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0E3415" w:rsidRDefault="000E3415" w:rsidP="000E3415">
      <w:pPr>
        <w:jc w:val="center"/>
        <w:rPr>
          <w:bCs/>
          <w:lang w:eastAsia="ru-RU"/>
        </w:rPr>
      </w:pPr>
      <w:r>
        <w:rPr>
          <w:bCs/>
          <w:lang w:eastAsia="ru-RU"/>
        </w:rPr>
        <w:t>МИНИСТЕРСТВО ОБРАЗОВАНИЯ, НАУКИ И МОЛОДЕЖНОЙ ПОЛИТИКИ</w:t>
      </w:r>
    </w:p>
    <w:p w:rsidR="000E3415" w:rsidRDefault="000E3415" w:rsidP="000E3415">
      <w:pPr>
        <w:jc w:val="center"/>
        <w:rPr>
          <w:bCs/>
          <w:lang w:eastAsia="ru-RU"/>
        </w:rPr>
      </w:pPr>
      <w:r>
        <w:rPr>
          <w:bCs/>
          <w:lang w:eastAsia="ru-RU"/>
        </w:rPr>
        <w:t>КРАСНОДАРСКОГО КРАЯ</w:t>
      </w:r>
    </w:p>
    <w:p w:rsidR="000E3415" w:rsidRDefault="000E3415" w:rsidP="000E3415">
      <w:pPr>
        <w:jc w:val="center"/>
        <w:rPr>
          <w:b/>
          <w:bCs/>
          <w:lang w:eastAsia="ru-RU"/>
        </w:rPr>
      </w:pPr>
    </w:p>
    <w:p w:rsidR="000E3415" w:rsidRDefault="000E3415" w:rsidP="000E3415">
      <w:pPr>
        <w:jc w:val="center"/>
        <w:rPr>
          <w:sz w:val="28"/>
          <w:lang w:eastAsia="ru-RU"/>
        </w:rPr>
      </w:pPr>
      <w:r>
        <w:rPr>
          <w:b/>
          <w:bCs/>
          <w:lang w:eastAsia="ru-RU"/>
        </w:rPr>
        <w:t xml:space="preserve">ГОСУДАРСТВЕННОЕ АВТОНОМНОЕ ПРОФЕССИОНАЛЬНОЕ ОБРАЗОВАТЕЛЬНОЕ </w:t>
      </w:r>
      <w:proofErr w:type="gramStart"/>
      <w:r>
        <w:rPr>
          <w:b/>
          <w:bCs/>
          <w:lang w:eastAsia="ru-RU"/>
        </w:rPr>
        <w:t>УЧРЕЖДЕНИЕ  КРАСНОДАРСКОГО</w:t>
      </w:r>
      <w:proofErr w:type="gramEnd"/>
      <w:r>
        <w:rPr>
          <w:b/>
          <w:bCs/>
          <w:lang w:eastAsia="ru-RU"/>
        </w:rPr>
        <w:t xml:space="preserve"> КРАЯ</w:t>
      </w:r>
    </w:p>
    <w:p w:rsidR="000E3415" w:rsidRDefault="000E3415" w:rsidP="000E3415">
      <w:pPr>
        <w:keepNext/>
        <w:jc w:val="center"/>
        <w:outlineLvl w:val="3"/>
        <w:rPr>
          <w:b/>
          <w:bCs/>
          <w:lang w:eastAsia="ru-RU"/>
        </w:rPr>
      </w:pPr>
      <w:r>
        <w:rPr>
          <w:b/>
          <w:bCs/>
          <w:lang w:eastAsia="ru-RU"/>
        </w:rPr>
        <w:t xml:space="preserve"> </w:t>
      </w:r>
    </w:p>
    <w:p w:rsidR="000E3415" w:rsidRDefault="000E3415" w:rsidP="000E3415">
      <w:pPr>
        <w:jc w:val="center"/>
        <w:rPr>
          <w:b/>
          <w:bCs/>
          <w:lang w:eastAsia="ru-RU"/>
        </w:rPr>
      </w:pPr>
      <w:r>
        <w:rPr>
          <w:b/>
          <w:bCs/>
          <w:lang w:eastAsia="ru-RU"/>
        </w:rPr>
        <w:t>«КРАСНОДАРСКИЙ ГУМАНИТАРНО-ТЕХНОЛОГИЧЕСКИЙ КОЛЛЕДЖ»</w:t>
      </w:r>
    </w:p>
    <w:p w:rsidR="000E3415" w:rsidRDefault="000E3415" w:rsidP="000E3415">
      <w:pPr>
        <w:ind w:left="-240" w:firstLine="240"/>
        <w:jc w:val="center"/>
        <w:rPr>
          <w:b/>
          <w:spacing w:val="-12"/>
          <w:sz w:val="28"/>
          <w:szCs w:val="28"/>
        </w:rPr>
      </w:pPr>
    </w:p>
    <w:p w:rsidR="000E3415" w:rsidRDefault="000E3415" w:rsidP="000E3415">
      <w:pPr>
        <w:jc w:val="right"/>
        <w:rPr>
          <w:sz w:val="28"/>
          <w:szCs w:val="28"/>
        </w:rPr>
      </w:pPr>
    </w:p>
    <w:p w:rsidR="000E3415" w:rsidRDefault="000E3415" w:rsidP="000E3415">
      <w:pPr>
        <w:jc w:val="right"/>
        <w:rPr>
          <w:sz w:val="28"/>
          <w:szCs w:val="28"/>
        </w:rPr>
      </w:pPr>
    </w:p>
    <w:tbl>
      <w:tblPr>
        <w:tblW w:w="0" w:type="auto"/>
        <w:tblInd w:w="4928" w:type="dxa"/>
        <w:tblLook w:val="01E0" w:firstRow="1" w:lastRow="1" w:firstColumn="1" w:lastColumn="1" w:noHBand="0" w:noVBand="0"/>
      </w:tblPr>
      <w:tblGrid>
        <w:gridCol w:w="4642"/>
      </w:tblGrid>
      <w:tr w:rsidR="000E3415" w:rsidTr="000E3415">
        <w:tc>
          <w:tcPr>
            <w:tcW w:w="4642" w:type="dxa"/>
          </w:tcPr>
          <w:p w:rsidR="000E3415" w:rsidRDefault="000E3415">
            <w:pPr>
              <w:jc w:val="right"/>
              <w:rPr>
                <w:sz w:val="28"/>
                <w:szCs w:val="28"/>
              </w:rPr>
            </w:pPr>
          </w:p>
          <w:p w:rsidR="000E3415" w:rsidRDefault="000E3415">
            <w:pPr>
              <w:jc w:val="right"/>
              <w:rPr>
                <w:sz w:val="28"/>
                <w:szCs w:val="28"/>
              </w:rPr>
            </w:pPr>
          </w:p>
          <w:p w:rsidR="000E3415" w:rsidRDefault="000E3415">
            <w:pPr>
              <w:jc w:val="right"/>
              <w:rPr>
                <w:sz w:val="28"/>
                <w:szCs w:val="28"/>
              </w:rPr>
            </w:pPr>
          </w:p>
          <w:p w:rsidR="000E3415" w:rsidRDefault="000E3415">
            <w:pPr>
              <w:jc w:val="right"/>
              <w:rPr>
                <w:sz w:val="28"/>
                <w:szCs w:val="28"/>
              </w:rPr>
            </w:pPr>
          </w:p>
          <w:p w:rsidR="000E3415" w:rsidRDefault="000E3415">
            <w:pPr>
              <w:jc w:val="right"/>
              <w:rPr>
                <w:sz w:val="28"/>
                <w:szCs w:val="28"/>
              </w:rPr>
            </w:pPr>
          </w:p>
        </w:tc>
      </w:tr>
    </w:tbl>
    <w:p w:rsidR="000E3415" w:rsidRDefault="000E3415" w:rsidP="000E3415">
      <w:pPr>
        <w:jc w:val="right"/>
        <w:rPr>
          <w:sz w:val="28"/>
          <w:szCs w:val="28"/>
        </w:rPr>
      </w:pPr>
    </w:p>
    <w:p w:rsidR="000E3415" w:rsidRDefault="000E3415" w:rsidP="000E3415">
      <w:pPr>
        <w:rPr>
          <w:sz w:val="28"/>
          <w:szCs w:val="28"/>
        </w:rPr>
      </w:pPr>
    </w:p>
    <w:p w:rsidR="000E3415" w:rsidRDefault="000E3415" w:rsidP="000E3415">
      <w:pPr>
        <w:jc w:val="center"/>
        <w:rPr>
          <w:b/>
          <w:sz w:val="28"/>
          <w:szCs w:val="28"/>
        </w:rPr>
      </w:pPr>
    </w:p>
    <w:p w:rsidR="000E3415" w:rsidRDefault="000E3415" w:rsidP="000E3415">
      <w:pPr>
        <w:jc w:val="center"/>
        <w:rPr>
          <w:b/>
          <w:sz w:val="28"/>
          <w:szCs w:val="28"/>
        </w:rPr>
      </w:pPr>
    </w:p>
    <w:p w:rsidR="000E3415" w:rsidRDefault="000E3415" w:rsidP="000E341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РАБОЧАЯ ПРОГРАММА ПРОФЕССИОНАЛЬНОГО МОДУЛЯ</w:t>
      </w:r>
    </w:p>
    <w:p w:rsidR="000E3415" w:rsidRDefault="000E3415" w:rsidP="000E3415">
      <w:pPr>
        <w:spacing w:before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ПМ 02. РАЗРАБОТКА И АДМИНИСТРИРОВАНИЕ БАЗ ДАННЫХ </w:t>
      </w:r>
    </w:p>
    <w:p w:rsidR="000E3415" w:rsidRDefault="000E3415" w:rsidP="000E3415">
      <w:pPr>
        <w:jc w:val="center"/>
        <w:rPr>
          <w:b/>
          <w:i/>
          <w:sz w:val="28"/>
          <w:szCs w:val="28"/>
        </w:rPr>
      </w:pPr>
    </w:p>
    <w:p w:rsidR="000E3415" w:rsidRDefault="000E3415" w:rsidP="000E3415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образовательной программы среднего профессионального образования </w:t>
      </w:r>
    </w:p>
    <w:p w:rsidR="000E3415" w:rsidRDefault="000E3415" w:rsidP="000E3415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по программе подготовки специалистов среднего звена</w:t>
      </w:r>
    </w:p>
    <w:p w:rsidR="000E3415" w:rsidRDefault="000E3415" w:rsidP="000E3415">
      <w:pPr>
        <w:spacing w:after="200" w:line="276" w:lineRule="auto"/>
        <w:ind w:firstLine="142"/>
        <w:jc w:val="center"/>
        <w:rPr>
          <w:rFonts w:eastAsia="Calibri"/>
          <w:b/>
          <w:i/>
          <w:sz w:val="28"/>
          <w:szCs w:val="28"/>
          <w:lang w:eastAsia="en-US"/>
        </w:rPr>
      </w:pPr>
      <w:r>
        <w:rPr>
          <w:b/>
          <w:i/>
          <w:sz w:val="28"/>
          <w:szCs w:val="28"/>
        </w:rPr>
        <w:t xml:space="preserve"> специальности </w:t>
      </w:r>
      <w:proofErr w:type="gramStart"/>
      <w:r>
        <w:rPr>
          <w:b/>
          <w:i/>
          <w:sz w:val="28"/>
          <w:szCs w:val="28"/>
        </w:rPr>
        <w:t>09.02.03</w:t>
      </w:r>
      <w:r>
        <w:rPr>
          <w:b/>
          <w:sz w:val="28"/>
          <w:szCs w:val="28"/>
        </w:rPr>
        <w:t xml:space="preserve"> </w:t>
      </w:r>
      <w:r>
        <w:rPr>
          <w:b/>
          <w:i/>
          <w:sz w:val="28"/>
          <w:szCs w:val="28"/>
        </w:rPr>
        <w:t xml:space="preserve"> «</w:t>
      </w:r>
      <w:proofErr w:type="gramEnd"/>
      <w:r>
        <w:rPr>
          <w:b/>
          <w:i/>
          <w:sz w:val="28"/>
          <w:szCs w:val="28"/>
        </w:rPr>
        <w:t>Программирование в компьютерных системах»</w:t>
      </w:r>
    </w:p>
    <w:p w:rsidR="000E3415" w:rsidRDefault="000E3415" w:rsidP="000E3415">
      <w:pPr>
        <w:spacing w:after="200" w:line="276" w:lineRule="auto"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b/>
          <w:i/>
          <w:sz w:val="28"/>
          <w:szCs w:val="28"/>
          <w:lang w:eastAsia="en-US"/>
        </w:rPr>
        <w:t>профиль получаемого профессионального образования - технический</w:t>
      </w:r>
    </w:p>
    <w:p w:rsidR="000E3415" w:rsidRDefault="000E3415" w:rsidP="000E3415">
      <w:pPr>
        <w:jc w:val="center"/>
        <w:rPr>
          <w:sz w:val="28"/>
          <w:szCs w:val="28"/>
        </w:rPr>
      </w:pPr>
    </w:p>
    <w:p w:rsidR="000E3415" w:rsidRDefault="000E3415" w:rsidP="000E3415">
      <w:pPr>
        <w:jc w:val="center"/>
        <w:rPr>
          <w:sz w:val="28"/>
          <w:szCs w:val="28"/>
        </w:rPr>
      </w:pPr>
    </w:p>
    <w:p w:rsidR="000E3415" w:rsidRDefault="000E3415" w:rsidP="000E3415">
      <w:pPr>
        <w:jc w:val="center"/>
        <w:rPr>
          <w:sz w:val="28"/>
          <w:szCs w:val="28"/>
        </w:rPr>
      </w:pPr>
    </w:p>
    <w:p w:rsidR="000E3415" w:rsidRDefault="000E3415" w:rsidP="000E3415">
      <w:pPr>
        <w:jc w:val="center"/>
        <w:rPr>
          <w:sz w:val="28"/>
          <w:szCs w:val="28"/>
        </w:rPr>
      </w:pPr>
    </w:p>
    <w:p w:rsidR="000E3415" w:rsidRDefault="000E3415" w:rsidP="000E3415">
      <w:pPr>
        <w:jc w:val="center"/>
        <w:rPr>
          <w:sz w:val="28"/>
          <w:szCs w:val="28"/>
        </w:rPr>
      </w:pPr>
    </w:p>
    <w:p w:rsidR="000E3415" w:rsidRDefault="000E3415" w:rsidP="000E3415">
      <w:pPr>
        <w:jc w:val="center"/>
        <w:rPr>
          <w:sz w:val="28"/>
          <w:szCs w:val="28"/>
        </w:rPr>
      </w:pPr>
    </w:p>
    <w:p w:rsidR="000E3415" w:rsidRDefault="000E3415" w:rsidP="000E3415">
      <w:pPr>
        <w:jc w:val="center"/>
        <w:rPr>
          <w:sz w:val="28"/>
          <w:szCs w:val="28"/>
        </w:rPr>
      </w:pPr>
    </w:p>
    <w:p w:rsidR="000E3415" w:rsidRDefault="000E3415" w:rsidP="000E3415">
      <w:pPr>
        <w:jc w:val="center"/>
        <w:rPr>
          <w:sz w:val="28"/>
          <w:szCs w:val="28"/>
        </w:rPr>
      </w:pPr>
    </w:p>
    <w:p w:rsidR="000E3415" w:rsidRDefault="000E3415" w:rsidP="000E3415">
      <w:pPr>
        <w:jc w:val="center"/>
        <w:rPr>
          <w:sz w:val="28"/>
          <w:szCs w:val="28"/>
        </w:rPr>
      </w:pPr>
    </w:p>
    <w:p w:rsidR="000E3415" w:rsidRDefault="000E3415" w:rsidP="000E3415">
      <w:pPr>
        <w:jc w:val="center"/>
        <w:rPr>
          <w:sz w:val="28"/>
          <w:szCs w:val="28"/>
        </w:rPr>
      </w:pPr>
    </w:p>
    <w:p w:rsidR="000E3415" w:rsidRDefault="000E3415" w:rsidP="000E3415">
      <w:pPr>
        <w:jc w:val="center"/>
        <w:rPr>
          <w:sz w:val="28"/>
          <w:szCs w:val="28"/>
        </w:rPr>
      </w:pPr>
    </w:p>
    <w:p w:rsidR="000E3415" w:rsidRDefault="000E3415" w:rsidP="000E3415">
      <w:pPr>
        <w:jc w:val="center"/>
        <w:rPr>
          <w:sz w:val="28"/>
          <w:szCs w:val="28"/>
        </w:rPr>
      </w:pPr>
    </w:p>
    <w:p w:rsidR="000E3415" w:rsidRDefault="000E3415" w:rsidP="000E3415">
      <w:pPr>
        <w:jc w:val="center"/>
        <w:rPr>
          <w:sz w:val="28"/>
          <w:szCs w:val="28"/>
        </w:rPr>
      </w:pPr>
    </w:p>
    <w:p w:rsidR="000E3415" w:rsidRDefault="000E3415" w:rsidP="000E3415">
      <w:pPr>
        <w:jc w:val="center"/>
        <w:rPr>
          <w:sz w:val="28"/>
          <w:szCs w:val="28"/>
        </w:rPr>
      </w:pPr>
    </w:p>
    <w:p w:rsidR="000E3415" w:rsidRDefault="000E3415" w:rsidP="000E3415">
      <w:pPr>
        <w:jc w:val="center"/>
        <w:rPr>
          <w:sz w:val="28"/>
          <w:szCs w:val="28"/>
        </w:rPr>
      </w:pPr>
    </w:p>
    <w:p w:rsidR="000E3415" w:rsidRDefault="000E3415" w:rsidP="000E3415">
      <w:pPr>
        <w:jc w:val="center"/>
        <w:rPr>
          <w:sz w:val="28"/>
          <w:szCs w:val="28"/>
        </w:rPr>
      </w:pPr>
    </w:p>
    <w:p w:rsidR="000E3415" w:rsidRDefault="000E3415" w:rsidP="000E3415">
      <w:pPr>
        <w:jc w:val="center"/>
        <w:rPr>
          <w:sz w:val="28"/>
          <w:szCs w:val="28"/>
        </w:rPr>
      </w:pPr>
    </w:p>
    <w:p w:rsidR="000E3415" w:rsidRDefault="000E3415" w:rsidP="000E341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г. Краснодар, 20</w:t>
      </w:r>
      <w:r w:rsidR="00F94A12">
        <w:rPr>
          <w:b/>
          <w:sz w:val="28"/>
          <w:szCs w:val="28"/>
        </w:rPr>
        <w:t>19</w:t>
      </w:r>
    </w:p>
    <w:p w:rsidR="000E3415" w:rsidRDefault="000E3415" w:rsidP="000E3415">
      <w:pPr>
        <w:spacing w:after="200"/>
        <w:rPr>
          <w:sz w:val="28"/>
          <w:szCs w:val="28"/>
          <w:highlight w:val="yellow"/>
        </w:rPr>
      </w:pPr>
    </w:p>
    <w:tbl>
      <w:tblPr>
        <w:tblpPr w:leftFromText="180" w:rightFromText="180" w:vertAnchor="text" w:horzAnchor="margin" w:tblpX="534" w:tblpY="-195"/>
        <w:tblW w:w="0" w:type="auto"/>
        <w:tblLook w:val="04A0" w:firstRow="1" w:lastRow="0" w:firstColumn="1" w:lastColumn="0" w:noHBand="0" w:noVBand="1"/>
      </w:tblPr>
      <w:tblGrid>
        <w:gridCol w:w="4786"/>
        <w:gridCol w:w="4785"/>
      </w:tblGrid>
      <w:tr w:rsidR="000E3415" w:rsidTr="000E3415">
        <w:trPr>
          <w:trHeight w:val="1562"/>
        </w:trPr>
        <w:tc>
          <w:tcPr>
            <w:tcW w:w="4786" w:type="dxa"/>
            <w:hideMark/>
          </w:tcPr>
          <w:p w:rsidR="000E3415" w:rsidRDefault="000E3415">
            <w:pPr>
              <w:rPr>
                <w:rFonts w:eastAsia="Calibri"/>
                <w:b/>
                <w:sz w:val="26"/>
                <w:szCs w:val="26"/>
                <w:lang w:eastAsia="en-US"/>
              </w:rPr>
            </w:pPr>
            <w:r>
              <w:rPr>
                <w:rFonts w:eastAsia="Calibri"/>
                <w:b/>
                <w:sz w:val="26"/>
                <w:szCs w:val="26"/>
                <w:lang w:eastAsia="en-US"/>
              </w:rPr>
              <w:lastRenderedPageBreak/>
              <w:t>СОГЛАСОВАНО</w:t>
            </w:r>
          </w:p>
          <w:p w:rsidR="000E3415" w:rsidRDefault="000E3415">
            <w:pPr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t>Заместитель директора по НМР</w:t>
            </w:r>
          </w:p>
          <w:p w:rsidR="000E3415" w:rsidRDefault="000E3415">
            <w:pPr>
              <w:rPr>
                <w:rFonts w:eastAsia="Calibri"/>
                <w:i/>
                <w:sz w:val="26"/>
                <w:szCs w:val="26"/>
                <w:lang w:eastAsia="en-US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t xml:space="preserve">ГАПОУ КК КГТК </w:t>
            </w:r>
          </w:p>
          <w:p w:rsidR="000E3415" w:rsidRDefault="000E3415">
            <w:pPr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t>______________ Н.И. Тутынина</w:t>
            </w:r>
          </w:p>
          <w:p w:rsidR="000E3415" w:rsidRDefault="000E3415" w:rsidP="00F94A12">
            <w:pPr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t>«___» _____________ 20</w:t>
            </w:r>
            <w:r w:rsidR="00F94A12">
              <w:rPr>
                <w:rFonts w:eastAsia="Calibri"/>
                <w:sz w:val="26"/>
                <w:szCs w:val="26"/>
                <w:lang w:eastAsia="en-US"/>
              </w:rPr>
              <w:t>19</w:t>
            </w:r>
            <w:r>
              <w:rPr>
                <w:rFonts w:eastAsia="Calibri"/>
                <w:sz w:val="26"/>
                <w:szCs w:val="26"/>
                <w:lang w:eastAsia="en-US"/>
              </w:rPr>
              <w:t xml:space="preserve"> г.</w:t>
            </w:r>
          </w:p>
        </w:tc>
        <w:tc>
          <w:tcPr>
            <w:tcW w:w="4785" w:type="dxa"/>
          </w:tcPr>
          <w:p w:rsidR="000E3415" w:rsidRDefault="000E3415">
            <w:pPr>
              <w:jc w:val="right"/>
              <w:rPr>
                <w:rFonts w:eastAsia="Calibri"/>
                <w:b/>
                <w:sz w:val="26"/>
                <w:szCs w:val="26"/>
                <w:lang w:eastAsia="en-US"/>
              </w:rPr>
            </w:pPr>
            <w:r>
              <w:rPr>
                <w:rFonts w:eastAsia="Calibri"/>
                <w:b/>
                <w:sz w:val="26"/>
                <w:szCs w:val="26"/>
                <w:lang w:eastAsia="en-US"/>
              </w:rPr>
              <w:t>УТВЕРЖДАЮ</w:t>
            </w:r>
          </w:p>
          <w:p w:rsidR="000E3415" w:rsidRDefault="000E3415">
            <w:pPr>
              <w:jc w:val="right"/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t>Заместитель директора по УР</w:t>
            </w:r>
          </w:p>
          <w:p w:rsidR="000E3415" w:rsidRDefault="000E3415">
            <w:pPr>
              <w:jc w:val="right"/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t xml:space="preserve">  ГАПОУ КК КГТК </w:t>
            </w:r>
          </w:p>
          <w:p w:rsidR="000E3415" w:rsidRDefault="000E3415">
            <w:pPr>
              <w:jc w:val="right"/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t>_______________ Г.А. Словцова</w:t>
            </w:r>
          </w:p>
          <w:p w:rsidR="000E3415" w:rsidRDefault="000E3415">
            <w:pPr>
              <w:jc w:val="right"/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t>«_____» _______________20</w:t>
            </w:r>
            <w:r w:rsidR="00F94A12">
              <w:rPr>
                <w:rFonts w:eastAsia="Calibri"/>
                <w:sz w:val="26"/>
                <w:szCs w:val="26"/>
                <w:lang w:eastAsia="en-US"/>
              </w:rPr>
              <w:t>19</w:t>
            </w:r>
            <w:r>
              <w:rPr>
                <w:rFonts w:eastAsia="Calibri"/>
                <w:sz w:val="26"/>
                <w:szCs w:val="26"/>
                <w:lang w:eastAsia="en-US"/>
              </w:rPr>
              <w:t xml:space="preserve"> г.</w:t>
            </w:r>
          </w:p>
          <w:p w:rsidR="000E3415" w:rsidRDefault="000E3415">
            <w:pPr>
              <w:jc w:val="right"/>
              <w:rPr>
                <w:rFonts w:eastAsia="Calibri"/>
                <w:sz w:val="26"/>
                <w:szCs w:val="26"/>
                <w:lang w:eastAsia="en-US"/>
              </w:rPr>
            </w:pPr>
          </w:p>
        </w:tc>
      </w:tr>
      <w:tr w:rsidR="000E3415" w:rsidTr="000E3415">
        <w:trPr>
          <w:trHeight w:val="1414"/>
        </w:trPr>
        <w:tc>
          <w:tcPr>
            <w:tcW w:w="4786" w:type="dxa"/>
          </w:tcPr>
          <w:p w:rsidR="000E3415" w:rsidRPr="00F94A12" w:rsidRDefault="000E3415">
            <w:pPr>
              <w:spacing w:line="276" w:lineRule="auto"/>
              <w:rPr>
                <w:b/>
                <w:sz w:val="26"/>
                <w:szCs w:val="26"/>
                <w:lang w:eastAsia="ru-RU"/>
              </w:rPr>
            </w:pPr>
            <w:r w:rsidRPr="00F94A12">
              <w:rPr>
                <w:b/>
                <w:sz w:val="26"/>
                <w:szCs w:val="26"/>
                <w:lang w:eastAsia="ru-RU"/>
              </w:rPr>
              <w:t>СОГЛАСОВАНО</w:t>
            </w:r>
          </w:p>
          <w:p w:rsidR="000E3415" w:rsidRPr="00F94A12" w:rsidRDefault="000E3415">
            <w:pPr>
              <w:spacing w:line="276" w:lineRule="auto"/>
              <w:rPr>
                <w:sz w:val="26"/>
                <w:szCs w:val="26"/>
                <w:lang w:eastAsia="ru-RU"/>
              </w:rPr>
            </w:pPr>
            <w:r w:rsidRPr="00F94A12">
              <w:rPr>
                <w:sz w:val="26"/>
                <w:szCs w:val="26"/>
                <w:lang w:eastAsia="ru-RU"/>
              </w:rPr>
              <w:t xml:space="preserve"> Директор </w:t>
            </w:r>
            <w:proofErr w:type="gramStart"/>
            <w:r w:rsidRPr="00F94A12">
              <w:rPr>
                <w:sz w:val="26"/>
                <w:szCs w:val="26"/>
                <w:lang w:eastAsia="ru-RU"/>
              </w:rPr>
              <w:t xml:space="preserve">ООО  </w:t>
            </w:r>
            <w:proofErr w:type="spellStart"/>
            <w:r w:rsidRPr="00F94A12">
              <w:rPr>
                <w:sz w:val="26"/>
                <w:szCs w:val="26"/>
                <w:lang w:eastAsia="ru-RU"/>
              </w:rPr>
              <w:t>Вестел</w:t>
            </w:r>
            <w:proofErr w:type="spellEnd"/>
            <w:proofErr w:type="gramEnd"/>
            <w:r w:rsidRPr="00F94A12">
              <w:rPr>
                <w:sz w:val="26"/>
                <w:szCs w:val="26"/>
                <w:lang w:eastAsia="ru-RU"/>
              </w:rPr>
              <w:t>-Юг</w:t>
            </w:r>
          </w:p>
          <w:p w:rsidR="000E3415" w:rsidRPr="00F94A12" w:rsidRDefault="000E3415">
            <w:pPr>
              <w:spacing w:line="276" w:lineRule="auto"/>
              <w:rPr>
                <w:sz w:val="26"/>
                <w:szCs w:val="26"/>
                <w:lang w:eastAsia="ru-RU"/>
              </w:rPr>
            </w:pPr>
            <w:r w:rsidRPr="00F94A12">
              <w:rPr>
                <w:sz w:val="26"/>
                <w:szCs w:val="26"/>
                <w:lang w:eastAsia="ru-RU"/>
              </w:rPr>
              <w:t xml:space="preserve"> _____________ О.С. </w:t>
            </w:r>
            <w:proofErr w:type="spellStart"/>
            <w:r w:rsidRPr="00F94A12">
              <w:rPr>
                <w:sz w:val="26"/>
                <w:szCs w:val="26"/>
                <w:lang w:eastAsia="ru-RU"/>
              </w:rPr>
              <w:t>Фурманюк</w:t>
            </w:r>
            <w:proofErr w:type="spellEnd"/>
          </w:p>
          <w:p w:rsidR="000E3415" w:rsidRPr="00F94A12" w:rsidRDefault="000E3415">
            <w:pPr>
              <w:shd w:val="clear" w:color="auto" w:fill="FFFFFF"/>
              <w:spacing w:line="276" w:lineRule="auto"/>
              <w:ind w:left="-567" w:right="-284" w:firstLine="567"/>
              <w:rPr>
                <w:sz w:val="26"/>
                <w:szCs w:val="26"/>
                <w:lang w:eastAsia="ru-RU"/>
              </w:rPr>
            </w:pPr>
            <w:r w:rsidRPr="00F94A12">
              <w:rPr>
                <w:sz w:val="26"/>
                <w:szCs w:val="26"/>
                <w:lang w:eastAsia="ru-RU"/>
              </w:rPr>
              <w:t>«__</w:t>
            </w:r>
            <w:proofErr w:type="gramStart"/>
            <w:r w:rsidRPr="00F94A12">
              <w:rPr>
                <w:sz w:val="26"/>
                <w:szCs w:val="26"/>
                <w:lang w:eastAsia="ru-RU"/>
              </w:rPr>
              <w:t>_»_</w:t>
            </w:r>
            <w:proofErr w:type="gramEnd"/>
            <w:r w:rsidRPr="00F94A12">
              <w:rPr>
                <w:sz w:val="26"/>
                <w:szCs w:val="26"/>
                <w:lang w:eastAsia="ru-RU"/>
              </w:rPr>
              <w:t>____________ 20</w:t>
            </w:r>
            <w:r w:rsidR="00F94A12">
              <w:rPr>
                <w:sz w:val="26"/>
                <w:szCs w:val="26"/>
                <w:lang w:eastAsia="ru-RU"/>
              </w:rPr>
              <w:t>19</w:t>
            </w:r>
            <w:r w:rsidRPr="00F94A12">
              <w:rPr>
                <w:sz w:val="26"/>
                <w:szCs w:val="26"/>
                <w:lang w:eastAsia="ru-RU"/>
              </w:rPr>
              <w:t>г.</w:t>
            </w:r>
          </w:p>
          <w:p w:rsidR="000E3415" w:rsidRPr="00F94A12" w:rsidRDefault="000E3415">
            <w:pPr>
              <w:rPr>
                <w:rFonts w:eastAsia="Calibri"/>
                <w:b/>
                <w:sz w:val="26"/>
                <w:szCs w:val="26"/>
                <w:lang w:eastAsia="en-US"/>
              </w:rPr>
            </w:pPr>
          </w:p>
          <w:p w:rsidR="000E3415" w:rsidRPr="00F94A12" w:rsidRDefault="000E3415">
            <w:pPr>
              <w:rPr>
                <w:rFonts w:eastAsia="Calibri"/>
                <w:b/>
                <w:sz w:val="26"/>
                <w:szCs w:val="26"/>
                <w:lang w:eastAsia="en-US"/>
              </w:rPr>
            </w:pPr>
            <w:r w:rsidRPr="00F94A12">
              <w:rPr>
                <w:rFonts w:eastAsia="Calibri"/>
                <w:b/>
                <w:sz w:val="26"/>
                <w:szCs w:val="26"/>
                <w:lang w:eastAsia="en-US"/>
              </w:rPr>
              <w:t>РАССМОТРЕНО</w:t>
            </w:r>
          </w:p>
          <w:p w:rsidR="000E3415" w:rsidRPr="00F94A12" w:rsidRDefault="000E3415">
            <w:pPr>
              <w:rPr>
                <w:rFonts w:eastAsia="Calibri"/>
                <w:sz w:val="26"/>
                <w:szCs w:val="26"/>
                <w:lang w:eastAsia="en-US"/>
              </w:rPr>
            </w:pPr>
            <w:r w:rsidRPr="00F94A12">
              <w:rPr>
                <w:rFonts w:eastAsia="Calibri"/>
                <w:sz w:val="26"/>
                <w:szCs w:val="26"/>
                <w:lang w:eastAsia="en-US"/>
              </w:rPr>
              <w:t xml:space="preserve">на заседании кафедры </w:t>
            </w:r>
          </w:p>
          <w:p w:rsidR="000E3415" w:rsidRPr="00F94A12" w:rsidRDefault="000E3415">
            <w:pPr>
              <w:rPr>
                <w:rFonts w:eastAsia="Calibri"/>
                <w:sz w:val="26"/>
                <w:szCs w:val="26"/>
                <w:lang w:eastAsia="en-US"/>
              </w:rPr>
            </w:pPr>
            <w:r w:rsidRPr="00F94A12">
              <w:rPr>
                <w:rFonts w:eastAsia="Calibri"/>
                <w:sz w:val="26"/>
                <w:szCs w:val="26"/>
                <w:lang w:eastAsia="en-US"/>
              </w:rPr>
              <w:t xml:space="preserve">программирования и рекламы </w:t>
            </w:r>
          </w:p>
          <w:p w:rsidR="000E3415" w:rsidRPr="00F94A12" w:rsidRDefault="000E3415">
            <w:pPr>
              <w:rPr>
                <w:rFonts w:eastAsia="Calibri"/>
                <w:sz w:val="26"/>
                <w:szCs w:val="26"/>
                <w:lang w:eastAsia="en-US"/>
              </w:rPr>
            </w:pPr>
            <w:r w:rsidRPr="00F94A12">
              <w:rPr>
                <w:rFonts w:eastAsia="Calibri"/>
                <w:sz w:val="26"/>
                <w:szCs w:val="26"/>
                <w:lang w:eastAsia="en-US"/>
              </w:rPr>
              <w:t>Заведующий кафедрой</w:t>
            </w:r>
          </w:p>
          <w:p w:rsidR="000E3415" w:rsidRPr="00F94A12" w:rsidRDefault="000E3415">
            <w:pPr>
              <w:rPr>
                <w:rFonts w:eastAsia="Calibri"/>
                <w:bCs/>
                <w:sz w:val="26"/>
                <w:szCs w:val="26"/>
                <w:lang w:eastAsia="en-US"/>
              </w:rPr>
            </w:pPr>
            <w:r w:rsidRPr="00F94A12">
              <w:rPr>
                <w:rFonts w:eastAsia="Calibri"/>
                <w:bCs/>
                <w:sz w:val="26"/>
                <w:szCs w:val="26"/>
                <w:lang w:eastAsia="en-US"/>
              </w:rPr>
              <w:t xml:space="preserve">_______________   Л.А. </w:t>
            </w:r>
            <w:proofErr w:type="spellStart"/>
            <w:r w:rsidRPr="00F94A12">
              <w:rPr>
                <w:rFonts w:eastAsia="Calibri"/>
                <w:bCs/>
                <w:sz w:val="26"/>
                <w:szCs w:val="26"/>
                <w:lang w:eastAsia="en-US"/>
              </w:rPr>
              <w:t>Пятовская</w:t>
            </w:r>
            <w:proofErr w:type="spellEnd"/>
            <w:r w:rsidRPr="00F94A12">
              <w:rPr>
                <w:rFonts w:eastAsia="Calibri"/>
                <w:bCs/>
                <w:sz w:val="26"/>
                <w:szCs w:val="26"/>
                <w:lang w:eastAsia="en-US"/>
              </w:rPr>
              <w:t xml:space="preserve"> </w:t>
            </w:r>
          </w:p>
          <w:p w:rsidR="000E3415" w:rsidRPr="00F94A12" w:rsidRDefault="000E3415" w:rsidP="00F94A12">
            <w:pPr>
              <w:rPr>
                <w:rFonts w:eastAsia="Calibri"/>
                <w:b/>
                <w:sz w:val="26"/>
                <w:szCs w:val="26"/>
                <w:lang w:eastAsia="en-US"/>
              </w:rPr>
            </w:pPr>
            <w:r w:rsidRPr="00F94A12">
              <w:rPr>
                <w:rFonts w:eastAsia="Calibri"/>
                <w:sz w:val="26"/>
                <w:szCs w:val="26"/>
                <w:lang w:eastAsia="en-US"/>
              </w:rPr>
              <w:t>«___» _____________ 20</w:t>
            </w:r>
            <w:r w:rsidR="00F94A12">
              <w:rPr>
                <w:rFonts w:eastAsia="Calibri"/>
                <w:sz w:val="26"/>
                <w:szCs w:val="26"/>
                <w:lang w:eastAsia="en-US"/>
              </w:rPr>
              <w:t>19</w:t>
            </w:r>
            <w:r w:rsidRPr="00F94A12">
              <w:rPr>
                <w:rFonts w:eastAsia="Calibri"/>
                <w:sz w:val="26"/>
                <w:szCs w:val="26"/>
                <w:lang w:eastAsia="en-US"/>
              </w:rPr>
              <w:t>г.</w:t>
            </w:r>
          </w:p>
        </w:tc>
        <w:tc>
          <w:tcPr>
            <w:tcW w:w="4785" w:type="dxa"/>
          </w:tcPr>
          <w:p w:rsidR="000E3415" w:rsidRDefault="000E3415">
            <w:pPr>
              <w:jc w:val="right"/>
              <w:rPr>
                <w:rFonts w:eastAsia="Calibri"/>
                <w:b/>
                <w:sz w:val="26"/>
                <w:szCs w:val="26"/>
                <w:lang w:eastAsia="en-US"/>
              </w:rPr>
            </w:pPr>
            <w:r>
              <w:rPr>
                <w:rFonts w:eastAsia="Calibri"/>
                <w:b/>
                <w:sz w:val="26"/>
                <w:szCs w:val="26"/>
                <w:lang w:eastAsia="en-US"/>
              </w:rPr>
              <w:t>ОДОБРЕНО</w:t>
            </w:r>
          </w:p>
          <w:p w:rsidR="000E3415" w:rsidRDefault="000E3415">
            <w:pPr>
              <w:jc w:val="right"/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t xml:space="preserve">на заседании педагогического совета  </w:t>
            </w:r>
          </w:p>
          <w:p w:rsidR="000E3415" w:rsidRDefault="000E3415">
            <w:pPr>
              <w:jc w:val="right"/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t xml:space="preserve">протокол № ___ </w:t>
            </w:r>
          </w:p>
          <w:p w:rsidR="000E3415" w:rsidRDefault="000E3415">
            <w:pPr>
              <w:jc w:val="right"/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t>от «___» _____________ 20</w:t>
            </w:r>
            <w:r w:rsidR="00F94A12">
              <w:rPr>
                <w:rFonts w:eastAsia="Calibri"/>
                <w:sz w:val="26"/>
                <w:szCs w:val="26"/>
                <w:lang w:eastAsia="en-US"/>
              </w:rPr>
              <w:t>19</w:t>
            </w:r>
            <w:r>
              <w:rPr>
                <w:rFonts w:eastAsia="Calibri"/>
                <w:sz w:val="26"/>
                <w:szCs w:val="26"/>
                <w:lang w:eastAsia="en-US"/>
              </w:rPr>
              <w:t xml:space="preserve"> г.</w:t>
            </w:r>
          </w:p>
          <w:p w:rsidR="000E3415" w:rsidRDefault="000E3415">
            <w:pPr>
              <w:jc w:val="right"/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t>Секретарь___________ И.А. Руденко</w:t>
            </w:r>
          </w:p>
          <w:p w:rsidR="000E3415" w:rsidRDefault="000E3415">
            <w:pPr>
              <w:jc w:val="right"/>
              <w:rPr>
                <w:rFonts w:eastAsia="Calibri"/>
                <w:b/>
                <w:sz w:val="26"/>
                <w:szCs w:val="26"/>
                <w:lang w:eastAsia="en-US"/>
              </w:rPr>
            </w:pPr>
          </w:p>
        </w:tc>
      </w:tr>
    </w:tbl>
    <w:p w:rsidR="000E3415" w:rsidRDefault="000E3415" w:rsidP="000E3415">
      <w:pPr>
        <w:rPr>
          <w:sz w:val="28"/>
          <w:szCs w:val="28"/>
          <w:highlight w:val="yellow"/>
        </w:rPr>
      </w:pPr>
    </w:p>
    <w:p w:rsidR="000E3415" w:rsidRDefault="000E3415" w:rsidP="000E3415">
      <w:pPr>
        <w:spacing w:after="200" w:line="276" w:lineRule="auto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Рабочая программа профессионального модуля ПМ 02. Разработка и администрирование баз данных разработана на основе Федерального государственного стандарта среднего профессионального образования по специальности 09.02.03 Программирование в компьютерных системах, утвержденной приказом Министерства образования и науки РФ от 28.07.2014 № 804, регистрация Минюст (№ 33733 от 21.08.2014), укрупненная группа 09.00.00 «Информатика и вычислительная техника», рабочего учебного плана № 1</w:t>
      </w:r>
      <w:r w:rsidR="00F94A12">
        <w:rPr>
          <w:sz w:val="28"/>
          <w:szCs w:val="28"/>
          <w:lang w:eastAsia="ru-RU"/>
        </w:rPr>
        <w:t>10, утвержденного «08</w:t>
      </w:r>
      <w:r>
        <w:rPr>
          <w:sz w:val="28"/>
          <w:szCs w:val="28"/>
          <w:lang w:eastAsia="ru-RU"/>
        </w:rPr>
        <w:t xml:space="preserve">» </w:t>
      </w:r>
      <w:r>
        <w:rPr>
          <w:sz w:val="28"/>
          <w:szCs w:val="28"/>
          <w:u w:val="single"/>
          <w:lang w:eastAsia="ru-RU"/>
        </w:rPr>
        <w:t>0</w:t>
      </w:r>
      <w:r w:rsidR="00F94A12">
        <w:rPr>
          <w:sz w:val="28"/>
          <w:szCs w:val="28"/>
          <w:u w:val="single"/>
          <w:lang w:eastAsia="ru-RU"/>
        </w:rPr>
        <w:t>4</w:t>
      </w:r>
      <w:r>
        <w:rPr>
          <w:sz w:val="28"/>
          <w:szCs w:val="28"/>
          <w:lang w:eastAsia="ru-RU"/>
        </w:rPr>
        <w:t xml:space="preserve"> 20</w:t>
      </w:r>
      <w:r w:rsidR="00F94A12">
        <w:rPr>
          <w:sz w:val="28"/>
          <w:szCs w:val="28"/>
          <w:lang w:eastAsia="ru-RU"/>
        </w:rPr>
        <w:t>19</w:t>
      </w:r>
      <w:r>
        <w:rPr>
          <w:sz w:val="28"/>
          <w:szCs w:val="28"/>
          <w:lang w:eastAsia="ru-RU"/>
        </w:rPr>
        <w:t xml:space="preserve"> г.</w:t>
      </w:r>
    </w:p>
    <w:p w:rsidR="00181F9F" w:rsidRPr="00181F9F" w:rsidRDefault="000E3415" w:rsidP="00181F9F">
      <w:pPr>
        <w:spacing w:line="276" w:lineRule="auto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Организация-разработчик: ГАПОУ КК КГТК </w:t>
      </w:r>
    </w:p>
    <w:tbl>
      <w:tblPr>
        <w:tblW w:w="10490" w:type="dxa"/>
        <w:tblInd w:w="-176" w:type="dxa"/>
        <w:tblLook w:val="04A0" w:firstRow="1" w:lastRow="0" w:firstColumn="1" w:lastColumn="0" w:noHBand="0" w:noVBand="1"/>
      </w:tblPr>
      <w:tblGrid>
        <w:gridCol w:w="6521"/>
        <w:gridCol w:w="3969"/>
      </w:tblGrid>
      <w:tr w:rsidR="00181F9F" w:rsidRPr="00181F9F" w:rsidTr="00E7119F">
        <w:tc>
          <w:tcPr>
            <w:tcW w:w="6521" w:type="dxa"/>
            <w:shd w:val="clear" w:color="auto" w:fill="auto"/>
          </w:tcPr>
          <w:p w:rsidR="00181F9F" w:rsidRPr="00181F9F" w:rsidRDefault="00181F9F" w:rsidP="000F2DC0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81F9F">
              <w:rPr>
                <w:rFonts w:eastAsia="Calibri"/>
                <w:sz w:val="28"/>
                <w:szCs w:val="28"/>
                <w:lang w:eastAsia="en-US"/>
              </w:rPr>
              <w:t xml:space="preserve">Разработчики: </w:t>
            </w:r>
            <w:r w:rsidR="000F2DC0">
              <w:rPr>
                <w:rFonts w:eastAsia="Calibri"/>
                <w:sz w:val="28"/>
                <w:szCs w:val="28"/>
                <w:lang w:eastAsia="en-US"/>
              </w:rPr>
              <w:t>Толстихина Е.И</w:t>
            </w:r>
            <w:r>
              <w:rPr>
                <w:rFonts w:eastAsia="Calibri"/>
                <w:sz w:val="28"/>
                <w:szCs w:val="28"/>
                <w:lang w:eastAsia="en-US"/>
              </w:rPr>
              <w:t>.</w:t>
            </w:r>
            <w:r w:rsidRPr="00181F9F">
              <w:rPr>
                <w:rFonts w:eastAsia="Calibri"/>
                <w:sz w:val="28"/>
                <w:szCs w:val="28"/>
                <w:lang w:eastAsia="en-US"/>
              </w:rPr>
              <w:t>, Кривоногова Л.М. преподаватели  ГАПОУ КК КГТК,</w:t>
            </w:r>
          </w:p>
        </w:tc>
        <w:tc>
          <w:tcPr>
            <w:tcW w:w="3969" w:type="dxa"/>
            <w:shd w:val="clear" w:color="auto" w:fill="auto"/>
          </w:tcPr>
          <w:p w:rsidR="00181F9F" w:rsidRPr="00181F9F" w:rsidRDefault="00181F9F" w:rsidP="00181F9F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81F9F">
              <w:rPr>
                <w:rFonts w:eastAsia="Calibri"/>
                <w:sz w:val="28"/>
                <w:szCs w:val="28"/>
                <w:lang w:eastAsia="en-US"/>
              </w:rPr>
              <w:t xml:space="preserve">                     </w:t>
            </w:r>
          </w:p>
          <w:p w:rsidR="00181F9F" w:rsidRPr="00181F9F" w:rsidRDefault="00181F9F" w:rsidP="00181F9F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81F9F">
              <w:rPr>
                <w:rFonts w:eastAsia="Calibri"/>
                <w:sz w:val="28"/>
                <w:szCs w:val="28"/>
                <w:lang w:eastAsia="en-US"/>
              </w:rPr>
              <w:t xml:space="preserve">    ____________</w:t>
            </w:r>
          </w:p>
          <w:p w:rsidR="00181F9F" w:rsidRPr="00181F9F" w:rsidRDefault="00181F9F" w:rsidP="00181F9F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81F9F">
              <w:rPr>
                <w:rFonts w:eastAsia="Calibri"/>
                <w:sz w:val="28"/>
                <w:szCs w:val="28"/>
                <w:lang w:eastAsia="en-US"/>
              </w:rPr>
              <w:t>(подпись)</w:t>
            </w:r>
          </w:p>
        </w:tc>
      </w:tr>
      <w:tr w:rsidR="00181F9F" w:rsidRPr="00181F9F" w:rsidTr="00E7119F">
        <w:tc>
          <w:tcPr>
            <w:tcW w:w="6521" w:type="dxa"/>
            <w:shd w:val="clear" w:color="auto" w:fill="auto"/>
          </w:tcPr>
          <w:p w:rsidR="00181F9F" w:rsidRPr="00181F9F" w:rsidRDefault="00181F9F" w:rsidP="00181F9F">
            <w:pPr>
              <w:rPr>
                <w:sz w:val="28"/>
                <w:szCs w:val="28"/>
                <w:lang w:eastAsia="ru-RU"/>
              </w:rPr>
            </w:pPr>
            <w:r w:rsidRPr="00F94A12">
              <w:rPr>
                <w:sz w:val="28"/>
                <w:szCs w:val="28"/>
                <w:lang w:eastAsia="ru-RU"/>
              </w:rPr>
              <w:t>Вахрушева Н.В., доцент кафедры бухгалтерского учёта и анализа  Краснодарского филиала РЭУ им. Г.В. Плеханова, кандидат педагогических наук, доцент по кафедре математики и прикладной информатики</w:t>
            </w:r>
            <w:bookmarkStart w:id="0" w:name="_GoBack"/>
            <w:bookmarkEnd w:id="0"/>
          </w:p>
          <w:p w:rsidR="00181F9F" w:rsidRPr="00181F9F" w:rsidRDefault="00181F9F" w:rsidP="00181F9F">
            <w:pPr>
              <w:rPr>
                <w:sz w:val="28"/>
                <w:szCs w:val="28"/>
                <w:lang w:eastAsia="ru-RU"/>
              </w:rPr>
            </w:pPr>
            <w:r w:rsidRPr="00181F9F">
              <w:rPr>
                <w:sz w:val="28"/>
                <w:szCs w:val="28"/>
                <w:lang w:eastAsia="ru-RU"/>
              </w:rPr>
              <w:t xml:space="preserve"> </w:t>
            </w:r>
            <w:r w:rsidRPr="00181F9F">
              <w:rPr>
                <w:sz w:val="28"/>
                <w:szCs w:val="28"/>
                <w:lang w:eastAsia="ru-RU"/>
              </w:rPr>
              <w:tab/>
            </w:r>
            <w:r w:rsidRPr="00181F9F">
              <w:rPr>
                <w:sz w:val="28"/>
                <w:szCs w:val="28"/>
                <w:lang w:eastAsia="ru-RU"/>
              </w:rPr>
              <w:tab/>
            </w:r>
            <w:r w:rsidRPr="00181F9F">
              <w:rPr>
                <w:sz w:val="28"/>
                <w:szCs w:val="28"/>
                <w:lang w:eastAsia="ru-RU"/>
              </w:rPr>
              <w:tab/>
            </w:r>
            <w:r w:rsidRPr="00181F9F">
              <w:rPr>
                <w:sz w:val="28"/>
                <w:szCs w:val="28"/>
                <w:lang w:eastAsia="ru-RU"/>
              </w:rPr>
              <w:tab/>
            </w:r>
          </w:p>
          <w:p w:rsidR="00181F9F" w:rsidRPr="00181F9F" w:rsidRDefault="00181F9F" w:rsidP="00181F9F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3969" w:type="dxa"/>
            <w:shd w:val="clear" w:color="auto" w:fill="auto"/>
          </w:tcPr>
          <w:p w:rsidR="00181F9F" w:rsidRPr="00181F9F" w:rsidRDefault="00181F9F" w:rsidP="00181F9F">
            <w:pPr>
              <w:rPr>
                <w:sz w:val="28"/>
                <w:szCs w:val="28"/>
                <w:lang w:eastAsia="ru-RU"/>
              </w:rPr>
            </w:pPr>
            <w:r w:rsidRPr="00181F9F">
              <w:rPr>
                <w:sz w:val="28"/>
                <w:szCs w:val="28"/>
                <w:lang w:eastAsia="ru-RU"/>
              </w:rPr>
              <w:t xml:space="preserve">                </w:t>
            </w:r>
          </w:p>
          <w:p w:rsidR="00181F9F" w:rsidRPr="00181F9F" w:rsidRDefault="00181F9F" w:rsidP="00181F9F">
            <w:pPr>
              <w:rPr>
                <w:sz w:val="28"/>
                <w:szCs w:val="28"/>
                <w:lang w:eastAsia="ru-RU"/>
              </w:rPr>
            </w:pPr>
          </w:p>
          <w:p w:rsidR="00181F9F" w:rsidRPr="00181F9F" w:rsidRDefault="00181F9F" w:rsidP="00181F9F">
            <w:pPr>
              <w:rPr>
                <w:sz w:val="28"/>
                <w:szCs w:val="28"/>
                <w:lang w:eastAsia="ru-RU"/>
              </w:rPr>
            </w:pPr>
            <w:r w:rsidRPr="00181F9F">
              <w:rPr>
                <w:sz w:val="28"/>
                <w:szCs w:val="28"/>
                <w:lang w:eastAsia="ru-RU"/>
              </w:rPr>
              <w:t xml:space="preserve">                             </w:t>
            </w:r>
          </w:p>
          <w:p w:rsidR="00181F9F" w:rsidRPr="00181F9F" w:rsidRDefault="00181F9F" w:rsidP="00181F9F">
            <w:pPr>
              <w:rPr>
                <w:sz w:val="28"/>
                <w:szCs w:val="28"/>
                <w:lang w:eastAsia="ru-RU"/>
              </w:rPr>
            </w:pPr>
          </w:p>
          <w:p w:rsidR="00181F9F" w:rsidRPr="00181F9F" w:rsidRDefault="00181F9F" w:rsidP="00181F9F">
            <w:pPr>
              <w:rPr>
                <w:sz w:val="28"/>
                <w:szCs w:val="28"/>
                <w:lang w:eastAsia="ru-RU"/>
              </w:rPr>
            </w:pPr>
            <w:r w:rsidRPr="00181F9F">
              <w:rPr>
                <w:sz w:val="28"/>
                <w:szCs w:val="28"/>
                <w:lang w:eastAsia="ru-RU"/>
              </w:rPr>
              <w:t xml:space="preserve">                               ___________</w:t>
            </w:r>
          </w:p>
          <w:p w:rsidR="00181F9F" w:rsidRPr="00181F9F" w:rsidRDefault="00181F9F" w:rsidP="00181F9F">
            <w:pPr>
              <w:jc w:val="right"/>
              <w:rPr>
                <w:lang w:eastAsia="ru-RU"/>
              </w:rPr>
            </w:pPr>
            <w:r w:rsidRPr="00181F9F">
              <w:rPr>
                <w:sz w:val="28"/>
                <w:szCs w:val="28"/>
                <w:lang w:eastAsia="ru-RU"/>
              </w:rPr>
              <w:t xml:space="preserve"> </w:t>
            </w:r>
            <w:r w:rsidRPr="00181F9F">
              <w:rPr>
                <w:lang w:eastAsia="ru-RU"/>
              </w:rPr>
              <w:t>(подпись)</w:t>
            </w:r>
          </w:p>
        </w:tc>
      </w:tr>
      <w:tr w:rsidR="00181F9F" w:rsidRPr="00181F9F" w:rsidTr="00E7119F">
        <w:tc>
          <w:tcPr>
            <w:tcW w:w="6521" w:type="dxa"/>
            <w:shd w:val="clear" w:color="auto" w:fill="auto"/>
          </w:tcPr>
          <w:p w:rsidR="00181F9F" w:rsidRPr="00181F9F" w:rsidRDefault="00181F9F" w:rsidP="00181F9F">
            <w:pPr>
              <w:ind w:right="-249"/>
              <w:rPr>
                <w:rFonts w:eastAsia="Calibri"/>
                <w:sz w:val="28"/>
                <w:szCs w:val="28"/>
                <w:lang w:eastAsia="en-US"/>
              </w:rPr>
            </w:pPr>
            <w:proofErr w:type="spellStart"/>
            <w:r w:rsidRPr="00181F9F">
              <w:rPr>
                <w:rFonts w:eastAsia="Calibri"/>
                <w:sz w:val="28"/>
                <w:szCs w:val="28"/>
                <w:lang w:eastAsia="en-US"/>
              </w:rPr>
              <w:t>Фурманюк</w:t>
            </w:r>
            <w:proofErr w:type="spellEnd"/>
            <w:r w:rsidRPr="00181F9F">
              <w:rPr>
                <w:rFonts w:eastAsia="Calibri"/>
                <w:sz w:val="28"/>
                <w:szCs w:val="28"/>
                <w:lang w:eastAsia="en-US"/>
              </w:rPr>
              <w:t xml:space="preserve"> Олег </w:t>
            </w:r>
            <w:proofErr w:type="spellStart"/>
            <w:r w:rsidRPr="00181F9F">
              <w:rPr>
                <w:rFonts w:eastAsia="Calibri"/>
                <w:sz w:val="28"/>
                <w:szCs w:val="28"/>
                <w:lang w:eastAsia="en-US"/>
              </w:rPr>
              <w:t>Саввич</w:t>
            </w:r>
            <w:proofErr w:type="spellEnd"/>
            <w:r w:rsidRPr="00181F9F">
              <w:rPr>
                <w:rFonts w:eastAsia="Calibri"/>
                <w:sz w:val="28"/>
                <w:szCs w:val="28"/>
                <w:lang w:eastAsia="en-US"/>
              </w:rPr>
              <w:t xml:space="preserve">, </w:t>
            </w:r>
            <w:r w:rsidRPr="00181F9F">
              <w:rPr>
                <w:rFonts w:eastAsia="Calibri"/>
                <w:sz w:val="28"/>
                <w:szCs w:val="28"/>
                <w:lang w:eastAsia="ru-RU"/>
              </w:rPr>
              <w:t xml:space="preserve">директор ООО  </w:t>
            </w:r>
            <w:proofErr w:type="spellStart"/>
            <w:r w:rsidRPr="00181F9F">
              <w:rPr>
                <w:rFonts w:eastAsia="Calibri"/>
                <w:sz w:val="28"/>
                <w:szCs w:val="28"/>
                <w:lang w:eastAsia="ru-RU"/>
              </w:rPr>
              <w:t>Вестел</w:t>
            </w:r>
            <w:proofErr w:type="spellEnd"/>
            <w:r w:rsidRPr="00181F9F">
              <w:rPr>
                <w:rFonts w:eastAsia="Calibri"/>
                <w:sz w:val="28"/>
                <w:szCs w:val="28"/>
                <w:lang w:eastAsia="ru-RU"/>
              </w:rPr>
              <w:t>-Юг</w:t>
            </w:r>
            <w:r w:rsidRPr="00181F9F">
              <w:rPr>
                <w:rFonts w:eastAsia="Calibri"/>
                <w:sz w:val="28"/>
                <w:szCs w:val="28"/>
                <w:lang w:eastAsia="en-US"/>
              </w:rPr>
              <w:t>, квалификация по диплому</w:t>
            </w:r>
          </w:p>
          <w:p w:rsidR="00181F9F" w:rsidRPr="00181F9F" w:rsidRDefault="00181F9F" w:rsidP="00181F9F">
            <w:pPr>
              <w:ind w:right="-249"/>
              <w:rPr>
                <w:rFonts w:eastAsia="Calibri"/>
                <w:sz w:val="28"/>
                <w:szCs w:val="28"/>
                <w:lang w:eastAsia="en-US"/>
              </w:rPr>
            </w:pPr>
            <w:r w:rsidRPr="00181F9F">
              <w:rPr>
                <w:rFonts w:eastAsia="Calibri"/>
                <w:sz w:val="28"/>
                <w:szCs w:val="28"/>
                <w:lang w:eastAsia="en-US"/>
              </w:rPr>
              <w:t>____________________________________________</w:t>
            </w:r>
            <w:r w:rsidRPr="00181F9F">
              <w:rPr>
                <w:rFonts w:eastAsia="Calibri"/>
                <w:sz w:val="28"/>
                <w:szCs w:val="28"/>
                <w:lang w:eastAsia="en-US"/>
              </w:rPr>
              <w:tab/>
            </w:r>
            <w:r w:rsidRPr="00181F9F">
              <w:rPr>
                <w:rFonts w:eastAsia="Calibri"/>
                <w:sz w:val="28"/>
                <w:szCs w:val="28"/>
                <w:lang w:eastAsia="en-US"/>
              </w:rPr>
              <w:tab/>
            </w:r>
            <w:r w:rsidRPr="00181F9F">
              <w:rPr>
                <w:rFonts w:eastAsia="Calibri"/>
                <w:sz w:val="28"/>
                <w:szCs w:val="28"/>
                <w:lang w:eastAsia="en-US"/>
              </w:rPr>
              <w:tab/>
            </w:r>
            <w:r w:rsidRPr="00181F9F">
              <w:rPr>
                <w:rFonts w:eastAsia="Calibri"/>
                <w:sz w:val="28"/>
                <w:szCs w:val="28"/>
                <w:lang w:eastAsia="en-US"/>
              </w:rPr>
              <w:tab/>
            </w:r>
          </w:p>
        </w:tc>
        <w:tc>
          <w:tcPr>
            <w:tcW w:w="3969" w:type="dxa"/>
            <w:shd w:val="clear" w:color="auto" w:fill="auto"/>
          </w:tcPr>
          <w:p w:rsidR="00181F9F" w:rsidRPr="00181F9F" w:rsidRDefault="00181F9F" w:rsidP="00181F9F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81F9F">
              <w:rPr>
                <w:rFonts w:eastAsia="Calibri"/>
                <w:sz w:val="28"/>
                <w:szCs w:val="28"/>
                <w:lang w:eastAsia="en-US"/>
              </w:rPr>
              <w:t xml:space="preserve">                </w:t>
            </w:r>
          </w:p>
          <w:p w:rsidR="00181F9F" w:rsidRPr="00181F9F" w:rsidRDefault="00181F9F" w:rsidP="00181F9F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:rsidR="00181F9F" w:rsidRPr="00181F9F" w:rsidRDefault="00181F9F" w:rsidP="00181F9F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  <w:p w:rsidR="00181F9F" w:rsidRPr="00181F9F" w:rsidRDefault="00181F9F" w:rsidP="00181F9F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81F9F">
              <w:rPr>
                <w:rFonts w:eastAsia="Calibri"/>
                <w:sz w:val="28"/>
                <w:szCs w:val="28"/>
                <w:lang w:eastAsia="en-US"/>
              </w:rPr>
              <w:t>____________</w:t>
            </w:r>
          </w:p>
          <w:p w:rsidR="00181F9F" w:rsidRPr="00181F9F" w:rsidRDefault="00181F9F" w:rsidP="00181F9F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81F9F">
              <w:rPr>
                <w:rFonts w:eastAsia="Calibri"/>
                <w:sz w:val="28"/>
                <w:szCs w:val="28"/>
                <w:lang w:eastAsia="en-US"/>
              </w:rPr>
              <w:t>(подпись)</w:t>
            </w:r>
          </w:p>
        </w:tc>
      </w:tr>
    </w:tbl>
    <w:p w:rsidR="00BD3FB7" w:rsidRDefault="00BD3FB7" w:rsidP="007D0477">
      <w:pPr>
        <w:jc w:val="center"/>
        <w:rPr>
          <w:b/>
          <w:sz w:val="28"/>
          <w:szCs w:val="28"/>
        </w:rPr>
      </w:pPr>
    </w:p>
    <w:p w:rsidR="00BD3FB7" w:rsidRDefault="00BD3FB7" w:rsidP="007D0477">
      <w:pPr>
        <w:jc w:val="center"/>
        <w:rPr>
          <w:b/>
          <w:sz w:val="28"/>
          <w:szCs w:val="28"/>
        </w:rPr>
      </w:pPr>
    </w:p>
    <w:p w:rsidR="000E3415" w:rsidRDefault="000E3415">
      <w:pPr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3B082B" w:rsidRPr="00A468A5" w:rsidRDefault="003B082B" w:rsidP="007D0477">
      <w:pPr>
        <w:jc w:val="center"/>
        <w:rPr>
          <w:b/>
          <w:sz w:val="28"/>
          <w:szCs w:val="28"/>
        </w:rPr>
      </w:pPr>
      <w:r w:rsidRPr="00A468A5">
        <w:rPr>
          <w:b/>
          <w:sz w:val="28"/>
          <w:szCs w:val="28"/>
        </w:rPr>
        <w:lastRenderedPageBreak/>
        <w:t>СОДЕРЖАНИЕ</w:t>
      </w:r>
    </w:p>
    <w:p w:rsidR="003B082B" w:rsidRPr="00A468A5" w:rsidRDefault="003B082B" w:rsidP="003B082B">
      <w:pPr>
        <w:jc w:val="center"/>
        <w:rPr>
          <w:sz w:val="28"/>
          <w:szCs w:val="28"/>
        </w:rPr>
      </w:pPr>
    </w:p>
    <w:p w:rsidR="00A468A5" w:rsidRPr="00A468A5" w:rsidRDefault="00A468A5" w:rsidP="003B082B">
      <w:pPr>
        <w:jc w:val="center"/>
        <w:rPr>
          <w:sz w:val="28"/>
          <w:szCs w:val="28"/>
        </w:rPr>
      </w:pPr>
    </w:p>
    <w:tbl>
      <w:tblPr>
        <w:tblpPr w:leftFromText="180" w:rightFromText="180" w:vertAnchor="text" w:tblpY="1"/>
        <w:tblOverlap w:val="never"/>
        <w:tblW w:w="10281" w:type="dxa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9006"/>
        <w:gridCol w:w="1275"/>
      </w:tblGrid>
      <w:tr w:rsidR="003B082B" w:rsidRPr="00A468A5">
        <w:trPr>
          <w:tblCellSpacing w:w="0" w:type="dxa"/>
        </w:trPr>
        <w:tc>
          <w:tcPr>
            <w:tcW w:w="9006" w:type="dxa"/>
          </w:tcPr>
          <w:p w:rsidR="003B082B" w:rsidRPr="00A468A5" w:rsidRDefault="00AF2DAA" w:rsidP="00CF64A5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A468A5">
              <w:rPr>
                <w:b/>
                <w:color w:val="000000"/>
                <w:sz w:val="28"/>
                <w:szCs w:val="28"/>
              </w:rPr>
              <w:t>Название разделов</w:t>
            </w:r>
          </w:p>
        </w:tc>
        <w:tc>
          <w:tcPr>
            <w:tcW w:w="1275" w:type="dxa"/>
          </w:tcPr>
          <w:p w:rsidR="003B082B" w:rsidRPr="00A468A5" w:rsidRDefault="003B082B" w:rsidP="00CF64A5">
            <w:pPr>
              <w:pStyle w:val="af1"/>
              <w:spacing w:line="360" w:lineRule="auto"/>
              <w:jc w:val="center"/>
              <w:rPr>
                <w:b/>
                <w:color w:val="000000"/>
                <w:sz w:val="28"/>
                <w:szCs w:val="28"/>
              </w:rPr>
            </w:pPr>
            <w:r w:rsidRPr="00A468A5">
              <w:rPr>
                <w:b/>
                <w:color w:val="000000"/>
                <w:sz w:val="28"/>
                <w:szCs w:val="28"/>
              </w:rPr>
              <w:t>стр.</w:t>
            </w:r>
          </w:p>
        </w:tc>
      </w:tr>
      <w:tr w:rsidR="003B082B" w:rsidRPr="00A468A5">
        <w:trPr>
          <w:tblCellSpacing w:w="0" w:type="dxa"/>
        </w:trPr>
        <w:tc>
          <w:tcPr>
            <w:tcW w:w="9006" w:type="dxa"/>
          </w:tcPr>
          <w:p w:rsidR="003B082B" w:rsidRPr="00A468A5" w:rsidRDefault="0021161C" w:rsidP="00CF64A5">
            <w:pPr>
              <w:pStyle w:val="af1"/>
              <w:spacing w:line="360" w:lineRule="auto"/>
              <w:rPr>
                <w:color w:val="000000"/>
                <w:sz w:val="28"/>
                <w:szCs w:val="28"/>
              </w:rPr>
            </w:pPr>
            <w:r w:rsidRPr="00A468A5">
              <w:rPr>
                <w:color w:val="000000"/>
                <w:sz w:val="28"/>
                <w:szCs w:val="28"/>
              </w:rPr>
              <w:t xml:space="preserve">1. </w:t>
            </w:r>
            <w:r w:rsidR="003B082B" w:rsidRPr="00A468A5">
              <w:rPr>
                <w:color w:val="000000"/>
                <w:sz w:val="28"/>
                <w:szCs w:val="28"/>
              </w:rPr>
              <w:t xml:space="preserve">Паспорт программы </w:t>
            </w:r>
            <w:r w:rsidR="00A468A5" w:rsidRPr="00A468A5">
              <w:rPr>
                <w:color w:val="000000"/>
                <w:sz w:val="28"/>
                <w:szCs w:val="28"/>
              </w:rPr>
              <w:t>профессионального модуля</w:t>
            </w:r>
          </w:p>
        </w:tc>
        <w:tc>
          <w:tcPr>
            <w:tcW w:w="1275" w:type="dxa"/>
          </w:tcPr>
          <w:p w:rsidR="003B082B" w:rsidRPr="00A468A5" w:rsidRDefault="00CF64A5" w:rsidP="00CF64A5">
            <w:pPr>
              <w:pStyle w:val="af1"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A468A5">
              <w:rPr>
                <w:color w:val="000000"/>
                <w:sz w:val="28"/>
                <w:szCs w:val="28"/>
              </w:rPr>
              <w:t>4</w:t>
            </w:r>
          </w:p>
        </w:tc>
      </w:tr>
      <w:tr w:rsidR="003B082B" w:rsidRPr="00A468A5">
        <w:trPr>
          <w:tblCellSpacing w:w="0" w:type="dxa"/>
        </w:trPr>
        <w:tc>
          <w:tcPr>
            <w:tcW w:w="9006" w:type="dxa"/>
          </w:tcPr>
          <w:p w:rsidR="003B082B" w:rsidRPr="00A468A5" w:rsidRDefault="0021161C" w:rsidP="00CF64A5">
            <w:pPr>
              <w:pStyle w:val="af1"/>
              <w:spacing w:line="360" w:lineRule="auto"/>
              <w:rPr>
                <w:color w:val="000000"/>
                <w:sz w:val="28"/>
                <w:szCs w:val="28"/>
              </w:rPr>
            </w:pPr>
            <w:r w:rsidRPr="00A468A5">
              <w:rPr>
                <w:color w:val="000000"/>
                <w:sz w:val="28"/>
                <w:szCs w:val="28"/>
              </w:rPr>
              <w:t xml:space="preserve">2. </w:t>
            </w:r>
            <w:r w:rsidR="009C6D49">
              <w:rPr>
                <w:color w:val="000000"/>
                <w:sz w:val="28"/>
                <w:szCs w:val="28"/>
              </w:rPr>
              <w:t>Результаты освоения</w:t>
            </w:r>
            <w:r w:rsidR="003B082B" w:rsidRPr="00A468A5">
              <w:rPr>
                <w:color w:val="000000"/>
                <w:sz w:val="28"/>
                <w:szCs w:val="28"/>
              </w:rPr>
              <w:t xml:space="preserve"> </w:t>
            </w:r>
            <w:r w:rsidR="00A468A5" w:rsidRPr="00A468A5">
              <w:rPr>
                <w:color w:val="000000"/>
                <w:sz w:val="28"/>
                <w:szCs w:val="28"/>
              </w:rPr>
              <w:t>профессионального модуля</w:t>
            </w:r>
          </w:p>
        </w:tc>
        <w:tc>
          <w:tcPr>
            <w:tcW w:w="1275" w:type="dxa"/>
          </w:tcPr>
          <w:p w:rsidR="003B082B" w:rsidRPr="00A468A5" w:rsidRDefault="00CC37B1" w:rsidP="00CF64A5">
            <w:pPr>
              <w:pStyle w:val="af1"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A468A5">
              <w:rPr>
                <w:color w:val="000000"/>
                <w:sz w:val="28"/>
                <w:szCs w:val="28"/>
              </w:rPr>
              <w:t>6</w:t>
            </w:r>
          </w:p>
        </w:tc>
      </w:tr>
      <w:tr w:rsidR="009C6D49" w:rsidRPr="00A468A5">
        <w:trPr>
          <w:tblCellSpacing w:w="0" w:type="dxa"/>
        </w:trPr>
        <w:tc>
          <w:tcPr>
            <w:tcW w:w="9006" w:type="dxa"/>
          </w:tcPr>
          <w:p w:rsidR="009C6D49" w:rsidRPr="00A468A5" w:rsidRDefault="009C6D49" w:rsidP="00CF64A5">
            <w:pPr>
              <w:pStyle w:val="af1"/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 Структура и содержание профессионального модуля</w:t>
            </w:r>
          </w:p>
        </w:tc>
        <w:tc>
          <w:tcPr>
            <w:tcW w:w="1275" w:type="dxa"/>
          </w:tcPr>
          <w:p w:rsidR="009C6D49" w:rsidRPr="00A468A5" w:rsidRDefault="00AE1CFD" w:rsidP="00CF64A5">
            <w:pPr>
              <w:pStyle w:val="af1"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</w:t>
            </w:r>
          </w:p>
        </w:tc>
      </w:tr>
      <w:tr w:rsidR="003B082B" w:rsidRPr="00A468A5">
        <w:trPr>
          <w:tblCellSpacing w:w="0" w:type="dxa"/>
        </w:trPr>
        <w:tc>
          <w:tcPr>
            <w:tcW w:w="9006" w:type="dxa"/>
          </w:tcPr>
          <w:p w:rsidR="003B082B" w:rsidRPr="00A468A5" w:rsidRDefault="009C6D49" w:rsidP="00CF64A5">
            <w:pPr>
              <w:pStyle w:val="af1"/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  <w:r w:rsidR="0021161C" w:rsidRPr="00A468A5">
              <w:rPr>
                <w:color w:val="000000"/>
                <w:sz w:val="28"/>
                <w:szCs w:val="28"/>
              </w:rPr>
              <w:t xml:space="preserve"> </w:t>
            </w:r>
            <w:r w:rsidR="003B082B" w:rsidRPr="00A468A5">
              <w:rPr>
                <w:color w:val="000000"/>
                <w:sz w:val="28"/>
                <w:szCs w:val="28"/>
              </w:rPr>
              <w:t xml:space="preserve">Условия реализации </w:t>
            </w:r>
            <w:r w:rsidR="00A468A5" w:rsidRPr="00A468A5">
              <w:rPr>
                <w:color w:val="000000"/>
                <w:sz w:val="28"/>
                <w:szCs w:val="28"/>
              </w:rPr>
              <w:t>профессионального моду</w:t>
            </w:r>
            <w:r>
              <w:rPr>
                <w:color w:val="000000"/>
                <w:sz w:val="28"/>
                <w:szCs w:val="28"/>
              </w:rPr>
              <w:t>л</w:t>
            </w:r>
            <w:r w:rsidR="00A468A5" w:rsidRPr="00A468A5">
              <w:rPr>
                <w:color w:val="000000"/>
                <w:sz w:val="28"/>
                <w:szCs w:val="28"/>
              </w:rPr>
              <w:t>я</w:t>
            </w:r>
          </w:p>
        </w:tc>
        <w:tc>
          <w:tcPr>
            <w:tcW w:w="1275" w:type="dxa"/>
          </w:tcPr>
          <w:p w:rsidR="003B082B" w:rsidRPr="000F2DC0" w:rsidRDefault="000F2DC0" w:rsidP="00AE1CFD">
            <w:pPr>
              <w:pStyle w:val="af1"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</w:t>
            </w:r>
          </w:p>
        </w:tc>
      </w:tr>
      <w:tr w:rsidR="003B082B" w:rsidRPr="00A468A5">
        <w:trPr>
          <w:tblCellSpacing w:w="0" w:type="dxa"/>
        </w:trPr>
        <w:tc>
          <w:tcPr>
            <w:tcW w:w="9006" w:type="dxa"/>
          </w:tcPr>
          <w:p w:rsidR="003B082B" w:rsidRPr="00A468A5" w:rsidRDefault="00132217" w:rsidP="00CF64A5">
            <w:pPr>
              <w:pStyle w:val="af1"/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</w:t>
            </w:r>
            <w:r w:rsidR="0021161C" w:rsidRPr="00A468A5">
              <w:rPr>
                <w:color w:val="000000"/>
                <w:sz w:val="28"/>
                <w:szCs w:val="28"/>
              </w:rPr>
              <w:t xml:space="preserve"> </w:t>
            </w:r>
            <w:r w:rsidR="003B082B" w:rsidRPr="00A468A5">
              <w:rPr>
                <w:color w:val="000000"/>
                <w:sz w:val="28"/>
                <w:szCs w:val="28"/>
              </w:rPr>
              <w:t xml:space="preserve">Контроль и оценка результатов освоения </w:t>
            </w:r>
            <w:r w:rsidR="00A468A5" w:rsidRPr="00A468A5">
              <w:rPr>
                <w:color w:val="000000"/>
                <w:sz w:val="28"/>
                <w:szCs w:val="28"/>
              </w:rPr>
              <w:t>профессионального модуля</w:t>
            </w:r>
          </w:p>
        </w:tc>
        <w:tc>
          <w:tcPr>
            <w:tcW w:w="1275" w:type="dxa"/>
          </w:tcPr>
          <w:p w:rsidR="003B082B" w:rsidRPr="000F2DC0" w:rsidRDefault="000F2DC0" w:rsidP="00AE1CFD">
            <w:pPr>
              <w:pStyle w:val="af1"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</w:t>
            </w:r>
          </w:p>
        </w:tc>
      </w:tr>
      <w:tr w:rsidR="00AF2DAA" w:rsidRPr="00A468A5">
        <w:trPr>
          <w:tblCellSpacing w:w="0" w:type="dxa"/>
        </w:trPr>
        <w:tc>
          <w:tcPr>
            <w:tcW w:w="9006" w:type="dxa"/>
          </w:tcPr>
          <w:p w:rsidR="00AF2DAA" w:rsidRPr="00A468A5" w:rsidRDefault="00AE1CFD" w:rsidP="00AE1CFD">
            <w:pPr>
              <w:pStyle w:val="af1"/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6 </w:t>
            </w:r>
            <w:r w:rsidR="00AF2DAA" w:rsidRPr="00A468A5">
              <w:rPr>
                <w:color w:val="000000"/>
                <w:sz w:val="28"/>
                <w:szCs w:val="28"/>
              </w:rPr>
              <w:t>Приложение</w:t>
            </w:r>
            <w:r w:rsidR="00620950" w:rsidRPr="00A468A5">
              <w:rPr>
                <w:color w:val="000000"/>
                <w:sz w:val="28"/>
                <w:szCs w:val="28"/>
              </w:rPr>
              <w:t xml:space="preserve"> 1</w:t>
            </w:r>
          </w:p>
        </w:tc>
        <w:tc>
          <w:tcPr>
            <w:tcW w:w="1275" w:type="dxa"/>
          </w:tcPr>
          <w:p w:rsidR="00AF2DAA" w:rsidRPr="000F2DC0" w:rsidRDefault="000F2DC0" w:rsidP="00AE1CFD">
            <w:pPr>
              <w:pStyle w:val="af1"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</w:t>
            </w:r>
          </w:p>
        </w:tc>
      </w:tr>
      <w:tr w:rsidR="00603991" w:rsidRPr="00740764">
        <w:trPr>
          <w:trHeight w:val="838"/>
          <w:tblCellSpacing w:w="0" w:type="dxa"/>
        </w:trPr>
        <w:tc>
          <w:tcPr>
            <w:tcW w:w="9006" w:type="dxa"/>
          </w:tcPr>
          <w:p w:rsidR="00603991" w:rsidRPr="00A468A5" w:rsidRDefault="00AE1CFD" w:rsidP="00CF64A5">
            <w:pPr>
              <w:rPr>
                <w:rFonts w:eastAsia="TimesNewRoman"/>
                <w:sz w:val="28"/>
              </w:rPr>
            </w:pPr>
            <w:r>
              <w:rPr>
                <w:rFonts w:eastAsia="TimesNewRoman"/>
                <w:sz w:val="28"/>
              </w:rPr>
              <w:t>7</w:t>
            </w:r>
            <w:r w:rsidR="00C164C9" w:rsidRPr="00A468A5">
              <w:rPr>
                <w:rFonts w:eastAsia="TimesNewRoman"/>
                <w:sz w:val="28"/>
              </w:rPr>
              <w:t xml:space="preserve"> Лист изменений и дополнений, внесенных в рабочую программу</w:t>
            </w:r>
          </w:p>
          <w:p w:rsidR="00603991" w:rsidRPr="00A468A5" w:rsidRDefault="00603991" w:rsidP="00CF64A5">
            <w:pPr>
              <w:pStyle w:val="af1"/>
              <w:spacing w:line="360" w:lineRule="auto"/>
              <w:rPr>
                <w:color w:val="000000"/>
                <w:sz w:val="18"/>
                <w:szCs w:val="28"/>
              </w:rPr>
            </w:pPr>
          </w:p>
        </w:tc>
        <w:tc>
          <w:tcPr>
            <w:tcW w:w="1275" w:type="dxa"/>
          </w:tcPr>
          <w:p w:rsidR="00603991" w:rsidRPr="000F2DC0" w:rsidRDefault="000F2DC0" w:rsidP="00AE1CFD">
            <w:pPr>
              <w:pStyle w:val="af1"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34</w:t>
            </w:r>
          </w:p>
        </w:tc>
      </w:tr>
    </w:tbl>
    <w:p w:rsidR="004D5BBA" w:rsidRDefault="00CF64A5" w:rsidP="0082386C">
      <w:pPr>
        <w:jc w:val="center"/>
        <w:rPr>
          <w:sz w:val="28"/>
          <w:szCs w:val="28"/>
        </w:rPr>
      </w:pPr>
      <w:r>
        <w:rPr>
          <w:sz w:val="28"/>
          <w:szCs w:val="28"/>
        </w:rPr>
        <w:br w:type="textWrapping" w:clear="all"/>
      </w:r>
    </w:p>
    <w:p w:rsidR="003B082B" w:rsidRPr="00D24A4E" w:rsidRDefault="004D5BBA" w:rsidP="0082386C">
      <w:pPr>
        <w:jc w:val="center"/>
        <w:rPr>
          <w:b/>
          <w:caps/>
          <w:sz w:val="28"/>
          <w:szCs w:val="28"/>
        </w:rPr>
      </w:pPr>
      <w:r>
        <w:rPr>
          <w:sz w:val="28"/>
          <w:szCs w:val="28"/>
        </w:rPr>
        <w:br w:type="page"/>
      </w:r>
      <w:r w:rsidR="00F96FC1" w:rsidRPr="004D5BBA">
        <w:rPr>
          <w:sz w:val="28"/>
          <w:szCs w:val="28"/>
        </w:rPr>
        <w:lastRenderedPageBreak/>
        <w:t xml:space="preserve"> </w:t>
      </w:r>
      <w:r w:rsidR="00740764" w:rsidRPr="00D24A4E">
        <w:rPr>
          <w:b/>
          <w:caps/>
          <w:sz w:val="28"/>
          <w:szCs w:val="28"/>
        </w:rPr>
        <w:t xml:space="preserve">1. паспорт </w:t>
      </w:r>
      <w:r w:rsidR="003B082B" w:rsidRPr="00D24A4E">
        <w:rPr>
          <w:b/>
          <w:caps/>
          <w:sz w:val="28"/>
          <w:szCs w:val="28"/>
        </w:rPr>
        <w:t>ПРО</w:t>
      </w:r>
      <w:r w:rsidR="00740764" w:rsidRPr="00D24A4E">
        <w:rPr>
          <w:b/>
          <w:caps/>
          <w:sz w:val="28"/>
          <w:szCs w:val="28"/>
        </w:rPr>
        <w:t xml:space="preserve">ГРАММЫ </w:t>
      </w:r>
      <w:r w:rsidR="008D316F" w:rsidRPr="00D24A4E">
        <w:rPr>
          <w:b/>
          <w:caps/>
          <w:sz w:val="28"/>
          <w:szCs w:val="28"/>
        </w:rPr>
        <w:t>ПРОФЕССИОНАЛЬНОГО МОДУЛЯ</w:t>
      </w:r>
    </w:p>
    <w:p w:rsidR="003B082B" w:rsidRPr="00D24A4E" w:rsidRDefault="003B082B" w:rsidP="003B08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0"/>
          <w:szCs w:val="28"/>
        </w:rPr>
      </w:pPr>
    </w:p>
    <w:p w:rsidR="003B082B" w:rsidRPr="00D24A4E" w:rsidRDefault="00AE1CFD" w:rsidP="003B08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AE1CFD">
        <w:rPr>
          <w:b/>
          <w:sz w:val="28"/>
          <w:szCs w:val="28"/>
        </w:rPr>
        <w:t>ПМ 02. РАЗРАБОТКА И АДМИНИСТРИРОВАНИЕ БАЗ ДАННЫХ</w:t>
      </w:r>
    </w:p>
    <w:p w:rsidR="003B082B" w:rsidRPr="00D24A4E" w:rsidRDefault="003B082B" w:rsidP="003B08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0"/>
          <w:szCs w:val="28"/>
        </w:rPr>
      </w:pPr>
    </w:p>
    <w:p w:rsidR="003B082B" w:rsidRPr="00D24A4E" w:rsidRDefault="003B082B" w:rsidP="003B08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 w:rsidRPr="00D24A4E">
        <w:rPr>
          <w:b/>
          <w:sz w:val="28"/>
          <w:szCs w:val="28"/>
        </w:rPr>
        <w:t>1.1. Область применения программы</w:t>
      </w:r>
    </w:p>
    <w:p w:rsidR="003B082B" w:rsidRPr="00D24A4E" w:rsidRDefault="003B082B" w:rsidP="003B082B">
      <w:pPr>
        <w:ind w:firstLine="737"/>
        <w:jc w:val="both"/>
        <w:rPr>
          <w:sz w:val="20"/>
          <w:szCs w:val="28"/>
        </w:rPr>
      </w:pPr>
    </w:p>
    <w:p w:rsidR="003B082B" w:rsidRPr="00D24A4E" w:rsidRDefault="003B082B" w:rsidP="009D1C5D">
      <w:pPr>
        <w:ind w:firstLine="737"/>
        <w:jc w:val="both"/>
        <w:rPr>
          <w:i/>
          <w:sz w:val="28"/>
          <w:szCs w:val="28"/>
        </w:rPr>
      </w:pPr>
      <w:r w:rsidRPr="00D24A4E">
        <w:rPr>
          <w:sz w:val="28"/>
          <w:szCs w:val="28"/>
        </w:rPr>
        <w:t xml:space="preserve">Рабочая программа </w:t>
      </w:r>
      <w:r w:rsidR="008A1684" w:rsidRPr="00D24A4E">
        <w:rPr>
          <w:sz w:val="28"/>
          <w:szCs w:val="28"/>
        </w:rPr>
        <w:t>профессионального модуля</w:t>
      </w:r>
      <w:r w:rsidRPr="00D24A4E">
        <w:rPr>
          <w:sz w:val="28"/>
          <w:szCs w:val="28"/>
        </w:rPr>
        <w:t xml:space="preserve"> (далее программа </w:t>
      </w:r>
      <w:r w:rsidR="008A1684" w:rsidRPr="00D24A4E">
        <w:rPr>
          <w:sz w:val="28"/>
          <w:szCs w:val="28"/>
        </w:rPr>
        <w:t>ПМ</w:t>
      </w:r>
      <w:r w:rsidRPr="00D24A4E">
        <w:rPr>
          <w:sz w:val="28"/>
          <w:szCs w:val="28"/>
        </w:rPr>
        <w:t xml:space="preserve">) – является частью </w:t>
      </w:r>
      <w:r w:rsidR="009D1C5D" w:rsidRPr="009D1C5D">
        <w:rPr>
          <w:sz w:val="28"/>
          <w:szCs w:val="28"/>
        </w:rPr>
        <w:t>образовательной программы среднего профессионального образования по программе подготовки специалистов среднего звена</w:t>
      </w:r>
      <w:r w:rsidR="009D1C5D">
        <w:rPr>
          <w:sz w:val="28"/>
          <w:szCs w:val="28"/>
        </w:rPr>
        <w:t xml:space="preserve"> </w:t>
      </w:r>
      <w:r w:rsidR="00A227CD" w:rsidRPr="0078677D">
        <w:rPr>
          <w:bCs/>
          <w:sz w:val="28"/>
          <w:szCs w:val="28"/>
        </w:rPr>
        <w:t>Г</w:t>
      </w:r>
      <w:r w:rsidR="00450F91">
        <w:rPr>
          <w:bCs/>
          <w:sz w:val="28"/>
          <w:szCs w:val="28"/>
        </w:rPr>
        <w:t>А</w:t>
      </w:r>
      <w:r w:rsidR="007B62C0" w:rsidRPr="0078677D">
        <w:rPr>
          <w:bCs/>
          <w:sz w:val="28"/>
          <w:szCs w:val="28"/>
        </w:rPr>
        <w:t xml:space="preserve"> П</w:t>
      </w:r>
      <w:r w:rsidR="00A227CD" w:rsidRPr="0078677D">
        <w:rPr>
          <w:bCs/>
          <w:sz w:val="28"/>
          <w:szCs w:val="28"/>
        </w:rPr>
        <w:t xml:space="preserve">ОУ </w:t>
      </w:r>
      <w:r w:rsidR="007B62C0" w:rsidRPr="0078677D">
        <w:rPr>
          <w:bCs/>
          <w:sz w:val="28"/>
          <w:szCs w:val="28"/>
        </w:rPr>
        <w:t>КК</w:t>
      </w:r>
      <w:r w:rsidR="00A227CD" w:rsidRPr="00D24A4E">
        <w:rPr>
          <w:bCs/>
          <w:sz w:val="28"/>
          <w:szCs w:val="28"/>
        </w:rPr>
        <w:t xml:space="preserve"> КГТК </w:t>
      </w:r>
      <w:r w:rsidR="00AF2DAA" w:rsidRPr="00D24A4E">
        <w:rPr>
          <w:sz w:val="28"/>
          <w:szCs w:val="28"/>
        </w:rPr>
        <w:t xml:space="preserve"> </w:t>
      </w:r>
      <w:r w:rsidRPr="00D24A4E">
        <w:rPr>
          <w:sz w:val="28"/>
          <w:szCs w:val="28"/>
        </w:rPr>
        <w:t xml:space="preserve"> по специальности СПО </w:t>
      </w:r>
      <w:r w:rsidR="008D6CD9">
        <w:rPr>
          <w:sz w:val="28"/>
          <w:szCs w:val="28"/>
        </w:rPr>
        <w:t>09.02.03</w:t>
      </w:r>
      <w:r w:rsidR="00D24A4E" w:rsidRPr="00D24A4E">
        <w:rPr>
          <w:sz w:val="28"/>
          <w:szCs w:val="28"/>
        </w:rPr>
        <w:t xml:space="preserve"> «Программирование в компьютерных системах» </w:t>
      </w:r>
      <w:r w:rsidR="008A1684" w:rsidRPr="00D24A4E">
        <w:rPr>
          <w:sz w:val="28"/>
          <w:szCs w:val="28"/>
        </w:rPr>
        <w:t>базового/ уровня подготовки</w:t>
      </w:r>
      <w:r w:rsidR="00BB7E10" w:rsidRPr="00D24A4E">
        <w:rPr>
          <w:sz w:val="28"/>
          <w:szCs w:val="28"/>
        </w:rPr>
        <w:t>, разработанной в соответствии с ФГОС СПО третьего поколения</w:t>
      </w:r>
      <w:r w:rsidR="008D6CD9">
        <w:rPr>
          <w:sz w:val="28"/>
          <w:szCs w:val="28"/>
        </w:rPr>
        <w:t>.</w:t>
      </w:r>
    </w:p>
    <w:p w:rsidR="003B082B" w:rsidRDefault="003B082B" w:rsidP="003B08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sz w:val="28"/>
          <w:szCs w:val="28"/>
        </w:rPr>
      </w:pPr>
      <w:r w:rsidRPr="00D24A4E">
        <w:rPr>
          <w:sz w:val="28"/>
          <w:szCs w:val="28"/>
        </w:rPr>
        <w:t xml:space="preserve">Рабочая программа </w:t>
      </w:r>
      <w:r w:rsidR="008A1684" w:rsidRPr="00D24A4E">
        <w:rPr>
          <w:sz w:val="28"/>
          <w:szCs w:val="28"/>
        </w:rPr>
        <w:t xml:space="preserve">профессионального модуля </w:t>
      </w:r>
      <w:r w:rsidRPr="00D24A4E">
        <w:rPr>
          <w:sz w:val="28"/>
          <w:szCs w:val="28"/>
        </w:rPr>
        <w:t>может быть использована</w:t>
      </w:r>
      <w:r w:rsidRPr="00D24A4E">
        <w:rPr>
          <w:b/>
          <w:sz w:val="28"/>
          <w:szCs w:val="28"/>
        </w:rPr>
        <w:t xml:space="preserve"> </w:t>
      </w:r>
      <w:r w:rsidR="00D24A4E" w:rsidRPr="00D24A4E">
        <w:rPr>
          <w:sz w:val="28"/>
          <w:szCs w:val="28"/>
        </w:rPr>
        <w:t>в</w:t>
      </w:r>
      <w:r w:rsidR="00D24A4E">
        <w:rPr>
          <w:sz w:val="28"/>
          <w:szCs w:val="28"/>
        </w:rPr>
        <w:t xml:space="preserve"> профессиональной подготовке работников в области разработки программного обеспечения при наличии среднего общего образования. Опыт работы не требуется.</w:t>
      </w:r>
    </w:p>
    <w:p w:rsidR="007B62C0" w:rsidRPr="004D5BBA" w:rsidRDefault="007B62C0" w:rsidP="007B62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sz w:val="28"/>
          <w:szCs w:val="28"/>
        </w:rPr>
      </w:pPr>
      <w:r w:rsidRPr="004D5BBA">
        <w:rPr>
          <w:sz w:val="28"/>
          <w:szCs w:val="28"/>
        </w:rPr>
        <w:t>Рабочая программа составл</w:t>
      </w:r>
      <w:r>
        <w:rPr>
          <w:sz w:val="28"/>
          <w:szCs w:val="28"/>
        </w:rPr>
        <w:t>ена для</w:t>
      </w:r>
      <w:r w:rsidRPr="004D5BBA">
        <w:rPr>
          <w:sz w:val="28"/>
          <w:szCs w:val="28"/>
        </w:rPr>
        <w:t xml:space="preserve"> </w:t>
      </w:r>
      <w:r w:rsidRPr="009A15BB">
        <w:rPr>
          <w:i/>
          <w:sz w:val="28"/>
          <w:szCs w:val="28"/>
        </w:rPr>
        <w:t xml:space="preserve">очной, заочной, заочной с элементами дистанционных образовательных технологий (ДОТ)) </w:t>
      </w:r>
      <w:proofErr w:type="gramStart"/>
      <w:r w:rsidRPr="009A15BB">
        <w:rPr>
          <w:i/>
          <w:sz w:val="28"/>
          <w:szCs w:val="28"/>
        </w:rPr>
        <w:t>формам  обучения</w:t>
      </w:r>
      <w:proofErr w:type="gramEnd"/>
      <w:r>
        <w:rPr>
          <w:sz w:val="28"/>
          <w:szCs w:val="28"/>
        </w:rPr>
        <w:t>.</w:t>
      </w:r>
    </w:p>
    <w:p w:rsidR="003B082B" w:rsidRPr="007C719F" w:rsidRDefault="003B082B" w:rsidP="003B08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0"/>
          <w:szCs w:val="28"/>
          <w:highlight w:val="yellow"/>
        </w:rPr>
      </w:pPr>
    </w:p>
    <w:p w:rsidR="00D56A6D" w:rsidRPr="00D24A4E" w:rsidRDefault="00D56A6D" w:rsidP="00D56A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D24A4E">
        <w:rPr>
          <w:b/>
          <w:sz w:val="28"/>
          <w:szCs w:val="28"/>
        </w:rPr>
        <w:t>1.</w:t>
      </w:r>
      <w:r w:rsidR="008A1684" w:rsidRPr="00D24A4E">
        <w:rPr>
          <w:b/>
          <w:sz w:val="28"/>
          <w:szCs w:val="28"/>
        </w:rPr>
        <w:t>2</w:t>
      </w:r>
      <w:r w:rsidRPr="00D24A4E">
        <w:rPr>
          <w:b/>
          <w:sz w:val="28"/>
          <w:szCs w:val="28"/>
        </w:rPr>
        <w:t xml:space="preserve">. Цели и задачи </w:t>
      </w:r>
      <w:r w:rsidR="008D316F" w:rsidRPr="00D24A4E">
        <w:rPr>
          <w:b/>
          <w:sz w:val="28"/>
          <w:szCs w:val="28"/>
        </w:rPr>
        <w:t>модуля</w:t>
      </w:r>
      <w:r w:rsidRPr="00D24A4E">
        <w:rPr>
          <w:b/>
          <w:sz w:val="28"/>
          <w:szCs w:val="28"/>
        </w:rPr>
        <w:t xml:space="preserve"> – требования к результатам освоения</w:t>
      </w:r>
      <w:r w:rsidR="008D316F" w:rsidRPr="00D24A4E">
        <w:rPr>
          <w:b/>
          <w:sz w:val="28"/>
          <w:szCs w:val="28"/>
        </w:rPr>
        <w:t xml:space="preserve"> модуля</w:t>
      </w:r>
      <w:r w:rsidRPr="00D24A4E">
        <w:rPr>
          <w:b/>
          <w:sz w:val="28"/>
          <w:szCs w:val="28"/>
        </w:rPr>
        <w:t>:</w:t>
      </w:r>
    </w:p>
    <w:p w:rsidR="00896BF6" w:rsidRPr="00D24A4E" w:rsidRDefault="00896BF6" w:rsidP="00896BF6">
      <w:pPr>
        <w:ind w:firstLine="600"/>
        <w:rPr>
          <w:sz w:val="28"/>
          <w:szCs w:val="28"/>
          <w:u w:val="single"/>
        </w:rPr>
      </w:pPr>
      <w:r w:rsidRPr="00D24A4E">
        <w:rPr>
          <w:sz w:val="28"/>
          <w:szCs w:val="28"/>
          <w:u w:val="single"/>
        </w:rPr>
        <w:t xml:space="preserve">Базовая часть </w:t>
      </w:r>
    </w:p>
    <w:p w:rsidR="00D24A4E" w:rsidRDefault="008A1684" w:rsidP="00D24A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D24A4E">
        <w:rPr>
          <w:sz w:val="28"/>
          <w:szCs w:val="28"/>
        </w:rPr>
        <w:tab/>
        <w:t>С целью овладения указанным видом профессиональной деятельности и соответствующими профессиональными компетенциями обучающийся в ходе освоения профессионального модуля должен:</w:t>
      </w:r>
    </w:p>
    <w:p w:rsidR="008A1684" w:rsidRPr="005A4B16" w:rsidRDefault="008A1684" w:rsidP="008A1684">
      <w:pPr>
        <w:rPr>
          <w:b/>
          <w:sz w:val="28"/>
          <w:szCs w:val="28"/>
        </w:rPr>
      </w:pPr>
      <w:r w:rsidRPr="005A4B16">
        <w:rPr>
          <w:b/>
          <w:sz w:val="28"/>
          <w:szCs w:val="28"/>
        </w:rPr>
        <w:t>иметь практический опыт:</w:t>
      </w:r>
    </w:p>
    <w:p w:rsidR="008A1684" w:rsidRPr="005A4B16" w:rsidRDefault="005A4B16" w:rsidP="008A1684">
      <w:pPr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5A4B16">
        <w:rPr>
          <w:sz w:val="28"/>
          <w:szCs w:val="28"/>
        </w:rPr>
        <w:t>построения концептуальной модели баз данных и  разработки структуры ба</w:t>
      </w:r>
      <w:r w:rsidR="0078677D">
        <w:rPr>
          <w:sz w:val="28"/>
          <w:szCs w:val="28"/>
        </w:rPr>
        <w:t xml:space="preserve">з </w:t>
      </w:r>
      <w:r w:rsidRPr="005A4B16">
        <w:rPr>
          <w:sz w:val="28"/>
          <w:szCs w:val="28"/>
        </w:rPr>
        <w:t>данных;</w:t>
      </w:r>
    </w:p>
    <w:p w:rsidR="008A1684" w:rsidRPr="005A4B16" w:rsidRDefault="005A4B16" w:rsidP="008A1684">
      <w:pPr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5A4B16">
        <w:rPr>
          <w:sz w:val="28"/>
          <w:szCs w:val="28"/>
        </w:rPr>
        <w:t>работы с  объектами базы данных в конкретной системе управления базами данных</w:t>
      </w:r>
      <w:r w:rsidR="008A1684" w:rsidRPr="005A4B16">
        <w:rPr>
          <w:sz w:val="28"/>
          <w:szCs w:val="28"/>
        </w:rPr>
        <w:t>;</w:t>
      </w:r>
    </w:p>
    <w:p w:rsidR="005A4B16" w:rsidRPr="005A4B16" w:rsidRDefault="005A4B16" w:rsidP="008A1684">
      <w:pPr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5A4B16">
        <w:rPr>
          <w:sz w:val="28"/>
          <w:szCs w:val="28"/>
        </w:rPr>
        <w:t>использования  средств создания и заполнения  базы данных;</w:t>
      </w:r>
    </w:p>
    <w:p w:rsidR="008A1684" w:rsidRPr="005A4B16" w:rsidRDefault="005A4B16" w:rsidP="008A1684">
      <w:pPr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5A4B16">
        <w:rPr>
          <w:sz w:val="28"/>
          <w:szCs w:val="28"/>
        </w:rPr>
        <w:t>использования стандартных методов защиты объектов базы данных;</w:t>
      </w:r>
    </w:p>
    <w:p w:rsidR="00D56A6D" w:rsidRPr="005A4B16" w:rsidRDefault="00D56A6D" w:rsidP="00D56A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5A4B16">
        <w:rPr>
          <w:b/>
          <w:sz w:val="28"/>
          <w:szCs w:val="28"/>
        </w:rPr>
        <w:t>уметь:</w:t>
      </w:r>
    </w:p>
    <w:p w:rsidR="005A4B16" w:rsidRDefault="005A4B16" w:rsidP="005A4B16">
      <w:pPr>
        <w:numPr>
          <w:ilvl w:val="0"/>
          <w:numId w:val="14"/>
        </w:numPr>
        <w:jc w:val="both"/>
        <w:rPr>
          <w:sz w:val="28"/>
          <w:szCs w:val="28"/>
        </w:rPr>
      </w:pPr>
      <w:r>
        <w:rPr>
          <w:sz w:val="28"/>
          <w:szCs w:val="28"/>
        </w:rPr>
        <w:t>создавать объекты баз данных в современных системах управления базами данных и управлять доступом к этим объектам;</w:t>
      </w:r>
    </w:p>
    <w:p w:rsidR="005A4B16" w:rsidRDefault="005A4B16" w:rsidP="005A4B16">
      <w:pPr>
        <w:numPr>
          <w:ilvl w:val="0"/>
          <w:numId w:val="14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работать с современными СASE-средствами проектирования баз данных; </w:t>
      </w:r>
    </w:p>
    <w:p w:rsidR="005A4B16" w:rsidRDefault="005A4B16" w:rsidP="005A4B16">
      <w:pPr>
        <w:numPr>
          <w:ilvl w:val="0"/>
          <w:numId w:val="14"/>
        </w:numPr>
        <w:jc w:val="both"/>
        <w:rPr>
          <w:sz w:val="28"/>
          <w:szCs w:val="28"/>
        </w:rPr>
      </w:pPr>
      <w:r>
        <w:rPr>
          <w:sz w:val="28"/>
          <w:szCs w:val="28"/>
        </w:rPr>
        <w:t>формировать и настраивать схему базы данных;</w:t>
      </w:r>
    </w:p>
    <w:p w:rsidR="005A4B16" w:rsidRDefault="005A4B16" w:rsidP="005A4B16">
      <w:pPr>
        <w:numPr>
          <w:ilvl w:val="0"/>
          <w:numId w:val="14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разрабатывать </w:t>
      </w:r>
      <w:r w:rsidR="008508EA">
        <w:rPr>
          <w:sz w:val="28"/>
          <w:szCs w:val="28"/>
        </w:rPr>
        <w:t>структурированные запросы</w:t>
      </w:r>
      <w:r>
        <w:rPr>
          <w:sz w:val="28"/>
          <w:szCs w:val="28"/>
        </w:rPr>
        <w:t xml:space="preserve"> с использованием языка SQL;</w:t>
      </w:r>
    </w:p>
    <w:p w:rsidR="005A4B16" w:rsidRDefault="005A4B16" w:rsidP="005A4B16">
      <w:pPr>
        <w:numPr>
          <w:ilvl w:val="0"/>
          <w:numId w:val="14"/>
        </w:numPr>
        <w:jc w:val="both"/>
        <w:rPr>
          <w:sz w:val="28"/>
          <w:szCs w:val="28"/>
        </w:rPr>
      </w:pPr>
      <w:r>
        <w:rPr>
          <w:sz w:val="28"/>
          <w:szCs w:val="28"/>
        </w:rPr>
        <w:t>создавать хранимые процедуры и триггеры баз</w:t>
      </w:r>
      <w:r w:rsidR="008508EA">
        <w:rPr>
          <w:sz w:val="28"/>
          <w:szCs w:val="28"/>
        </w:rPr>
        <w:t>ы</w:t>
      </w:r>
      <w:r>
        <w:rPr>
          <w:sz w:val="28"/>
          <w:szCs w:val="28"/>
        </w:rPr>
        <w:t xml:space="preserve"> данных;</w:t>
      </w:r>
    </w:p>
    <w:p w:rsidR="005A4B16" w:rsidRDefault="005A4B16" w:rsidP="005A4B16">
      <w:pPr>
        <w:numPr>
          <w:ilvl w:val="0"/>
          <w:numId w:val="14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применять стандартные методы для защиты объектов базы данных;</w:t>
      </w:r>
    </w:p>
    <w:p w:rsidR="00D56A6D" w:rsidRPr="005A4B16" w:rsidRDefault="00D56A6D" w:rsidP="00D56A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5A4B16">
        <w:rPr>
          <w:b/>
          <w:sz w:val="28"/>
          <w:szCs w:val="28"/>
        </w:rPr>
        <w:t>знать:</w:t>
      </w:r>
    </w:p>
    <w:p w:rsidR="008508EA" w:rsidRDefault="008508EA" w:rsidP="008508EA">
      <w:pPr>
        <w:numPr>
          <w:ilvl w:val="0"/>
          <w:numId w:val="14"/>
        </w:numPr>
        <w:jc w:val="both"/>
        <w:rPr>
          <w:sz w:val="28"/>
          <w:szCs w:val="28"/>
        </w:rPr>
      </w:pPr>
      <w:r>
        <w:rPr>
          <w:sz w:val="28"/>
          <w:szCs w:val="28"/>
        </w:rPr>
        <w:t>основные положения теории баз данных, хранилищ данных, баз знаний;</w:t>
      </w:r>
    </w:p>
    <w:p w:rsidR="008508EA" w:rsidRDefault="008508EA" w:rsidP="008508EA">
      <w:pPr>
        <w:numPr>
          <w:ilvl w:val="0"/>
          <w:numId w:val="14"/>
        </w:numPr>
        <w:jc w:val="both"/>
        <w:rPr>
          <w:sz w:val="28"/>
          <w:szCs w:val="28"/>
        </w:rPr>
      </w:pPr>
      <w:r>
        <w:rPr>
          <w:sz w:val="28"/>
          <w:szCs w:val="28"/>
        </w:rPr>
        <w:t>основные принципы построения концептуальной, логической и физической модели данных;</w:t>
      </w:r>
    </w:p>
    <w:p w:rsidR="008508EA" w:rsidRDefault="008508EA" w:rsidP="008508EA">
      <w:pPr>
        <w:numPr>
          <w:ilvl w:val="0"/>
          <w:numId w:val="14"/>
        </w:numPr>
        <w:jc w:val="both"/>
        <w:rPr>
          <w:sz w:val="28"/>
          <w:szCs w:val="28"/>
        </w:rPr>
      </w:pPr>
      <w:r>
        <w:rPr>
          <w:sz w:val="28"/>
          <w:szCs w:val="28"/>
        </w:rPr>
        <w:t>современные инструментальные средства разработки схемы базы данных;</w:t>
      </w:r>
    </w:p>
    <w:p w:rsidR="008508EA" w:rsidRDefault="008508EA" w:rsidP="008508EA">
      <w:pPr>
        <w:numPr>
          <w:ilvl w:val="0"/>
          <w:numId w:val="14"/>
        </w:numPr>
        <w:jc w:val="both"/>
        <w:rPr>
          <w:sz w:val="28"/>
          <w:szCs w:val="28"/>
        </w:rPr>
      </w:pPr>
      <w:r>
        <w:rPr>
          <w:sz w:val="28"/>
          <w:szCs w:val="28"/>
        </w:rPr>
        <w:t>методы описания схем баз данных в современных системах управления базами данных (СУБД);</w:t>
      </w:r>
    </w:p>
    <w:p w:rsidR="008508EA" w:rsidRDefault="008508EA" w:rsidP="008508EA">
      <w:pPr>
        <w:numPr>
          <w:ilvl w:val="0"/>
          <w:numId w:val="14"/>
        </w:numPr>
        <w:jc w:val="both"/>
        <w:rPr>
          <w:sz w:val="28"/>
          <w:szCs w:val="28"/>
        </w:rPr>
      </w:pPr>
      <w:r>
        <w:rPr>
          <w:sz w:val="28"/>
          <w:szCs w:val="28"/>
        </w:rPr>
        <w:t>структуры данных СУБД, общий подход к организации представлений, таблиц, индексов и кластеров;</w:t>
      </w:r>
    </w:p>
    <w:p w:rsidR="008508EA" w:rsidRDefault="008508EA" w:rsidP="008508EA">
      <w:pPr>
        <w:numPr>
          <w:ilvl w:val="0"/>
          <w:numId w:val="14"/>
        </w:num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методы организации целостности данных;</w:t>
      </w:r>
    </w:p>
    <w:p w:rsidR="00634F6F" w:rsidRDefault="00634F6F" w:rsidP="00634F6F">
      <w:pPr>
        <w:numPr>
          <w:ilvl w:val="0"/>
          <w:numId w:val="14"/>
        </w:numPr>
        <w:jc w:val="both"/>
        <w:rPr>
          <w:sz w:val="28"/>
          <w:szCs w:val="28"/>
        </w:rPr>
      </w:pPr>
      <w:r>
        <w:rPr>
          <w:sz w:val="28"/>
          <w:szCs w:val="28"/>
        </w:rPr>
        <w:t>способы контроля доступа к данным и управления привилегиями;</w:t>
      </w:r>
    </w:p>
    <w:p w:rsidR="00634F6F" w:rsidRDefault="00634F6F" w:rsidP="00634F6F">
      <w:pPr>
        <w:numPr>
          <w:ilvl w:val="0"/>
          <w:numId w:val="14"/>
        </w:numPr>
        <w:jc w:val="both"/>
        <w:rPr>
          <w:sz w:val="28"/>
          <w:szCs w:val="28"/>
        </w:rPr>
      </w:pPr>
      <w:r>
        <w:rPr>
          <w:sz w:val="28"/>
          <w:szCs w:val="28"/>
        </w:rPr>
        <w:t>основные методы и средства защиты данных в базах данных;</w:t>
      </w:r>
    </w:p>
    <w:p w:rsidR="00634F6F" w:rsidRDefault="00634F6F" w:rsidP="00634F6F">
      <w:pPr>
        <w:numPr>
          <w:ilvl w:val="0"/>
          <w:numId w:val="14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модели и структуры информационных систем; </w:t>
      </w:r>
    </w:p>
    <w:p w:rsidR="00634F6F" w:rsidRDefault="00634F6F" w:rsidP="00634F6F">
      <w:pPr>
        <w:numPr>
          <w:ilvl w:val="0"/>
          <w:numId w:val="14"/>
        </w:numPr>
        <w:jc w:val="both"/>
        <w:rPr>
          <w:sz w:val="28"/>
          <w:szCs w:val="28"/>
        </w:rPr>
      </w:pPr>
      <w:r>
        <w:rPr>
          <w:sz w:val="28"/>
          <w:szCs w:val="28"/>
        </w:rPr>
        <w:t>основные типы сетевых топологий, приемы работы в компьютерных сетях;</w:t>
      </w:r>
    </w:p>
    <w:p w:rsidR="00634F6F" w:rsidRDefault="00634F6F" w:rsidP="00634F6F">
      <w:pPr>
        <w:numPr>
          <w:ilvl w:val="0"/>
          <w:numId w:val="14"/>
        </w:numPr>
        <w:jc w:val="both"/>
        <w:rPr>
          <w:sz w:val="28"/>
          <w:szCs w:val="28"/>
        </w:rPr>
      </w:pPr>
      <w:r>
        <w:rPr>
          <w:sz w:val="28"/>
          <w:szCs w:val="28"/>
        </w:rPr>
        <w:t>информационные ресурсы компьютерных сетей;</w:t>
      </w:r>
    </w:p>
    <w:p w:rsidR="00634F6F" w:rsidRDefault="00634F6F" w:rsidP="00634F6F">
      <w:pPr>
        <w:numPr>
          <w:ilvl w:val="0"/>
          <w:numId w:val="14"/>
        </w:numPr>
        <w:jc w:val="both"/>
        <w:rPr>
          <w:sz w:val="28"/>
          <w:szCs w:val="28"/>
        </w:rPr>
      </w:pPr>
      <w:r>
        <w:rPr>
          <w:sz w:val="28"/>
          <w:szCs w:val="28"/>
        </w:rPr>
        <w:t>технологии передачи и обмена данными в компьютерных сетях;</w:t>
      </w:r>
    </w:p>
    <w:p w:rsidR="00634F6F" w:rsidRPr="005A4B16" w:rsidRDefault="00634F6F" w:rsidP="00634F6F">
      <w:pPr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основы разработки приложений баз данных.</w:t>
      </w:r>
    </w:p>
    <w:p w:rsidR="00896BF6" w:rsidRPr="00AE5F02" w:rsidRDefault="00896BF6" w:rsidP="00896BF6">
      <w:pPr>
        <w:ind w:firstLine="480"/>
        <w:rPr>
          <w:sz w:val="28"/>
          <w:szCs w:val="28"/>
          <w:u w:val="single"/>
        </w:rPr>
      </w:pPr>
      <w:r w:rsidRPr="00AE5F02">
        <w:rPr>
          <w:sz w:val="28"/>
          <w:szCs w:val="28"/>
          <w:u w:val="single"/>
        </w:rPr>
        <w:t xml:space="preserve">Вариативная часть </w:t>
      </w:r>
    </w:p>
    <w:p w:rsidR="007153D9" w:rsidRPr="008A236E" w:rsidRDefault="007153D9" w:rsidP="008A236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8"/>
          <w:szCs w:val="28"/>
        </w:rPr>
      </w:pPr>
      <w:r w:rsidRPr="008A236E">
        <w:rPr>
          <w:color w:val="000000"/>
          <w:sz w:val="28"/>
          <w:szCs w:val="28"/>
        </w:rPr>
        <w:tab/>
        <w:t>С целью реализации требований работодателей и ориентаци</w:t>
      </w:r>
      <w:r w:rsidR="006248A6" w:rsidRPr="008A236E">
        <w:rPr>
          <w:color w:val="000000"/>
          <w:sz w:val="28"/>
          <w:szCs w:val="28"/>
        </w:rPr>
        <w:t>и</w:t>
      </w:r>
      <w:r w:rsidRPr="008A236E">
        <w:rPr>
          <w:color w:val="000000"/>
          <w:sz w:val="28"/>
          <w:szCs w:val="28"/>
        </w:rPr>
        <w:t xml:space="preserve"> профессиональной подготовки под конкретное рабочее место, обучающийся в рамках овладения указанным видом профессиональной деятельности должен:</w:t>
      </w:r>
    </w:p>
    <w:p w:rsidR="007153D9" w:rsidRPr="00566DC8" w:rsidRDefault="007153D9" w:rsidP="007153D9">
      <w:pPr>
        <w:rPr>
          <w:b/>
          <w:sz w:val="28"/>
          <w:szCs w:val="28"/>
        </w:rPr>
      </w:pPr>
      <w:r w:rsidRPr="00566DC8">
        <w:rPr>
          <w:b/>
          <w:sz w:val="28"/>
          <w:szCs w:val="28"/>
        </w:rPr>
        <w:t>иметь практический опыт:</w:t>
      </w:r>
    </w:p>
    <w:p w:rsidR="007153D9" w:rsidRPr="00566DC8" w:rsidRDefault="00AE148F" w:rsidP="007153D9">
      <w:pPr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566DC8">
        <w:rPr>
          <w:sz w:val="28"/>
          <w:szCs w:val="28"/>
        </w:rPr>
        <w:t>построения топологической структуры сетей телекоммуникаций</w:t>
      </w:r>
      <w:r w:rsidR="007153D9" w:rsidRPr="00566DC8">
        <w:rPr>
          <w:sz w:val="28"/>
          <w:szCs w:val="28"/>
        </w:rPr>
        <w:t>;</w:t>
      </w:r>
    </w:p>
    <w:p w:rsidR="007153D9" w:rsidRPr="00566DC8" w:rsidRDefault="00ED68F7" w:rsidP="00AE148F">
      <w:pPr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AE148F" w:rsidRPr="00566DC8">
        <w:rPr>
          <w:sz w:val="28"/>
          <w:szCs w:val="28"/>
        </w:rPr>
        <w:t xml:space="preserve">оиск и устранение проблем с IP адресацией и маршрутизацией на </w:t>
      </w:r>
      <w:r w:rsidR="00566DC8" w:rsidRPr="00566DC8">
        <w:rPr>
          <w:sz w:val="28"/>
          <w:szCs w:val="28"/>
        </w:rPr>
        <w:t xml:space="preserve"> 3</w:t>
      </w:r>
      <w:r w:rsidR="00AE148F" w:rsidRPr="00566DC8">
        <w:rPr>
          <w:sz w:val="28"/>
          <w:szCs w:val="28"/>
        </w:rPr>
        <w:t xml:space="preserve"> уровне модели OSI</w:t>
      </w:r>
      <w:r w:rsidR="007153D9" w:rsidRPr="00566DC8">
        <w:rPr>
          <w:sz w:val="28"/>
          <w:szCs w:val="28"/>
        </w:rPr>
        <w:t>;</w:t>
      </w:r>
    </w:p>
    <w:p w:rsidR="007153D9" w:rsidRPr="00566DC8" w:rsidRDefault="007153D9" w:rsidP="007153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566DC8">
        <w:rPr>
          <w:b/>
          <w:sz w:val="28"/>
          <w:szCs w:val="28"/>
        </w:rPr>
        <w:t>уметь:</w:t>
      </w:r>
    </w:p>
    <w:p w:rsidR="007153D9" w:rsidRPr="00566DC8" w:rsidRDefault="00ED68F7" w:rsidP="007153D9">
      <w:pPr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134D73" w:rsidRPr="00566DC8">
        <w:rPr>
          <w:sz w:val="28"/>
          <w:szCs w:val="28"/>
        </w:rPr>
        <w:t>роводить анализ и синтез топологической структуры и алгоритмов управления информационными потоками в сетях телекоммуникаций;</w:t>
      </w:r>
    </w:p>
    <w:p w:rsidR="007153D9" w:rsidRPr="00566DC8" w:rsidRDefault="00134D73" w:rsidP="007153D9">
      <w:pPr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566DC8">
        <w:rPr>
          <w:sz w:val="28"/>
          <w:szCs w:val="28"/>
        </w:rPr>
        <w:t>применять навыки выбора и верификации протоколов различных уровней архитектуры цифровой сети</w:t>
      </w:r>
      <w:r w:rsidR="007153D9" w:rsidRPr="00566DC8">
        <w:rPr>
          <w:sz w:val="28"/>
          <w:szCs w:val="28"/>
        </w:rPr>
        <w:t>;</w:t>
      </w:r>
    </w:p>
    <w:p w:rsidR="007153D9" w:rsidRPr="00566DC8" w:rsidRDefault="007153D9" w:rsidP="007153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566DC8">
        <w:rPr>
          <w:b/>
          <w:sz w:val="28"/>
          <w:szCs w:val="28"/>
        </w:rPr>
        <w:t>знать:</w:t>
      </w:r>
    </w:p>
    <w:p w:rsidR="007153D9" w:rsidRPr="00566DC8" w:rsidRDefault="00134D73" w:rsidP="007153D9">
      <w:pPr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566DC8">
        <w:rPr>
          <w:sz w:val="28"/>
          <w:szCs w:val="28"/>
        </w:rPr>
        <w:t xml:space="preserve">методику </w:t>
      </w:r>
      <w:proofErr w:type="gramStart"/>
      <w:r w:rsidRPr="00566DC8">
        <w:rPr>
          <w:sz w:val="28"/>
          <w:szCs w:val="28"/>
        </w:rPr>
        <w:t>выбора</w:t>
      </w:r>
      <w:r w:rsidR="00566DC8">
        <w:rPr>
          <w:sz w:val="28"/>
          <w:szCs w:val="28"/>
        </w:rPr>
        <w:t xml:space="preserve"> </w:t>
      </w:r>
      <w:r w:rsidRPr="00566DC8">
        <w:rPr>
          <w:sz w:val="28"/>
          <w:szCs w:val="28"/>
        </w:rPr>
        <w:t xml:space="preserve"> архитектуры</w:t>
      </w:r>
      <w:proofErr w:type="gramEnd"/>
      <w:r w:rsidRPr="00566DC8">
        <w:rPr>
          <w:sz w:val="28"/>
          <w:szCs w:val="28"/>
        </w:rPr>
        <w:t xml:space="preserve"> </w:t>
      </w:r>
      <w:r w:rsidR="00566DC8">
        <w:rPr>
          <w:sz w:val="28"/>
          <w:szCs w:val="28"/>
        </w:rPr>
        <w:t xml:space="preserve"> </w:t>
      </w:r>
      <w:r w:rsidRPr="00566DC8">
        <w:rPr>
          <w:sz w:val="28"/>
          <w:szCs w:val="28"/>
        </w:rPr>
        <w:t>узлов коммуникации сетей</w:t>
      </w:r>
      <w:r w:rsidR="00566DC8">
        <w:rPr>
          <w:sz w:val="28"/>
          <w:szCs w:val="28"/>
        </w:rPr>
        <w:t xml:space="preserve"> </w:t>
      </w:r>
      <w:r w:rsidRPr="00566DC8">
        <w:rPr>
          <w:sz w:val="28"/>
          <w:szCs w:val="28"/>
        </w:rPr>
        <w:t xml:space="preserve"> ЭВМ и телекоммуникаций для неоднородных потоков информации</w:t>
      </w:r>
      <w:r w:rsidR="007153D9" w:rsidRPr="00566DC8">
        <w:rPr>
          <w:sz w:val="28"/>
          <w:szCs w:val="28"/>
        </w:rPr>
        <w:t>;</w:t>
      </w:r>
    </w:p>
    <w:p w:rsidR="007153D9" w:rsidRPr="00566DC8" w:rsidRDefault="00134D73" w:rsidP="007153D9">
      <w:pPr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proofErr w:type="gramStart"/>
      <w:r w:rsidRPr="00566DC8">
        <w:rPr>
          <w:sz w:val="28"/>
          <w:szCs w:val="28"/>
        </w:rPr>
        <w:t xml:space="preserve">методы </w:t>
      </w:r>
      <w:r w:rsidR="00566DC8">
        <w:rPr>
          <w:sz w:val="28"/>
          <w:szCs w:val="28"/>
        </w:rPr>
        <w:t xml:space="preserve"> </w:t>
      </w:r>
      <w:r w:rsidRPr="00566DC8">
        <w:rPr>
          <w:sz w:val="28"/>
          <w:szCs w:val="28"/>
        </w:rPr>
        <w:t>построения</w:t>
      </w:r>
      <w:proofErr w:type="gramEnd"/>
      <w:r w:rsidRPr="00566DC8">
        <w:rPr>
          <w:sz w:val="28"/>
          <w:szCs w:val="28"/>
        </w:rPr>
        <w:t xml:space="preserve"> </w:t>
      </w:r>
      <w:r w:rsidR="00566DC8">
        <w:rPr>
          <w:sz w:val="28"/>
          <w:szCs w:val="28"/>
        </w:rPr>
        <w:t xml:space="preserve"> </w:t>
      </w:r>
      <w:r w:rsidR="00AE148F" w:rsidRPr="00566DC8">
        <w:rPr>
          <w:sz w:val="28"/>
          <w:szCs w:val="28"/>
        </w:rPr>
        <w:t xml:space="preserve">структурных образований среды распространения цифровых </w:t>
      </w:r>
      <w:r w:rsidR="00566DC8">
        <w:rPr>
          <w:sz w:val="28"/>
          <w:szCs w:val="28"/>
        </w:rPr>
        <w:t xml:space="preserve"> </w:t>
      </w:r>
      <w:r w:rsidR="00AE148F" w:rsidRPr="00566DC8">
        <w:rPr>
          <w:sz w:val="28"/>
          <w:szCs w:val="28"/>
        </w:rPr>
        <w:t>сигналов</w:t>
      </w:r>
      <w:r w:rsidR="007153D9" w:rsidRPr="00566DC8">
        <w:rPr>
          <w:sz w:val="28"/>
          <w:szCs w:val="28"/>
        </w:rPr>
        <w:t>;</w:t>
      </w:r>
    </w:p>
    <w:p w:rsidR="007153D9" w:rsidRPr="00566DC8" w:rsidRDefault="00AE148F" w:rsidP="007153D9">
      <w:pPr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566DC8">
        <w:rPr>
          <w:sz w:val="28"/>
          <w:szCs w:val="28"/>
        </w:rPr>
        <w:t>принципы управления обменом информации в вычислительных сетях</w:t>
      </w:r>
      <w:r w:rsidR="007153D9" w:rsidRPr="00566DC8">
        <w:rPr>
          <w:b/>
          <w:sz w:val="28"/>
          <w:szCs w:val="28"/>
        </w:rPr>
        <w:t>.</w:t>
      </w:r>
    </w:p>
    <w:p w:rsidR="0036096E" w:rsidRPr="007C719F" w:rsidRDefault="0036096E" w:rsidP="003609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Style w:val="FontStyle72"/>
          <w:sz w:val="22"/>
          <w:szCs w:val="28"/>
        </w:rPr>
      </w:pPr>
    </w:p>
    <w:p w:rsidR="006248A6" w:rsidRPr="00634F6F" w:rsidRDefault="0036096E" w:rsidP="003609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634F6F">
        <w:rPr>
          <w:rStyle w:val="FontStyle72"/>
          <w:sz w:val="28"/>
          <w:szCs w:val="28"/>
        </w:rPr>
        <w:t>1.</w:t>
      </w:r>
      <w:r w:rsidR="0048375C" w:rsidRPr="00634F6F">
        <w:rPr>
          <w:b/>
          <w:bCs/>
          <w:sz w:val="28"/>
          <w:szCs w:val="28"/>
        </w:rPr>
        <w:t>3</w:t>
      </w:r>
      <w:r w:rsidRPr="00634F6F">
        <w:rPr>
          <w:b/>
          <w:bCs/>
          <w:sz w:val="28"/>
          <w:szCs w:val="28"/>
        </w:rPr>
        <w:t xml:space="preserve">. Количество часов на освоение программы </w:t>
      </w:r>
      <w:r w:rsidR="0048375C" w:rsidRPr="00634F6F">
        <w:rPr>
          <w:b/>
          <w:bCs/>
          <w:sz w:val="28"/>
          <w:szCs w:val="28"/>
        </w:rPr>
        <w:t>профессионального модуля</w:t>
      </w:r>
    </w:p>
    <w:p w:rsidR="006248A6" w:rsidRPr="00634F6F" w:rsidRDefault="006248A6" w:rsidP="003609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tbl>
      <w:tblPr>
        <w:tblW w:w="100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12"/>
        <w:gridCol w:w="3174"/>
      </w:tblGrid>
      <w:tr w:rsidR="006248A6" w:rsidRPr="00634F6F">
        <w:tc>
          <w:tcPr>
            <w:tcW w:w="6912" w:type="dxa"/>
          </w:tcPr>
          <w:p w:rsidR="006248A6" w:rsidRPr="00634F6F" w:rsidRDefault="006248A6" w:rsidP="00A11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634F6F">
              <w:rPr>
                <w:b/>
              </w:rPr>
              <w:t>Вид учебной деятельности</w:t>
            </w:r>
          </w:p>
        </w:tc>
        <w:tc>
          <w:tcPr>
            <w:tcW w:w="3174" w:type="dxa"/>
          </w:tcPr>
          <w:p w:rsidR="006248A6" w:rsidRPr="00634F6F" w:rsidRDefault="006248A6" w:rsidP="00A11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634F6F">
              <w:rPr>
                <w:b/>
              </w:rPr>
              <w:t>Объем часов</w:t>
            </w:r>
          </w:p>
        </w:tc>
      </w:tr>
      <w:tr w:rsidR="006248A6" w:rsidRPr="00634F6F">
        <w:tc>
          <w:tcPr>
            <w:tcW w:w="6912" w:type="dxa"/>
          </w:tcPr>
          <w:p w:rsidR="006248A6" w:rsidRPr="00634F6F" w:rsidRDefault="006248A6" w:rsidP="006248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634F6F">
              <w:t>Максимальная учебная нагрузка (всего)</w:t>
            </w:r>
          </w:p>
        </w:tc>
        <w:tc>
          <w:tcPr>
            <w:tcW w:w="3174" w:type="dxa"/>
          </w:tcPr>
          <w:p w:rsidR="006248A6" w:rsidRPr="009A15BB" w:rsidRDefault="009A15BB" w:rsidP="00634F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732</w:t>
            </w:r>
          </w:p>
        </w:tc>
      </w:tr>
      <w:tr w:rsidR="006248A6" w:rsidRPr="00634F6F">
        <w:tc>
          <w:tcPr>
            <w:tcW w:w="6912" w:type="dxa"/>
          </w:tcPr>
          <w:p w:rsidR="006248A6" w:rsidRPr="00634F6F" w:rsidRDefault="006248A6" w:rsidP="00A11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634F6F">
              <w:t>Обязательная аудиторная учебная нагрузка (всего)</w:t>
            </w:r>
          </w:p>
        </w:tc>
        <w:tc>
          <w:tcPr>
            <w:tcW w:w="3174" w:type="dxa"/>
          </w:tcPr>
          <w:p w:rsidR="006248A6" w:rsidRPr="009A15BB" w:rsidRDefault="009A15BB" w:rsidP="00E711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5</w:t>
            </w:r>
            <w:r w:rsidR="00E7119F">
              <w:t>84</w:t>
            </w:r>
          </w:p>
        </w:tc>
      </w:tr>
      <w:tr w:rsidR="006248A6" w:rsidRPr="00634F6F">
        <w:tc>
          <w:tcPr>
            <w:tcW w:w="6912" w:type="dxa"/>
          </w:tcPr>
          <w:p w:rsidR="006248A6" w:rsidRPr="00634F6F" w:rsidRDefault="006248A6" w:rsidP="00A11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634F6F">
              <w:t>Курсовая работа/проект</w:t>
            </w:r>
          </w:p>
        </w:tc>
        <w:tc>
          <w:tcPr>
            <w:tcW w:w="3174" w:type="dxa"/>
          </w:tcPr>
          <w:p w:rsidR="006248A6" w:rsidRPr="009A15BB" w:rsidRDefault="00634F6F" w:rsidP="00A11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9A15BB">
              <w:rPr>
                <w:i/>
              </w:rPr>
              <w:t>не предусмотрено</w:t>
            </w:r>
          </w:p>
        </w:tc>
      </w:tr>
      <w:tr w:rsidR="00256317" w:rsidRPr="00634F6F">
        <w:tc>
          <w:tcPr>
            <w:tcW w:w="6912" w:type="dxa"/>
          </w:tcPr>
          <w:p w:rsidR="00256317" w:rsidRPr="00634F6F" w:rsidRDefault="00256317" w:rsidP="006248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634F6F">
              <w:rPr>
                <w:bCs/>
              </w:rPr>
              <w:t>Учебная практика</w:t>
            </w:r>
          </w:p>
        </w:tc>
        <w:tc>
          <w:tcPr>
            <w:tcW w:w="3174" w:type="dxa"/>
          </w:tcPr>
          <w:p w:rsidR="00256317" w:rsidRPr="009A15BB" w:rsidRDefault="00B9288B" w:rsidP="00A11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9A15BB">
              <w:t>72</w:t>
            </w:r>
          </w:p>
        </w:tc>
      </w:tr>
      <w:tr w:rsidR="00132217" w:rsidRPr="00634F6F">
        <w:tc>
          <w:tcPr>
            <w:tcW w:w="6912" w:type="dxa"/>
          </w:tcPr>
          <w:p w:rsidR="00132217" w:rsidRPr="00634F6F" w:rsidRDefault="00132217" w:rsidP="006248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34F6F">
              <w:rPr>
                <w:bCs/>
                <w:caps/>
              </w:rPr>
              <w:t>п</w:t>
            </w:r>
            <w:r w:rsidRPr="00634F6F">
              <w:rPr>
                <w:bCs/>
              </w:rPr>
              <w:t>роизводственная практика</w:t>
            </w:r>
          </w:p>
        </w:tc>
        <w:tc>
          <w:tcPr>
            <w:tcW w:w="3174" w:type="dxa"/>
          </w:tcPr>
          <w:p w:rsidR="00132217" w:rsidRPr="009A15BB" w:rsidRDefault="00E7119F" w:rsidP="00A11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216</w:t>
            </w:r>
          </w:p>
        </w:tc>
      </w:tr>
      <w:tr w:rsidR="00256317" w:rsidRPr="00634F6F">
        <w:tc>
          <w:tcPr>
            <w:tcW w:w="6912" w:type="dxa"/>
          </w:tcPr>
          <w:p w:rsidR="00256317" w:rsidRDefault="00256317" w:rsidP="00A11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pacing w:val="-6"/>
              </w:rPr>
            </w:pPr>
            <w:r w:rsidRPr="00634F6F">
              <w:t xml:space="preserve">Самостоятельная работа студента (всего) </w:t>
            </w:r>
            <w:r w:rsidRPr="00634F6F">
              <w:rPr>
                <w:spacing w:val="-6"/>
              </w:rPr>
              <w:t>в том числе:</w:t>
            </w:r>
          </w:p>
          <w:p w:rsidR="004C1D43" w:rsidRPr="004D5BBA" w:rsidRDefault="004C1D43" w:rsidP="004C1D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Cs w:val="28"/>
              </w:rPr>
            </w:pPr>
            <w:r>
              <w:rPr>
                <w:szCs w:val="28"/>
              </w:rPr>
              <w:t>Выполнение презентаций по темам</w:t>
            </w:r>
          </w:p>
          <w:p w:rsidR="004C1D43" w:rsidRDefault="004C1D43" w:rsidP="004C1D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Выполнение </w:t>
            </w:r>
            <w:r w:rsidR="00370F98">
              <w:rPr>
                <w:szCs w:val="28"/>
              </w:rPr>
              <w:t>сообщений</w:t>
            </w:r>
            <w:r>
              <w:rPr>
                <w:szCs w:val="28"/>
              </w:rPr>
              <w:t xml:space="preserve"> по темам</w:t>
            </w:r>
          </w:p>
          <w:p w:rsidR="00370F98" w:rsidRPr="001B4582" w:rsidRDefault="00370F98" w:rsidP="00370F98">
            <w:r w:rsidRPr="001B4582">
              <w:t>Систематическая проработка конспектов занятий, учебной и специальной технической литературы</w:t>
            </w:r>
          </w:p>
          <w:p w:rsidR="00370F98" w:rsidRDefault="00370F98" w:rsidP="00370F98">
            <w:r w:rsidRPr="001B4582">
              <w:t xml:space="preserve">Подготовка к </w:t>
            </w:r>
            <w:r>
              <w:t>лабораторным</w:t>
            </w:r>
            <w:r w:rsidRPr="001B4582">
              <w:t xml:space="preserve"> </w:t>
            </w:r>
            <w:r>
              <w:t xml:space="preserve"> и практическим </w:t>
            </w:r>
            <w:r w:rsidRPr="001B4582">
              <w:t>работам, оформление работ и подготовка к их защите</w:t>
            </w:r>
          </w:p>
          <w:p w:rsidR="00370F98" w:rsidRPr="00634F6F" w:rsidRDefault="00370F98" w:rsidP="00370F98">
            <w:pPr>
              <w:rPr>
                <w:spacing w:val="-6"/>
              </w:rPr>
            </w:pPr>
            <w:r>
              <w:t xml:space="preserve">Подготовка понятийного словаря. </w:t>
            </w:r>
          </w:p>
        </w:tc>
        <w:tc>
          <w:tcPr>
            <w:tcW w:w="3174" w:type="dxa"/>
          </w:tcPr>
          <w:p w:rsidR="00256317" w:rsidRPr="009A15BB" w:rsidRDefault="00E7119F" w:rsidP="001266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148</w:t>
            </w:r>
          </w:p>
        </w:tc>
      </w:tr>
      <w:tr w:rsidR="00256317" w:rsidRPr="00634F6F">
        <w:tc>
          <w:tcPr>
            <w:tcW w:w="6912" w:type="dxa"/>
          </w:tcPr>
          <w:p w:rsidR="00256317" w:rsidRPr="00634F6F" w:rsidRDefault="00256317" w:rsidP="00A11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634F6F">
              <w:t>Итоговая аттестация в форме (указать)</w:t>
            </w:r>
          </w:p>
        </w:tc>
        <w:tc>
          <w:tcPr>
            <w:tcW w:w="3174" w:type="dxa"/>
          </w:tcPr>
          <w:p w:rsidR="00256317" w:rsidRPr="009A15BB" w:rsidRDefault="009D1C5D" w:rsidP="00A11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>
              <w:rPr>
                <w:i/>
              </w:rPr>
              <w:t>Квалификационный э</w:t>
            </w:r>
            <w:r w:rsidR="00634F6F" w:rsidRPr="009A15BB">
              <w:rPr>
                <w:i/>
              </w:rPr>
              <w:t>кзамен</w:t>
            </w:r>
          </w:p>
        </w:tc>
      </w:tr>
    </w:tbl>
    <w:p w:rsidR="0048375C" w:rsidRPr="003B0093" w:rsidRDefault="00256317" w:rsidP="00D332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7C719F">
        <w:rPr>
          <w:b/>
          <w:sz w:val="28"/>
          <w:szCs w:val="28"/>
          <w:highlight w:val="yellow"/>
        </w:rPr>
        <w:br w:type="page"/>
      </w:r>
      <w:r w:rsidR="00D33206" w:rsidRPr="003B0093">
        <w:rPr>
          <w:b/>
          <w:sz w:val="28"/>
          <w:szCs w:val="28"/>
        </w:rPr>
        <w:lastRenderedPageBreak/>
        <w:t xml:space="preserve">2. </w:t>
      </w:r>
      <w:r w:rsidR="0048375C" w:rsidRPr="003B0093">
        <w:rPr>
          <w:b/>
          <w:sz w:val="28"/>
          <w:szCs w:val="28"/>
        </w:rPr>
        <w:t>РЕЗУЛЬТАТЫ ОСВОЕНИЯ ПРОФЕССИОНАЛЬНОГО МОДУЛЯ</w:t>
      </w:r>
    </w:p>
    <w:p w:rsidR="00375A73" w:rsidRPr="003B0093" w:rsidRDefault="00375A73" w:rsidP="00375A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8"/>
        </w:rPr>
      </w:pPr>
    </w:p>
    <w:p w:rsidR="00375A73" w:rsidRPr="003B0093" w:rsidRDefault="00375A73" w:rsidP="001322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jc w:val="both"/>
        <w:rPr>
          <w:spacing w:val="-6"/>
          <w:sz w:val="28"/>
          <w:szCs w:val="28"/>
        </w:rPr>
      </w:pPr>
      <w:r w:rsidRPr="003B0093">
        <w:rPr>
          <w:sz w:val="28"/>
          <w:szCs w:val="28"/>
        </w:rPr>
        <w:t xml:space="preserve">Результатом освоения профессионального модуля является овладение обучающимися видом профессиональной деятельности </w:t>
      </w:r>
      <w:r w:rsidR="003B0093">
        <w:rPr>
          <w:sz w:val="28"/>
          <w:szCs w:val="28"/>
        </w:rPr>
        <w:t>«</w:t>
      </w:r>
      <w:r w:rsidR="003B0093">
        <w:rPr>
          <w:i/>
          <w:sz w:val="28"/>
          <w:szCs w:val="28"/>
        </w:rPr>
        <w:t>Разработка и администрирование баз данных»</w:t>
      </w:r>
      <w:r w:rsidRPr="003B0093">
        <w:rPr>
          <w:sz w:val="28"/>
          <w:szCs w:val="28"/>
        </w:rPr>
        <w:t>, в том числе профессиональными (ПК)</w:t>
      </w:r>
      <w:r w:rsidRPr="003B0093">
        <w:rPr>
          <w:spacing w:val="-6"/>
          <w:sz w:val="28"/>
          <w:szCs w:val="28"/>
        </w:rPr>
        <w:t xml:space="preserve">, указанными в ФГОС  по специальности </w:t>
      </w:r>
      <w:r w:rsidR="003B0093">
        <w:rPr>
          <w:spacing w:val="-6"/>
          <w:sz w:val="28"/>
          <w:szCs w:val="28"/>
        </w:rPr>
        <w:t xml:space="preserve"> </w:t>
      </w:r>
      <w:r w:rsidR="00450F91">
        <w:rPr>
          <w:sz w:val="28"/>
          <w:szCs w:val="28"/>
        </w:rPr>
        <w:t>09.02.03</w:t>
      </w:r>
      <w:r w:rsidR="003B0093" w:rsidRPr="00D24A4E">
        <w:rPr>
          <w:sz w:val="28"/>
          <w:szCs w:val="28"/>
        </w:rPr>
        <w:t xml:space="preserve"> «Программирование в компьютерных системах»</w:t>
      </w:r>
      <w:r w:rsidRPr="003B0093">
        <w:rPr>
          <w:spacing w:val="-6"/>
          <w:sz w:val="28"/>
          <w:szCs w:val="28"/>
        </w:rPr>
        <w:t>:</w:t>
      </w:r>
    </w:p>
    <w:p w:rsidR="00132217" w:rsidRPr="003B0093" w:rsidRDefault="00132217" w:rsidP="00375A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95"/>
        <w:gridCol w:w="8478"/>
      </w:tblGrid>
      <w:tr w:rsidR="00375A73" w:rsidRPr="003B0093">
        <w:trPr>
          <w:trHeight w:val="651"/>
        </w:trPr>
        <w:tc>
          <w:tcPr>
            <w:tcW w:w="83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5A73" w:rsidRPr="003B0093" w:rsidRDefault="00375A73" w:rsidP="00236D5E">
            <w:pPr>
              <w:widowControl w:val="0"/>
              <w:suppressAutoHyphens/>
              <w:jc w:val="center"/>
              <w:rPr>
                <w:b/>
                <w:szCs w:val="28"/>
              </w:rPr>
            </w:pPr>
            <w:r w:rsidRPr="003B0093">
              <w:rPr>
                <w:b/>
                <w:szCs w:val="28"/>
              </w:rPr>
              <w:t>Код</w:t>
            </w:r>
          </w:p>
        </w:tc>
        <w:tc>
          <w:tcPr>
            <w:tcW w:w="4167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75A73" w:rsidRPr="003B0093" w:rsidRDefault="00375A73" w:rsidP="00236D5E">
            <w:pPr>
              <w:widowControl w:val="0"/>
              <w:suppressAutoHyphens/>
              <w:jc w:val="center"/>
              <w:rPr>
                <w:b/>
                <w:szCs w:val="28"/>
              </w:rPr>
            </w:pPr>
            <w:r w:rsidRPr="003B0093">
              <w:rPr>
                <w:b/>
                <w:szCs w:val="28"/>
              </w:rPr>
              <w:t>Наименование результата обучения</w:t>
            </w:r>
          </w:p>
        </w:tc>
      </w:tr>
      <w:tr w:rsidR="003B0093" w:rsidRPr="003B0093">
        <w:tc>
          <w:tcPr>
            <w:tcW w:w="83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93" w:rsidRDefault="003B0093" w:rsidP="00293427">
            <w:pPr>
              <w:widowControl w:val="0"/>
              <w:snapToGrid w:val="0"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ПК 2.1</w:t>
            </w:r>
          </w:p>
        </w:tc>
        <w:tc>
          <w:tcPr>
            <w:tcW w:w="4167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B0093" w:rsidRDefault="003B0093" w:rsidP="00293427">
            <w:pPr>
              <w:widowControl w:val="0"/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Разрабатывать объекты баз данных.</w:t>
            </w:r>
          </w:p>
        </w:tc>
      </w:tr>
      <w:tr w:rsidR="003B0093" w:rsidRPr="003B0093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93" w:rsidRDefault="003B0093" w:rsidP="00293427">
            <w:pPr>
              <w:widowControl w:val="0"/>
              <w:snapToGrid w:val="0"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ПК 2.2  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B0093" w:rsidRDefault="003B0093" w:rsidP="00293427">
            <w:pPr>
              <w:widowControl w:val="0"/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Реализовывать базу данных в конкретной СУБД.</w:t>
            </w:r>
          </w:p>
        </w:tc>
      </w:tr>
      <w:tr w:rsidR="003B0093" w:rsidRPr="003B0093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93" w:rsidRDefault="003B0093" w:rsidP="00293427">
            <w:pPr>
              <w:widowControl w:val="0"/>
              <w:snapToGrid w:val="0"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ПК 2.3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B0093" w:rsidRDefault="003B0093" w:rsidP="00293427">
            <w:pPr>
              <w:widowControl w:val="0"/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Решать вопросы администрирования баз данных.</w:t>
            </w:r>
          </w:p>
        </w:tc>
      </w:tr>
      <w:tr w:rsidR="003B0093" w:rsidRPr="003B0093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93" w:rsidRDefault="003B0093" w:rsidP="00293427">
            <w:pPr>
              <w:widowControl w:val="0"/>
              <w:snapToGrid w:val="0"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ПК 2.4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B0093" w:rsidRDefault="003B0093" w:rsidP="00293427">
            <w:pPr>
              <w:widowControl w:val="0"/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Реализовывать методы и технологии защиты информации в базах данных.</w:t>
            </w:r>
          </w:p>
        </w:tc>
      </w:tr>
    </w:tbl>
    <w:p w:rsidR="00132217" w:rsidRPr="007C719F" w:rsidRDefault="00132217" w:rsidP="00132217">
      <w:pPr>
        <w:pStyle w:val="Style9"/>
        <w:widowControl/>
        <w:rPr>
          <w:i/>
          <w:spacing w:val="-6"/>
          <w:sz w:val="20"/>
          <w:szCs w:val="28"/>
          <w:highlight w:val="yellow"/>
        </w:rPr>
      </w:pPr>
    </w:p>
    <w:p w:rsidR="00132217" w:rsidRPr="007C719F" w:rsidRDefault="00132217" w:rsidP="00132217">
      <w:pPr>
        <w:pStyle w:val="Style9"/>
        <w:widowControl/>
        <w:ind w:firstLine="709"/>
        <w:rPr>
          <w:spacing w:val="-6"/>
          <w:sz w:val="18"/>
          <w:szCs w:val="28"/>
          <w:highlight w:val="yellow"/>
        </w:rPr>
      </w:pPr>
    </w:p>
    <w:p w:rsidR="0048375C" w:rsidRPr="00587769" w:rsidRDefault="0048375C" w:rsidP="00132217">
      <w:pPr>
        <w:pStyle w:val="Style9"/>
        <w:widowControl/>
        <w:ind w:firstLine="567"/>
        <w:rPr>
          <w:spacing w:val="-6"/>
          <w:sz w:val="28"/>
          <w:szCs w:val="28"/>
        </w:rPr>
      </w:pPr>
      <w:r w:rsidRPr="00587769">
        <w:rPr>
          <w:spacing w:val="-6"/>
          <w:sz w:val="28"/>
          <w:szCs w:val="28"/>
        </w:rPr>
        <w:t>Вариативная часть профессионального модуля направлена на формирование дополнительных (вариативных) ПК:</w:t>
      </w:r>
    </w:p>
    <w:p w:rsidR="00132217" w:rsidRPr="007C719F" w:rsidRDefault="00132217" w:rsidP="00132217">
      <w:pPr>
        <w:pStyle w:val="Style9"/>
        <w:widowControl/>
        <w:ind w:firstLine="709"/>
        <w:rPr>
          <w:spacing w:val="-6"/>
          <w:sz w:val="16"/>
          <w:szCs w:val="28"/>
          <w:highlight w:val="yellow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95"/>
        <w:gridCol w:w="8478"/>
      </w:tblGrid>
      <w:tr w:rsidR="00375A73" w:rsidRPr="007C719F">
        <w:trPr>
          <w:trHeight w:val="651"/>
        </w:trPr>
        <w:tc>
          <w:tcPr>
            <w:tcW w:w="83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5A73" w:rsidRPr="00904844" w:rsidRDefault="00375A73" w:rsidP="00236D5E">
            <w:pPr>
              <w:widowControl w:val="0"/>
              <w:suppressAutoHyphens/>
              <w:jc w:val="center"/>
              <w:rPr>
                <w:b/>
                <w:szCs w:val="28"/>
              </w:rPr>
            </w:pPr>
            <w:r w:rsidRPr="00904844">
              <w:rPr>
                <w:b/>
                <w:szCs w:val="28"/>
              </w:rPr>
              <w:t>Код</w:t>
            </w:r>
          </w:p>
        </w:tc>
        <w:tc>
          <w:tcPr>
            <w:tcW w:w="4167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75A73" w:rsidRPr="00904844" w:rsidRDefault="00375A73" w:rsidP="00236D5E">
            <w:pPr>
              <w:widowControl w:val="0"/>
              <w:suppressAutoHyphens/>
              <w:jc w:val="center"/>
              <w:rPr>
                <w:b/>
                <w:szCs w:val="28"/>
              </w:rPr>
            </w:pPr>
            <w:r w:rsidRPr="00904844">
              <w:rPr>
                <w:b/>
                <w:szCs w:val="28"/>
              </w:rPr>
              <w:t>Наименование результата обучения</w:t>
            </w:r>
          </w:p>
        </w:tc>
      </w:tr>
      <w:tr w:rsidR="00375A73" w:rsidRPr="007C719F">
        <w:tc>
          <w:tcPr>
            <w:tcW w:w="83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A73" w:rsidRPr="00904844" w:rsidRDefault="00904844" w:rsidP="00236D5E">
            <w:pPr>
              <w:widowControl w:val="0"/>
              <w:suppressAutoHyphens/>
              <w:spacing w:line="360" w:lineRule="auto"/>
              <w:jc w:val="both"/>
              <w:rPr>
                <w:szCs w:val="28"/>
              </w:rPr>
            </w:pPr>
            <w:r w:rsidRPr="00904844">
              <w:rPr>
                <w:szCs w:val="28"/>
              </w:rPr>
              <w:t>ПК 1.6</w:t>
            </w:r>
          </w:p>
        </w:tc>
        <w:tc>
          <w:tcPr>
            <w:tcW w:w="4167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75A73" w:rsidRPr="007C719F" w:rsidRDefault="00380156" w:rsidP="00904844">
            <w:pPr>
              <w:widowControl w:val="0"/>
              <w:suppressAutoHyphens/>
              <w:spacing w:line="360" w:lineRule="auto"/>
              <w:jc w:val="both"/>
              <w:rPr>
                <w:szCs w:val="28"/>
                <w:highlight w:val="yellow"/>
              </w:rPr>
            </w:pPr>
            <w:r w:rsidRPr="00904844">
              <w:rPr>
                <w:sz w:val="28"/>
                <w:szCs w:val="28"/>
              </w:rPr>
              <w:t>методику выбора  архитектуры  узлов коммуникации сетей  ЭВМ и телекоммуникаций для неоднородных потоков информации;</w:t>
            </w:r>
          </w:p>
        </w:tc>
      </w:tr>
      <w:tr w:rsidR="00375A73" w:rsidRPr="007C719F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A73" w:rsidRPr="00904844" w:rsidRDefault="00904844" w:rsidP="00236D5E">
            <w:pPr>
              <w:widowControl w:val="0"/>
              <w:suppressAutoHyphens/>
              <w:spacing w:line="360" w:lineRule="auto"/>
              <w:jc w:val="both"/>
              <w:rPr>
                <w:szCs w:val="28"/>
              </w:rPr>
            </w:pPr>
            <w:r w:rsidRPr="00904844">
              <w:rPr>
                <w:szCs w:val="28"/>
              </w:rPr>
              <w:t>ПК 1.5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75A73" w:rsidRPr="00904844" w:rsidRDefault="00380156" w:rsidP="00904844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  <w:highlight w:val="yellow"/>
              </w:rPr>
            </w:pPr>
            <w:r w:rsidRPr="00904844">
              <w:rPr>
                <w:sz w:val="28"/>
                <w:szCs w:val="28"/>
              </w:rPr>
              <w:t>методы  построения  структурных образований среды распространения цифровых  сигналов;</w:t>
            </w:r>
          </w:p>
        </w:tc>
      </w:tr>
      <w:tr w:rsidR="00380156" w:rsidRPr="007C719F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0156" w:rsidRPr="007C719F" w:rsidRDefault="00904844" w:rsidP="00236D5E">
            <w:pPr>
              <w:widowControl w:val="0"/>
              <w:suppressAutoHyphens/>
              <w:spacing w:line="360" w:lineRule="auto"/>
              <w:jc w:val="both"/>
              <w:rPr>
                <w:szCs w:val="28"/>
                <w:highlight w:val="yellow"/>
              </w:rPr>
            </w:pPr>
            <w:r w:rsidRPr="00904844">
              <w:rPr>
                <w:szCs w:val="28"/>
              </w:rPr>
              <w:t xml:space="preserve">ПК </w:t>
            </w:r>
            <w:r>
              <w:rPr>
                <w:szCs w:val="28"/>
              </w:rPr>
              <w:t>3.1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80156" w:rsidRPr="00904844" w:rsidRDefault="00380156" w:rsidP="00904844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904844">
              <w:rPr>
                <w:sz w:val="28"/>
                <w:szCs w:val="28"/>
              </w:rPr>
              <w:t>принципы управления обменом информации в вычислительных сетях.</w:t>
            </w:r>
          </w:p>
        </w:tc>
      </w:tr>
    </w:tbl>
    <w:p w:rsidR="00132217" w:rsidRPr="007C719F" w:rsidRDefault="00132217" w:rsidP="00132217">
      <w:pPr>
        <w:pStyle w:val="Style9"/>
        <w:widowControl/>
        <w:rPr>
          <w:i/>
          <w:spacing w:val="-6"/>
          <w:sz w:val="20"/>
          <w:szCs w:val="28"/>
          <w:highlight w:val="yellow"/>
        </w:rPr>
      </w:pPr>
    </w:p>
    <w:p w:rsidR="00132217" w:rsidRPr="007C719F" w:rsidRDefault="00132217" w:rsidP="00132217">
      <w:pPr>
        <w:pStyle w:val="Style9"/>
        <w:widowControl/>
        <w:rPr>
          <w:rStyle w:val="FontStyle72"/>
          <w:b w:val="0"/>
          <w:sz w:val="20"/>
          <w:szCs w:val="28"/>
        </w:rPr>
      </w:pPr>
    </w:p>
    <w:p w:rsidR="0048375C" w:rsidRPr="00B657DA" w:rsidRDefault="0048375C" w:rsidP="00132217">
      <w:pPr>
        <w:pStyle w:val="Style9"/>
        <w:widowControl/>
        <w:rPr>
          <w:rStyle w:val="FontStyle72"/>
          <w:b w:val="0"/>
          <w:spacing w:val="-8"/>
          <w:sz w:val="28"/>
          <w:szCs w:val="28"/>
        </w:rPr>
      </w:pPr>
      <w:r w:rsidRPr="00B657DA">
        <w:rPr>
          <w:rStyle w:val="FontStyle72"/>
          <w:b w:val="0"/>
          <w:spacing w:val="-8"/>
          <w:sz w:val="28"/>
          <w:szCs w:val="28"/>
        </w:rPr>
        <w:t>В процессе освоения ПМ у студент</w:t>
      </w:r>
      <w:r w:rsidR="00094E8E" w:rsidRPr="00B657DA">
        <w:rPr>
          <w:rStyle w:val="FontStyle72"/>
          <w:b w:val="0"/>
          <w:spacing w:val="-8"/>
          <w:sz w:val="28"/>
          <w:szCs w:val="28"/>
        </w:rPr>
        <w:t>ы должны овладеть</w:t>
      </w:r>
      <w:r w:rsidRPr="00B657DA">
        <w:rPr>
          <w:rStyle w:val="FontStyle72"/>
          <w:b w:val="0"/>
          <w:spacing w:val="-8"/>
          <w:sz w:val="28"/>
          <w:szCs w:val="28"/>
        </w:rPr>
        <w:t xml:space="preserve"> общи</w:t>
      </w:r>
      <w:r w:rsidR="00094E8E" w:rsidRPr="00B657DA">
        <w:rPr>
          <w:rStyle w:val="FontStyle72"/>
          <w:b w:val="0"/>
          <w:spacing w:val="-8"/>
          <w:sz w:val="28"/>
          <w:szCs w:val="28"/>
        </w:rPr>
        <w:t>ми</w:t>
      </w:r>
      <w:r w:rsidRPr="00B657DA">
        <w:rPr>
          <w:rStyle w:val="FontStyle72"/>
          <w:b w:val="0"/>
          <w:spacing w:val="-8"/>
          <w:sz w:val="28"/>
          <w:szCs w:val="28"/>
        </w:rPr>
        <w:t xml:space="preserve"> компетенци</w:t>
      </w:r>
      <w:r w:rsidR="00094E8E" w:rsidRPr="00B657DA">
        <w:rPr>
          <w:rStyle w:val="FontStyle72"/>
          <w:b w:val="0"/>
          <w:spacing w:val="-8"/>
          <w:sz w:val="28"/>
          <w:szCs w:val="28"/>
        </w:rPr>
        <w:t>ями (ОК)</w:t>
      </w:r>
      <w:r w:rsidRPr="00B657DA">
        <w:rPr>
          <w:rStyle w:val="FontStyle72"/>
          <w:b w:val="0"/>
          <w:spacing w:val="-8"/>
          <w:sz w:val="28"/>
          <w:szCs w:val="28"/>
        </w:rPr>
        <w:t>:</w:t>
      </w:r>
    </w:p>
    <w:p w:rsidR="00132217" w:rsidRPr="00B657DA" w:rsidRDefault="00132217" w:rsidP="00132217">
      <w:pPr>
        <w:pStyle w:val="Style9"/>
        <w:widowControl/>
        <w:rPr>
          <w:rStyle w:val="FontStyle72"/>
          <w:b w:val="0"/>
          <w:sz w:val="20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95"/>
        <w:gridCol w:w="8478"/>
      </w:tblGrid>
      <w:tr w:rsidR="00094E8E" w:rsidRPr="00B657DA">
        <w:trPr>
          <w:trHeight w:val="651"/>
        </w:trPr>
        <w:tc>
          <w:tcPr>
            <w:tcW w:w="83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4E8E" w:rsidRPr="00B657DA" w:rsidRDefault="00094E8E" w:rsidP="00236D5E">
            <w:pPr>
              <w:widowControl w:val="0"/>
              <w:suppressAutoHyphens/>
              <w:jc w:val="center"/>
              <w:rPr>
                <w:b/>
                <w:szCs w:val="28"/>
              </w:rPr>
            </w:pPr>
            <w:r w:rsidRPr="00B657DA">
              <w:rPr>
                <w:b/>
                <w:szCs w:val="28"/>
              </w:rPr>
              <w:t>Код</w:t>
            </w:r>
          </w:p>
        </w:tc>
        <w:tc>
          <w:tcPr>
            <w:tcW w:w="4167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94E8E" w:rsidRPr="00B657DA" w:rsidRDefault="00094E8E" w:rsidP="00236D5E">
            <w:pPr>
              <w:widowControl w:val="0"/>
              <w:suppressAutoHyphens/>
              <w:jc w:val="center"/>
              <w:rPr>
                <w:b/>
                <w:szCs w:val="28"/>
              </w:rPr>
            </w:pPr>
            <w:r w:rsidRPr="00B657DA">
              <w:rPr>
                <w:b/>
                <w:szCs w:val="28"/>
              </w:rPr>
              <w:t>Наименование результата обучения</w:t>
            </w:r>
          </w:p>
        </w:tc>
      </w:tr>
      <w:tr w:rsidR="003B0093" w:rsidRPr="007C719F">
        <w:tc>
          <w:tcPr>
            <w:tcW w:w="83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93" w:rsidRDefault="003B0093" w:rsidP="00293427">
            <w:pPr>
              <w:widowControl w:val="0"/>
              <w:snapToGrid w:val="0"/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 1.</w:t>
            </w:r>
          </w:p>
        </w:tc>
        <w:tc>
          <w:tcPr>
            <w:tcW w:w="4167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B0093" w:rsidRDefault="003B0093" w:rsidP="00293427">
            <w:pPr>
              <w:widowControl w:val="0"/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Понимать сущность и социальную значимость своей будущей профессии, проявлять к ней свой устойчивый интерес. </w:t>
            </w:r>
          </w:p>
        </w:tc>
      </w:tr>
      <w:tr w:rsidR="003B0093" w:rsidRPr="007C719F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93" w:rsidRDefault="003B0093" w:rsidP="00293427">
            <w:pPr>
              <w:widowControl w:val="0"/>
              <w:snapToGrid w:val="0"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 2.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B0093" w:rsidRDefault="003B0093" w:rsidP="00293427">
            <w:pPr>
              <w:widowControl w:val="0"/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</w:tc>
      </w:tr>
      <w:tr w:rsidR="003B0093" w:rsidRPr="007C719F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93" w:rsidRDefault="003B0093" w:rsidP="00293427">
            <w:pPr>
              <w:widowControl w:val="0"/>
              <w:snapToGrid w:val="0"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 3.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B0093" w:rsidRDefault="003B0093" w:rsidP="00293427">
            <w:pPr>
              <w:widowControl w:val="0"/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Принимать решения в стандартных и нестандартных ситуациях и нести за них ответственность.</w:t>
            </w:r>
          </w:p>
        </w:tc>
      </w:tr>
      <w:tr w:rsidR="003B0093" w:rsidRPr="007C719F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93" w:rsidRDefault="003B0093" w:rsidP="00293427">
            <w:pPr>
              <w:widowControl w:val="0"/>
              <w:snapToGrid w:val="0"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 4.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B0093" w:rsidRDefault="003B0093" w:rsidP="00293427">
            <w:pPr>
              <w:widowControl w:val="0"/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Осуществлять поиск и использование информации, необходимой для </w:t>
            </w:r>
            <w:r>
              <w:rPr>
                <w:sz w:val="28"/>
                <w:szCs w:val="28"/>
              </w:rPr>
              <w:lastRenderedPageBreak/>
              <w:t>эффективного выполнения профессиональных задач, профессионального и личностного развития.</w:t>
            </w:r>
          </w:p>
        </w:tc>
      </w:tr>
      <w:tr w:rsidR="003B0093" w:rsidRPr="007C719F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93" w:rsidRDefault="003B0093" w:rsidP="00293427">
            <w:pPr>
              <w:widowControl w:val="0"/>
              <w:snapToGrid w:val="0"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ОК 5.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B0093" w:rsidRDefault="003B0093" w:rsidP="00293427">
            <w:pPr>
              <w:widowControl w:val="0"/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Использовать информационно – коммуникационные технологии в   профессиональной деятельности. </w:t>
            </w:r>
          </w:p>
        </w:tc>
      </w:tr>
      <w:tr w:rsidR="003B0093" w:rsidRPr="007C719F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93" w:rsidRDefault="003B0093" w:rsidP="00293427">
            <w:pPr>
              <w:widowControl w:val="0"/>
              <w:snapToGrid w:val="0"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 6.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B0093" w:rsidRDefault="003B0093" w:rsidP="00293427">
            <w:pPr>
              <w:widowControl w:val="0"/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Работать в коллективе и команде,  эффективно общаться с коллегами, руководством, потребителями.</w:t>
            </w:r>
          </w:p>
        </w:tc>
      </w:tr>
      <w:tr w:rsidR="003B0093" w:rsidRPr="007C719F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93" w:rsidRDefault="003B0093" w:rsidP="00293427">
            <w:pPr>
              <w:widowControl w:val="0"/>
              <w:snapToGrid w:val="0"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 7.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B0093" w:rsidRDefault="003B0093" w:rsidP="00293427">
            <w:pPr>
              <w:widowControl w:val="0"/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Брать на себя ответственность за работу членов команды(подчиненных), за результат выполнения заданий. </w:t>
            </w:r>
          </w:p>
        </w:tc>
      </w:tr>
      <w:tr w:rsidR="003B0093" w:rsidRPr="007C719F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93" w:rsidRDefault="003B0093" w:rsidP="00293427">
            <w:pPr>
              <w:widowControl w:val="0"/>
              <w:snapToGrid w:val="0"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 8.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B0093" w:rsidRDefault="003B0093" w:rsidP="00293427">
            <w:pPr>
              <w:widowControl w:val="0"/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Самостоятельно определять задачи профессионального и личностного развития, заниматься самообразованием, осознано планировать повышение квалификации.</w:t>
            </w:r>
          </w:p>
        </w:tc>
      </w:tr>
      <w:tr w:rsidR="003B0093" w:rsidRPr="007C719F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93" w:rsidRDefault="003B0093" w:rsidP="00293427">
            <w:pPr>
              <w:widowControl w:val="0"/>
              <w:snapToGrid w:val="0"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 9.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B0093" w:rsidRDefault="003B0093" w:rsidP="00293427">
            <w:pPr>
              <w:widowControl w:val="0"/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Ориентироваться в условиях частой смены технологий в профессиональной деятельности.</w:t>
            </w:r>
          </w:p>
        </w:tc>
      </w:tr>
    </w:tbl>
    <w:p w:rsidR="00132217" w:rsidRPr="007C719F" w:rsidRDefault="00132217" w:rsidP="00132217">
      <w:pPr>
        <w:pStyle w:val="Style9"/>
        <w:widowControl/>
        <w:rPr>
          <w:i/>
          <w:spacing w:val="-6"/>
          <w:sz w:val="28"/>
          <w:szCs w:val="28"/>
          <w:highlight w:val="yellow"/>
        </w:rPr>
      </w:pPr>
    </w:p>
    <w:p w:rsidR="00C42824" w:rsidRPr="007C719F" w:rsidRDefault="00C42824" w:rsidP="003B082B">
      <w:pPr>
        <w:ind w:firstLine="708"/>
        <w:rPr>
          <w:b/>
          <w:sz w:val="28"/>
          <w:szCs w:val="28"/>
          <w:highlight w:val="yellow"/>
        </w:rPr>
        <w:sectPr w:rsidR="00C42824" w:rsidRPr="007C719F" w:rsidSect="00A92C8A">
          <w:headerReference w:type="default" r:id="rId8"/>
          <w:footerReference w:type="even" r:id="rId9"/>
          <w:footerReference w:type="default" r:id="rId10"/>
          <w:pgSz w:w="11905" w:h="16837"/>
          <w:pgMar w:top="851" w:right="851" w:bottom="851" w:left="851" w:header="720" w:footer="720" w:gutter="0"/>
          <w:cols w:space="720"/>
          <w:titlePg/>
          <w:docGrid w:linePitch="360"/>
        </w:sectPr>
      </w:pPr>
    </w:p>
    <w:p w:rsidR="00A343A4" w:rsidRPr="00910964" w:rsidRDefault="00A343A4" w:rsidP="00A343A4">
      <w:pPr>
        <w:ind w:firstLine="708"/>
        <w:rPr>
          <w:b/>
          <w:spacing w:val="-10"/>
          <w:sz w:val="28"/>
          <w:szCs w:val="28"/>
        </w:rPr>
      </w:pPr>
      <w:r w:rsidRPr="00910964">
        <w:rPr>
          <w:b/>
          <w:caps/>
          <w:spacing w:val="-10"/>
          <w:sz w:val="28"/>
          <w:szCs w:val="28"/>
        </w:rPr>
        <w:lastRenderedPageBreak/>
        <w:t>3. СТРУКТУРА и содержание профессионального модуля</w:t>
      </w:r>
      <w:r w:rsidRPr="00910964">
        <w:rPr>
          <w:b/>
          <w:spacing w:val="-10"/>
          <w:sz w:val="28"/>
          <w:szCs w:val="28"/>
        </w:rPr>
        <w:t xml:space="preserve"> </w:t>
      </w:r>
      <w:r w:rsidR="002A11A1" w:rsidRPr="00910964">
        <w:rPr>
          <w:b/>
          <w:i/>
          <w:spacing w:val="-10"/>
          <w:sz w:val="28"/>
          <w:szCs w:val="28"/>
        </w:rPr>
        <w:t xml:space="preserve"> </w:t>
      </w:r>
      <w:r w:rsidR="00910964" w:rsidRPr="00910964">
        <w:rPr>
          <w:i/>
          <w:spacing w:val="-10"/>
          <w:sz w:val="28"/>
          <w:szCs w:val="28"/>
        </w:rPr>
        <w:t>Разработка и администрирование баз данных</w:t>
      </w:r>
      <w:r w:rsidR="002A11A1" w:rsidRPr="00910964">
        <w:rPr>
          <w:b/>
          <w:i/>
          <w:spacing w:val="-10"/>
          <w:sz w:val="28"/>
          <w:szCs w:val="28"/>
        </w:rPr>
        <w:t xml:space="preserve"> </w:t>
      </w:r>
    </w:p>
    <w:p w:rsidR="00A343A4" w:rsidRPr="007C719F" w:rsidRDefault="00A343A4" w:rsidP="00A343A4">
      <w:pPr>
        <w:pStyle w:val="25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  <w:caps/>
          <w:sz w:val="12"/>
          <w:szCs w:val="28"/>
          <w:highlight w:val="yellow"/>
        </w:rPr>
      </w:pPr>
    </w:p>
    <w:p w:rsidR="00A343A4" w:rsidRPr="00910964" w:rsidRDefault="00A343A4" w:rsidP="004F7560">
      <w:pPr>
        <w:spacing w:line="228" w:lineRule="auto"/>
        <w:jc w:val="both"/>
        <w:rPr>
          <w:b/>
        </w:rPr>
      </w:pPr>
      <w:r w:rsidRPr="00910964">
        <w:rPr>
          <w:b/>
          <w:sz w:val="28"/>
          <w:szCs w:val="28"/>
        </w:rPr>
        <w:t xml:space="preserve">3.1. Тематический план профессионального модуля </w:t>
      </w:r>
    </w:p>
    <w:tbl>
      <w:tblPr>
        <w:tblW w:w="494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29"/>
        <w:gridCol w:w="2695"/>
        <w:gridCol w:w="1254"/>
        <w:gridCol w:w="839"/>
        <w:gridCol w:w="1671"/>
        <w:gridCol w:w="1415"/>
        <w:gridCol w:w="884"/>
        <w:gridCol w:w="1328"/>
        <w:gridCol w:w="1257"/>
        <w:gridCol w:w="1952"/>
      </w:tblGrid>
      <w:tr w:rsidR="00A343A4" w:rsidRPr="00910964">
        <w:trPr>
          <w:trHeight w:val="435"/>
        </w:trPr>
        <w:tc>
          <w:tcPr>
            <w:tcW w:w="546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A343A4" w:rsidRPr="00910964" w:rsidRDefault="00A343A4" w:rsidP="004F7560">
            <w:pPr>
              <w:pStyle w:val="25"/>
              <w:widowControl w:val="0"/>
              <w:spacing w:line="221" w:lineRule="auto"/>
              <w:ind w:left="0" w:firstLine="0"/>
              <w:jc w:val="center"/>
              <w:rPr>
                <w:b/>
                <w:sz w:val="22"/>
                <w:szCs w:val="22"/>
              </w:rPr>
            </w:pPr>
            <w:r w:rsidRPr="00910964">
              <w:rPr>
                <w:b/>
                <w:sz w:val="22"/>
                <w:szCs w:val="22"/>
              </w:rPr>
              <w:t>Коды профессиональных компетенций</w:t>
            </w:r>
          </w:p>
        </w:tc>
        <w:tc>
          <w:tcPr>
            <w:tcW w:w="903" w:type="pct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343A4" w:rsidRPr="00910964" w:rsidRDefault="00A343A4" w:rsidP="002C7507">
            <w:pPr>
              <w:pStyle w:val="25"/>
              <w:widowControl w:val="0"/>
              <w:spacing w:line="221" w:lineRule="auto"/>
              <w:ind w:left="0" w:firstLine="0"/>
              <w:jc w:val="center"/>
              <w:rPr>
                <w:b/>
                <w:sz w:val="22"/>
                <w:szCs w:val="22"/>
              </w:rPr>
            </w:pPr>
            <w:r w:rsidRPr="00910964">
              <w:rPr>
                <w:b/>
                <w:sz w:val="22"/>
                <w:szCs w:val="22"/>
              </w:rPr>
              <w:t>Наименования разделов профессионального модуля</w:t>
            </w:r>
          </w:p>
        </w:tc>
        <w:tc>
          <w:tcPr>
            <w:tcW w:w="420" w:type="pct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343A4" w:rsidRPr="00910964" w:rsidRDefault="00A343A4" w:rsidP="004F7560">
            <w:pPr>
              <w:pStyle w:val="25"/>
              <w:widowControl w:val="0"/>
              <w:spacing w:line="221" w:lineRule="auto"/>
              <w:ind w:left="0" w:firstLine="0"/>
              <w:jc w:val="center"/>
              <w:rPr>
                <w:b/>
                <w:iCs/>
                <w:sz w:val="22"/>
                <w:szCs w:val="22"/>
              </w:rPr>
            </w:pPr>
            <w:r w:rsidRPr="00910964">
              <w:rPr>
                <w:b/>
                <w:iCs/>
                <w:sz w:val="22"/>
                <w:szCs w:val="22"/>
              </w:rPr>
              <w:t>Всего часов</w:t>
            </w:r>
          </w:p>
          <w:p w:rsidR="00A343A4" w:rsidRPr="00910964" w:rsidRDefault="00A343A4" w:rsidP="004F7560">
            <w:pPr>
              <w:pStyle w:val="25"/>
              <w:widowControl w:val="0"/>
              <w:spacing w:line="221" w:lineRule="auto"/>
              <w:ind w:left="0" w:firstLine="0"/>
              <w:jc w:val="center"/>
              <w:rPr>
                <w:i/>
                <w:iCs/>
                <w:sz w:val="22"/>
                <w:szCs w:val="22"/>
              </w:rPr>
            </w:pPr>
            <w:r w:rsidRPr="00910964">
              <w:rPr>
                <w:i/>
                <w:iCs/>
                <w:sz w:val="22"/>
                <w:szCs w:val="22"/>
              </w:rPr>
              <w:t>(макс. учебная нагрузка и практики)</w:t>
            </w:r>
          </w:p>
        </w:tc>
        <w:tc>
          <w:tcPr>
            <w:tcW w:w="2056" w:type="pct"/>
            <w:gridSpan w:val="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343A4" w:rsidRPr="00910964" w:rsidRDefault="00A343A4" w:rsidP="004F7560">
            <w:pPr>
              <w:pStyle w:val="af1"/>
              <w:widowControl w:val="0"/>
              <w:suppressAutoHyphens/>
              <w:spacing w:before="0" w:after="0" w:line="221" w:lineRule="auto"/>
              <w:jc w:val="center"/>
              <w:rPr>
                <w:b/>
                <w:sz w:val="22"/>
                <w:szCs w:val="22"/>
              </w:rPr>
            </w:pPr>
            <w:r w:rsidRPr="00910964">
              <w:rPr>
                <w:b/>
                <w:sz w:val="22"/>
                <w:szCs w:val="22"/>
              </w:rPr>
              <w:t>Объем времени, отведенный на освоение междисциплинарного курса (курсов)</w:t>
            </w:r>
          </w:p>
        </w:tc>
        <w:tc>
          <w:tcPr>
            <w:tcW w:w="1075" w:type="pct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343A4" w:rsidRPr="00910964" w:rsidRDefault="00A343A4" w:rsidP="004F7560">
            <w:pPr>
              <w:pStyle w:val="25"/>
              <w:widowControl w:val="0"/>
              <w:spacing w:line="221" w:lineRule="auto"/>
              <w:ind w:left="0" w:firstLine="0"/>
              <w:jc w:val="center"/>
              <w:rPr>
                <w:b/>
                <w:sz w:val="22"/>
                <w:szCs w:val="22"/>
              </w:rPr>
            </w:pPr>
            <w:r w:rsidRPr="00910964">
              <w:rPr>
                <w:b/>
                <w:sz w:val="22"/>
                <w:szCs w:val="22"/>
              </w:rPr>
              <w:t xml:space="preserve">Практика </w:t>
            </w:r>
          </w:p>
        </w:tc>
      </w:tr>
      <w:tr w:rsidR="00A343A4" w:rsidRPr="00910964">
        <w:trPr>
          <w:trHeight w:val="435"/>
        </w:trPr>
        <w:tc>
          <w:tcPr>
            <w:tcW w:w="546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343A4" w:rsidRPr="00910964" w:rsidRDefault="00A343A4" w:rsidP="004F7560">
            <w:pPr>
              <w:pStyle w:val="25"/>
              <w:widowControl w:val="0"/>
              <w:spacing w:line="221" w:lineRule="auto"/>
              <w:ind w:left="0" w:firstLine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03" w:type="pct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343A4" w:rsidRPr="00910964" w:rsidRDefault="00A343A4" w:rsidP="004F7560">
            <w:pPr>
              <w:pStyle w:val="25"/>
              <w:widowControl w:val="0"/>
              <w:spacing w:line="221" w:lineRule="auto"/>
              <w:ind w:left="0" w:firstLine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20" w:type="pct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343A4" w:rsidRPr="00910964" w:rsidRDefault="00A343A4" w:rsidP="004F7560">
            <w:pPr>
              <w:pStyle w:val="25"/>
              <w:widowControl w:val="0"/>
              <w:spacing w:line="221" w:lineRule="auto"/>
              <w:ind w:left="0" w:firstLine="0"/>
              <w:jc w:val="center"/>
              <w:rPr>
                <w:b/>
                <w:iCs/>
                <w:sz w:val="22"/>
                <w:szCs w:val="22"/>
              </w:rPr>
            </w:pPr>
          </w:p>
        </w:tc>
        <w:tc>
          <w:tcPr>
            <w:tcW w:w="1315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343A4" w:rsidRPr="00910964" w:rsidRDefault="00A343A4" w:rsidP="004F7560">
            <w:pPr>
              <w:pStyle w:val="af1"/>
              <w:widowControl w:val="0"/>
              <w:suppressAutoHyphens/>
              <w:spacing w:before="0" w:after="0" w:line="221" w:lineRule="auto"/>
              <w:jc w:val="center"/>
              <w:rPr>
                <w:b/>
                <w:sz w:val="22"/>
                <w:szCs w:val="22"/>
              </w:rPr>
            </w:pPr>
            <w:r w:rsidRPr="00910964">
              <w:rPr>
                <w:b/>
                <w:sz w:val="22"/>
                <w:szCs w:val="22"/>
              </w:rPr>
              <w:t>Обязательная аудиторная учебная нагрузка обучающегося</w:t>
            </w:r>
          </w:p>
        </w:tc>
        <w:tc>
          <w:tcPr>
            <w:tcW w:w="741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343A4" w:rsidRPr="00910964" w:rsidRDefault="00A343A4" w:rsidP="004F7560">
            <w:pPr>
              <w:pStyle w:val="af1"/>
              <w:widowControl w:val="0"/>
              <w:suppressAutoHyphens/>
              <w:spacing w:before="0" w:after="0" w:line="221" w:lineRule="auto"/>
              <w:jc w:val="center"/>
              <w:rPr>
                <w:b/>
                <w:sz w:val="22"/>
                <w:szCs w:val="22"/>
              </w:rPr>
            </w:pPr>
            <w:r w:rsidRPr="00910964">
              <w:rPr>
                <w:b/>
                <w:spacing w:val="-10"/>
                <w:sz w:val="22"/>
                <w:szCs w:val="22"/>
              </w:rPr>
              <w:t>Самостоятельная</w:t>
            </w:r>
            <w:r w:rsidRPr="00910964">
              <w:rPr>
                <w:b/>
                <w:sz w:val="22"/>
                <w:szCs w:val="22"/>
              </w:rPr>
              <w:t xml:space="preserve"> работа обучающегося</w:t>
            </w:r>
          </w:p>
        </w:tc>
        <w:tc>
          <w:tcPr>
            <w:tcW w:w="421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343A4" w:rsidRPr="00910964" w:rsidRDefault="00A343A4" w:rsidP="004F7560">
            <w:pPr>
              <w:pStyle w:val="25"/>
              <w:widowControl w:val="0"/>
              <w:spacing w:line="221" w:lineRule="auto"/>
              <w:ind w:left="0" w:firstLine="0"/>
              <w:jc w:val="center"/>
              <w:rPr>
                <w:b/>
                <w:sz w:val="22"/>
                <w:szCs w:val="22"/>
              </w:rPr>
            </w:pPr>
            <w:r w:rsidRPr="00910964">
              <w:rPr>
                <w:b/>
                <w:sz w:val="22"/>
                <w:szCs w:val="22"/>
              </w:rPr>
              <w:t>Учебная,</w:t>
            </w:r>
          </w:p>
          <w:p w:rsidR="00A343A4" w:rsidRPr="00910964" w:rsidRDefault="00A343A4" w:rsidP="004F7560">
            <w:pPr>
              <w:pStyle w:val="25"/>
              <w:widowControl w:val="0"/>
              <w:spacing w:line="221" w:lineRule="auto"/>
              <w:ind w:left="0" w:firstLine="0"/>
              <w:jc w:val="center"/>
              <w:rPr>
                <w:b/>
                <w:i/>
                <w:sz w:val="22"/>
                <w:szCs w:val="22"/>
              </w:rPr>
            </w:pPr>
            <w:r w:rsidRPr="00910964">
              <w:rPr>
                <w:sz w:val="22"/>
                <w:szCs w:val="22"/>
              </w:rPr>
              <w:t>часов</w:t>
            </w:r>
          </w:p>
        </w:tc>
        <w:tc>
          <w:tcPr>
            <w:tcW w:w="654" w:type="pct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343A4" w:rsidRPr="00910964" w:rsidRDefault="00A343A4" w:rsidP="004F7560">
            <w:pPr>
              <w:pStyle w:val="25"/>
              <w:widowControl w:val="0"/>
              <w:spacing w:line="221" w:lineRule="auto"/>
              <w:ind w:left="0" w:firstLine="0"/>
              <w:jc w:val="center"/>
              <w:rPr>
                <w:b/>
                <w:spacing w:val="-8"/>
                <w:sz w:val="22"/>
                <w:szCs w:val="22"/>
              </w:rPr>
            </w:pPr>
            <w:r w:rsidRPr="00910964">
              <w:rPr>
                <w:b/>
                <w:spacing w:val="-8"/>
                <w:sz w:val="22"/>
                <w:szCs w:val="22"/>
              </w:rPr>
              <w:t>Производственная (по профилю специальности),</w:t>
            </w:r>
          </w:p>
          <w:p w:rsidR="00A343A4" w:rsidRPr="00910964" w:rsidRDefault="00A343A4" w:rsidP="004F7560">
            <w:pPr>
              <w:pStyle w:val="25"/>
              <w:widowControl w:val="0"/>
              <w:spacing w:line="221" w:lineRule="auto"/>
              <w:ind w:left="72" w:firstLine="0"/>
              <w:jc w:val="center"/>
              <w:rPr>
                <w:spacing w:val="-8"/>
                <w:sz w:val="22"/>
                <w:szCs w:val="22"/>
              </w:rPr>
            </w:pPr>
            <w:r w:rsidRPr="00910964">
              <w:rPr>
                <w:spacing w:val="-8"/>
                <w:sz w:val="22"/>
                <w:szCs w:val="22"/>
              </w:rPr>
              <w:t>часов</w:t>
            </w:r>
          </w:p>
          <w:p w:rsidR="00A343A4" w:rsidRPr="00910964" w:rsidRDefault="00A343A4" w:rsidP="004F7560">
            <w:pPr>
              <w:pStyle w:val="25"/>
              <w:widowControl w:val="0"/>
              <w:spacing w:line="221" w:lineRule="auto"/>
              <w:ind w:left="72"/>
              <w:jc w:val="center"/>
              <w:rPr>
                <w:b/>
                <w:sz w:val="22"/>
                <w:szCs w:val="22"/>
              </w:rPr>
            </w:pPr>
            <w:r w:rsidRPr="00910964">
              <w:rPr>
                <w:i/>
                <w:spacing w:val="-8"/>
                <w:sz w:val="22"/>
                <w:szCs w:val="22"/>
              </w:rPr>
              <w:t>(если предусмотрена рассредоточенная практика)</w:t>
            </w:r>
          </w:p>
        </w:tc>
      </w:tr>
      <w:tr w:rsidR="00A343A4" w:rsidRPr="00910964">
        <w:trPr>
          <w:trHeight w:val="1086"/>
        </w:trPr>
        <w:tc>
          <w:tcPr>
            <w:tcW w:w="546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343A4" w:rsidRPr="00910964" w:rsidRDefault="00A343A4" w:rsidP="004F7560">
            <w:pPr>
              <w:spacing w:line="221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03" w:type="pct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343A4" w:rsidRPr="00910964" w:rsidRDefault="00A343A4" w:rsidP="004F7560">
            <w:pPr>
              <w:spacing w:line="221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343A4" w:rsidRPr="00910964" w:rsidRDefault="00A343A4" w:rsidP="004F7560">
            <w:pPr>
              <w:spacing w:line="221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8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3A4" w:rsidRPr="00910964" w:rsidRDefault="00A343A4" w:rsidP="004F7560">
            <w:pPr>
              <w:pStyle w:val="af1"/>
              <w:widowControl w:val="0"/>
              <w:suppressAutoHyphens/>
              <w:spacing w:before="0" w:after="0" w:line="221" w:lineRule="auto"/>
              <w:jc w:val="center"/>
              <w:rPr>
                <w:b/>
                <w:spacing w:val="-10"/>
                <w:sz w:val="22"/>
                <w:szCs w:val="22"/>
              </w:rPr>
            </w:pPr>
            <w:r w:rsidRPr="00910964">
              <w:rPr>
                <w:b/>
                <w:spacing w:val="-10"/>
                <w:sz w:val="22"/>
                <w:szCs w:val="22"/>
              </w:rPr>
              <w:t>Всего,</w:t>
            </w:r>
          </w:p>
          <w:p w:rsidR="00A343A4" w:rsidRPr="00910964" w:rsidRDefault="00A343A4" w:rsidP="004F7560">
            <w:pPr>
              <w:pStyle w:val="af1"/>
              <w:widowControl w:val="0"/>
              <w:suppressAutoHyphens/>
              <w:spacing w:before="0" w:after="0" w:line="221" w:lineRule="auto"/>
              <w:jc w:val="center"/>
              <w:rPr>
                <w:i/>
                <w:sz w:val="22"/>
                <w:szCs w:val="22"/>
              </w:rPr>
            </w:pPr>
            <w:r w:rsidRPr="00910964">
              <w:rPr>
                <w:spacing w:val="-10"/>
                <w:sz w:val="22"/>
                <w:szCs w:val="22"/>
              </w:rPr>
              <w:t>часо</w:t>
            </w:r>
            <w:r w:rsidRPr="00910964">
              <w:rPr>
                <w:sz w:val="22"/>
                <w:szCs w:val="22"/>
              </w:rPr>
              <w:t>в</w:t>
            </w:r>
          </w:p>
        </w:tc>
        <w:tc>
          <w:tcPr>
            <w:tcW w:w="560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3A4" w:rsidRPr="00910964" w:rsidRDefault="00A343A4" w:rsidP="004F7560">
            <w:pPr>
              <w:pStyle w:val="af1"/>
              <w:widowControl w:val="0"/>
              <w:suppressAutoHyphens/>
              <w:spacing w:before="0" w:after="0" w:line="221" w:lineRule="auto"/>
              <w:jc w:val="center"/>
              <w:rPr>
                <w:sz w:val="22"/>
                <w:szCs w:val="22"/>
              </w:rPr>
            </w:pPr>
            <w:r w:rsidRPr="00910964">
              <w:rPr>
                <w:b/>
                <w:spacing w:val="-10"/>
                <w:sz w:val="22"/>
                <w:szCs w:val="22"/>
              </w:rPr>
              <w:t>в т.ч. лабораторные работы и практические занятия,</w:t>
            </w:r>
            <w:r w:rsidR="004F7560" w:rsidRPr="00910964">
              <w:rPr>
                <w:b/>
                <w:spacing w:val="-10"/>
                <w:sz w:val="22"/>
                <w:szCs w:val="22"/>
              </w:rPr>
              <w:t xml:space="preserve"> </w:t>
            </w:r>
            <w:r w:rsidRPr="00910964">
              <w:rPr>
                <w:spacing w:val="-10"/>
                <w:sz w:val="22"/>
                <w:szCs w:val="22"/>
              </w:rPr>
              <w:t>часов</w:t>
            </w:r>
          </w:p>
        </w:tc>
        <w:tc>
          <w:tcPr>
            <w:tcW w:w="474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343A4" w:rsidRPr="00910964" w:rsidRDefault="00A343A4" w:rsidP="004F7560">
            <w:pPr>
              <w:pStyle w:val="25"/>
              <w:widowControl w:val="0"/>
              <w:spacing w:line="221" w:lineRule="auto"/>
              <w:ind w:left="0" w:firstLine="0"/>
              <w:jc w:val="center"/>
              <w:rPr>
                <w:i/>
                <w:sz w:val="22"/>
                <w:szCs w:val="22"/>
              </w:rPr>
            </w:pPr>
            <w:r w:rsidRPr="00910964">
              <w:rPr>
                <w:b/>
                <w:sz w:val="22"/>
                <w:szCs w:val="22"/>
              </w:rPr>
              <w:t>в т.ч., курсовая работа (проект),</w:t>
            </w:r>
            <w:r w:rsidR="004F7560" w:rsidRPr="00910964">
              <w:rPr>
                <w:b/>
                <w:sz w:val="22"/>
                <w:szCs w:val="22"/>
              </w:rPr>
              <w:t xml:space="preserve"> </w:t>
            </w:r>
            <w:r w:rsidRPr="00910964">
              <w:rPr>
                <w:sz w:val="22"/>
                <w:szCs w:val="22"/>
              </w:rPr>
              <w:t>часов</w:t>
            </w:r>
          </w:p>
        </w:tc>
        <w:tc>
          <w:tcPr>
            <w:tcW w:w="29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343A4" w:rsidRPr="00910964" w:rsidRDefault="00A343A4" w:rsidP="004F7560">
            <w:pPr>
              <w:pStyle w:val="af1"/>
              <w:widowControl w:val="0"/>
              <w:suppressAutoHyphens/>
              <w:spacing w:before="0" w:after="0" w:line="221" w:lineRule="auto"/>
              <w:jc w:val="center"/>
              <w:rPr>
                <w:b/>
                <w:sz w:val="22"/>
                <w:szCs w:val="22"/>
              </w:rPr>
            </w:pPr>
            <w:r w:rsidRPr="00910964">
              <w:rPr>
                <w:b/>
                <w:sz w:val="22"/>
                <w:szCs w:val="22"/>
              </w:rPr>
              <w:t>Всего,</w:t>
            </w:r>
          </w:p>
          <w:p w:rsidR="00A343A4" w:rsidRPr="00910964" w:rsidRDefault="00A343A4" w:rsidP="004F7560">
            <w:pPr>
              <w:pStyle w:val="af1"/>
              <w:widowControl w:val="0"/>
              <w:suppressAutoHyphens/>
              <w:spacing w:before="0" w:after="0" w:line="221" w:lineRule="auto"/>
              <w:jc w:val="center"/>
              <w:rPr>
                <w:b/>
                <w:i/>
                <w:sz w:val="22"/>
                <w:szCs w:val="22"/>
              </w:rPr>
            </w:pPr>
            <w:r w:rsidRPr="00910964">
              <w:rPr>
                <w:sz w:val="22"/>
                <w:szCs w:val="22"/>
              </w:rPr>
              <w:t>часов</w:t>
            </w:r>
          </w:p>
        </w:tc>
        <w:tc>
          <w:tcPr>
            <w:tcW w:w="445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343A4" w:rsidRPr="00910964" w:rsidRDefault="00A343A4" w:rsidP="004F7560">
            <w:pPr>
              <w:pStyle w:val="25"/>
              <w:widowControl w:val="0"/>
              <w:spacing w:line="221" w:lineRule="auto"/>
              <w:ind w:left="0" w:firstLine="0"/>
              <w:jc w:val="center"/>
              <w:rPr>
                <w:i/>
                <w:sz w:val="22"/>
                <w:szCs w:val="22"/>
              </w:rPr>
            </w:pPr>
            <w:r w:rsidRPr="00910964">
              <w:rPr>
                <w:b/>
                <w:sz w:val="22"/>
                <w:szCs w:val="22"/>
              </w:rPr>
              <w:t>в т.ч., курсовая работа (проект),</w:t>
            </w:r>
            <w:r w:rsidR="004A27D2" w:rsidRPr="00910964">
              <w:rPr>
                <w:b/>
                <w:sz w:val="22"/>
                <w:szCs w:val="22"/>
              </w:rPr>
              <w:t xml:space="preserve"> </w:t>
            </w:r>
            <w:r w:rsidRPr="00910964">
              <w:rPr>
                <w:sz w:val="22"/>
                <w:szCs w:val="22"/>
              </w:rPr>
              <w:t>часов</w:t>
            </w:r>
          </w:p>
        </w:tc>
        <w:tc>
          <w:tcPr>
            <w:tcW w:w="421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343A4" w:rsidRPr="00910964" w:rsidRDefault="00A343A4" w:rsidP="004F7560">
            <w:pPr>
              <w:pStyle w:val="25"/>
              <w:widowControl w:val="0"/>
              <w:spacing w:line="221" w:lineRule="auto"/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654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343A4" w:rsidRPr="00910964" w:rsidRDefault="00A343A4" w:rsidP="004F7560">
            <w:pPr>
              <w:pStyle w:val="25"/>
              <w:widowControl w:val="0"/>
              <w:spacing w:line="221" w:lineRule="auto"/>
              <w:ind w:left="72" w:firstLine="0"/>
              <w:jc w:val="center"/>
              <w:rPr>
                <w:sz w:val="22"/>
                <w:szCs w:val="22"/>
              </w:rPr>
            </w:pPr>
          </w:p>
        </w:tc>
      </w:tr>
      <w:tr w:rsidR="00A343A4" w:rsidRPr="00910964">
        <w:trPr>
          <w:trHeight w:val="111"/>
        </w:trPr>
        <w:tc>
          <w:tcPr>
            <w:tcW w:w="546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343A4" w:rsidRPr="00910964" w:rsidRDefault="00A343A4" w:rsidP="004F7560">
            <w:pPr>
              <w:spacing w:line="221" w:lineRule="auto"/>
              <w:jc w:val="center"/>
              <w:rPr>
                <w:b/>
                <w:sz w:val="22"/>
                <w:szCs w:val="22"/>
              </w:rPr>
            </w:pPr>
            <w:r w:rsidRPr="00910964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343A4" w:rsidRPr="00910964" w:rsidRDefault="00A343A4" w:rsidP="004F7560">
            <w:pPr>
              <w:spacing w:line="221" w:lineRule="auto"/>
              <w:jc w:val="center"/>
              <w:rPr>
                <w:b/>
                <w:sz w:val="22"/>
                <w:szCs w:val="22"/>
              </w:rPr>
            </w:pPr>
            <w:r w:rsidRPr="00910964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343A4" w:rsidRPr="00910964" w:rsidRDefault="00A343A4" w:rsidP="004F7560">
            <w:pPr>
              <w:pStyle w:val="af1"/>
              <w:widowControl w:val="0"/>
              <w:suppressAutoHyphens/>
              <w:spacing w:before="0" w:after="0" w:line="221" w:lineRule="auto"/>
              <w:jc w:val="center"/>
              <w:rPr>
                <w:b/>
                <w:sz w:val="22"/>
                <w:szCs w:val="22"/>
              </w:rPr>
            </w:pPr>
            <w:r w:rsidRPr="00910964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343A4" w:rsidRPr="00910964" w:rsidRDefault="00A343A4" w:rsidP="004F7560">
            <w:pPr>
              <w:pStyle w:val="af1"/>
              <w:widowControl w:val="0"/>
              <w:suppressAutoHyphens/>
              <w:spacing w:before="0" w:after="0" w:line="221" w:lineRule="auto"/>
              <w:jc w:val="center"/>
              <w:rPr>
                <w:b/>
                <w:sz w:val="22"/>
                <w:szCs w:val="22"/>
              </w:rPr>
            </w:pPr>
            <w:r w:rsidRPr="00910964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560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343A4" w:rsidRPr="00910964" w:rsidRDefault="00A343A4" w:rsidP="004F7560">
            <w:pPr>
              <w:pStyle w:val="af1"/>
              <w:widowControl w:val="0"/>
              <w:suppressAutoHyphens/>
              <w:spacing w:before="0" w:after="0" w:line="221" w:lineRule="auto"/>
              <w:jc w:val="center"/>
              <w:rPr>
                <w:b/>
                <w:sz w:val="22"/>
                <w:szCs w:val="22"/>
              </w:rPr>
            </w:pPr>
            <w:r w:rsidRPr="00910964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474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343A4" w:rsidRPr="00910964" w:rsidRDefault="00A343A4" w:rsidP="004F7560">
            <w:pPr>
              <w:pStyle w:val="af1"/>
              <w:widowControl w:val="0"/>
              <w:suppressAutoHyphens/>
              <w:spacing w:before="0" w:after="0" w:line="221" w:lineRule="auto"/>
              <w:jc w:val="center"/>
              <w:rPr>
                <w:b/>
                <w:sz w:val="22"/>
                <w:szCs w:val="22"/>
              </w:rPr>
            </w:pPr>
            <w:r w:rsidRPr="00910964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29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343A4" w:rsidRPr="00910964" w:rsidRDefault="00A343A4" w:rsidP="004F7560">
            <w:pPr>
              <w:pStyle w:val="af1"/>
              <w:widowControl w:val="0"/>
              <w:suppressAutoHyphens/>
              <w:spacing w:before="0" w:after="0" w:line="221" w:lineRule="auto"/>
              <w:jc w:val="center"/>
              <w:rPr>
                <w:b/>
                <w:sz w:val="22"/>
                <w:szCs w:val="22"/>
              </w:rPr>
            </w:pPr>
            <w:r w:rsidRPr="00910964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445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343A4" w:rsidRPr="00910964" w:rsidRDefault="00A343A4" w:rsidP="004F7560">
            <w:pPr>
              <w:pStyle w:val="25"/>
              <w:widowControl w:val="0"/>
              <w:spacing w:line="221" w:lineRule="auto"/>
              <w:ind w:left="0" w:firstLine="0"/>
              <w:jc w:val="center"/>
              <w:rPr>
                <w:b/>
                <w:sz w:val="22"/>
                <w:szCs w:val="22"/>
              </w:rPr>
            </w:pPr>
            <w:r w:rsidRPr="00910964">
              <w:rPr>
                <w:b/>
                <w:sz w:val="22"/>
                <w:szCs w:val="22"/>
              </w:rPr>
              <w:t>8</w:t>
            </w:r>
          </w:p>
        </w:tc>
        <w:tc>
          <w:tcPr>
            <w:tcW w:w="421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343A4" w:rsidRPr="00910964" w:rsidRDefault="00A343A4" w:rsidP="004F7560">
            <w:pPr>
              <w:pStyle w:val="25"/>
              <w:widowControl w:val="0"/>
              <w:spacing w:line="221" w:lineRule="auto"/>
              <w:ind w:left="0" w:firstLine="0"/>
              <w:jc w:val="center"/>
              <w:rPr>
                <w:b/>
                <w:sz w:val="22"/>
                <w:szCs w:val="22"/>
              </w:rPr>
            </w:pPr>
            <w:r w:rsidRPr="00910964">
              <w:rPr>
                <w:b/>
                <w:sz w:val="22"/>
                <w:szCs w:val="22"/>
              </w:rPr>
              <w:t>9</w:t>
            </w:r>
          </w:p>
        </w:tc>
        <w:tc>
          <w:tcPr>
            <w:tcW w:w="654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343A4" w:rsidRPr="00910964" w:rsidRDefault="00A343A4" w:rsidP="004F7560">
            <w:pPr>
              <w:pStyle w:val="25"/>
              <w:widowControl w:val="0"/>
              <w:spacing w:line="221" w:lineRule="auto"/>
              <w:ind w:left="0" w:firstLine="0"/>
              <w:jc w:val="center"/>
              <w:rPr>
                <w:b/>
                <w:sz w:val="22"/>
                <w:szCs w:val="22"/>
              </w:rPr>
            </w:pPr>
            <w:r w:rsidRPr="00910964">
              <w:rPr>
                <w:b/>
                <w:sz w:val="22"/>
                <w:szCs w:val="22"/>
              </w:rPr>
              <w:t>10</w:t>
            </w:r>
          </w:p>
        </w:tc>
      </w:tr>
      <w:tr w:rsidR="00F52840" w:rsidRPr="00910964">
        <w:tc>
          <w:tcPr>
            <w:tcW w:w="546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52840" w:rsidRPr="00363054" w:rsidRDefault="00F52840" w:rsidP="00293427">
            <w:pPr>
              <w:snapToGrid w:val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ПК 2.3, ПК 2.4</w:t>
            </w:r>
          </w:p>
        </w:tc>
        <w:tc>
          <w:tcPr>
            <w:tcW w:w="90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F52840" w:rsidRPr="00537650" w:rsidRDefault="004E68D8" w:rsidP="00293427">
            <w:pPr>
              <w:snapToGrid w:val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Раздел 1. </w:t>
            </w:r>
            <w:r w:rsidR="00F52840" w:rsidRPr="00537650">
              <w:rPr>
                <w:b/>
                <w:sz w:val="20"/>
                <w:szCs w:val="20"/>
              </w:rPr>
              <w:t>МДК 02. 01.  Инфокоммуникационные системы и сети</w:t>
            </w:r>
          </w:p>
        </w:tc>
        <w:tc>
          <w:tcPr>
            <w:tcW w:w="420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52840" w:rsidRPr="009D1C5D" w:rsidRDefault="009D1C5D" w:rsidP="00293427">
            <w:pPr>
              <w:pStyle w:val="af1"/>
              <w:widowControl w:val="0"/>
              <w:snapToGrid w:val="0"/>
              <w:spacing w:before="0" w:after="0"/>
              <w:jc w:val="center"/>
              <w:rPr>
                <w:b/>
                <w:sz w:val="20"/>
                <w:szCs w:val="20"/>
              </w:rPr>
            </w:pPr>
            <w:r w:rsidRPr="009D1C5D">
              <w:rPr>
                <w:b/>
                <w:sz w:val="20"/>
                <w:szCs w:val="20"/>
              </w:rPr>
              <w:t>222</w:t>
            </w:r>
          </w:p>
        </w:tc>
        <w:tc>
          <w:tcPr>
            <w:tcW w:w="281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840" w:rsidRPr="009D1C5D" w:rsidRDefault="00F52840" w:rsidP="009D1C5D">
            <w:pPr>
              <w:pStyle w:val="af1"/>
              <w:widowControl w:val="0"/>
              <w:snapToGrid w:val="0"/>
              <w:spacing w:before="0" w:after="0"/>
              <w:jc w:val="center"/>
              <w:rPr>
                <w:b/>
                <w:sz w:val="20"/>
                <w:szCs w:val="20"/>
              </w:rPr>
            </w:pPr>
            <w:r w:rsidRPr="009D1C5D">
              <w:rPr>
                <w:b/>
                <w:sz w:val="20"/>
                <w:szCs w:val="20"/>
              </w:rPr>
              <w:t xml:space="preserve"> </w:t>
            </w:r>
            <w:r w:rsidR="009D1C5D" w:rsidRPr="009D1C5D">
              <w:rPr>
                <w:b/>
                <w:sz w:val="20"/>
                <w:szCs w:val="20"/>
              </w:rPr>
              <w:t>148</w:t>
            </w:r>
          </w:p>
        </w:tc>
        <w:tc>
          <w:tcPr>
            <w:tcW w:w="560" w:type="pc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840" w:rsidRPr="009D1C5D" w:rsidRDefault="009A15BB" w:rsidP="00293427">
            <w:pPr>
              <w:pStyle w:val="212"/>
              <w:widowControl w:val="0"/>
              <w:snapToGrid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9D1C5D">
              <w:rPr>
                <w:b/>
                <w:sz w:val="20"/>
                <w:szCs w:val="20"/>
              </w:rPr>
              <w:t>8</w:t>
            </w:r>
            <w:r w:rsidR="009D1C5D" w:rsidRPr="009D1C5D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474" w:type="pct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F52840" w:rsidRPr="009D1C5D" w:rsidRDefault="00F52840" w:rsidP="00293427">
            <w:pPr>
              <w:pStyle w:val="212"/>
              <w:widowControl w:val="0"/>
              <w:snapToGrid w:val="0"/>
              <w:jc w:val="center"/>
              <w:rPr>
                <w:sz w:val="20"/>
                <w:szCs w:val="20"/>
              </w:rPr>
            </w:pPr>
            <w:r w:rsidRPr="009D1C5D">
              <w:rPr>
                <w:sz w:val="20"/>
                <w:szCs w:val="20"/>
              </w:rPr>
              <w:t xml:space="preserve"> </w:t>
            </w:r>
          </w:p>
          <w:p w:rsidR="00F52840" w:rsidRPr="009D1C5D" w:rsidRDefault="00F52840" w:rsidP="00293427">
            <w:pPr>
              <w:pStyle w:val="212"/>
              <w:widowControl w:val="0"/>
              <w:snapToGrid w:val="0"/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840" w:rsidRPr="009D1C5D" w:rsidRDefault="009D1C5D" w:rsidP="00293427">
            <w:pPr>
              <w:pStyle w:val="af1"/>
              <w:widowControl w:val="0"/>
              <w:snapToGrid w:val="0"/>
              <w:spacing w:before="0" w:after="0"/>
              <w:jc w:val="center"/>
              <w:rPr>
                <w:b/>
                <w:sz w:val="20"/>
                <w:szCs w:val="20"/>
              </w:rPr>
            </w:pPr>
            <w:r w:rsidRPr="009D1C5D">
              <w:rPr>
                <w:b/>
                <w:sz w:val="20"/>
                <w:szCs w:val="20"/>
              </w:rPr>
              <w:t>74</w:t>
            </w:r>
          </w:p>
        </w:tc>
        <w:tc>
          <w:tcPr>
            <w:tcW w:w="445" w:type="pct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F52840" w:rsidRPr="009A15BB" w:rsidRDefault="00F52840" w:rsidP="00293427">
            <w:pPr>
              <w:pStyle w:val="212"/>
              <w:widowControl w:val="0"/>
              <w:snapToGrid w:val="0"/>
              <w:jc w:val="center"/>
              <w:rPr>
                <w:sz w:val="20"/>
                <w:szCs w:val="20"/>
              </w:rPr>
            </w:pPr>
            <w:r w:rsidRPr="009A15BB">
              <w:rPr>
                <w:sz w:val="20"/>
                <w:szCs w:val="20"/>
              </w:rPr>
              <w:t xml:space="preserve"> </w:t>
            </w:r>
          </w:p>
          <w:p w:rsidR="00F52840" w:rsidRPr="009A15BB" w:rsidRDefault="00F52840" w:rsidP="00293427">
            <w:pPr>
              <w:pStyle w:val="212"/>
              <w:widowControl w:val="0"/>
              <w:snapToGrid w:val="0"/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21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52840" w:rsidRPr="009A15BB" w:rsidRDefault="00F52840" w:rsidP="00293427">
            <w:pPr>
              <w:pStyle w:val="af1"/>
              <w:widowControl w:val="0"/>
              <w:snapToGrid w:val="0"/>
              <w:spacing w:before="0" w:after="0"/>
              <w:jc w:val="center"/>
              <w:rPr>
                <w:b/>
                <w:sz w:val="20"/>
                <w:szCs w:val="20"/>
              </w:rPr>
            </w:pPr>
            <w:r w:rsidRPr="009A15BB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654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52840" w:rsidRPr="009A15BB" w:rsidRDefault="00F52840" w:rsidP="00293427">
            <w:pPr>
              <w:widowControl w:val="0"/>
              <w:snapToGrid w:val="0"/>
              <w:jc w:val="center"/>
              <w:rPr>
                <w:b/>
                <w:sz w:val="20"/>
                <w:szCs w:val="20"/>
              </w:rPr>
            </w:pPr>
            <w:r w:rsidRPr="009A15BB">
              <w:rPr>
                <w:b/>
                <w:sz w:val="20"/>
                <w:szCs w:val="20"/>
              </w:rPr>
              <w:t xml:space="preserve"> </w:t>
            </w:r>
          </w:p>
        </w:tc>
      </w:tr>
      <w:tr w:rsidR="00F52840" w:rsidRPr="00910964" w:rsidTr="008749C1">
        <w:trPr>
          <w:trHeight w:val="326"/>
        </w:trPr>
        <w:tc>
          <w:tcPr>
            <w:tcW w:w="54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52840" w:rsidRDefault="00F52840" w:rsidP="00293427">
            <w:pPr>
              <w:snapToGrid w:val="0"/>
              <w:rPr>
                <w:b/>
                <w:sz w:val="20"/>
                <w:szCs w:val="20"/>
              </w:rPr>
            </w:pPr>
            <w:r w:rsidRPr="00363054">
              <w:rPr>
                <w:b/>
                <w:sz w:val="20"/>
                <w:szCs w:val="20"/>
              </w:rPr>
              <w:t>ПК 2.1,</w:t>
            </w:r>
            <w:r>
              <w:rPr>
                <w:b/>
                <w:sz w:val="20"/>
                <w:szCs w:val="20"/>
              </w:rPr>
              <w:t xml:space="preserve">ПК </w:t>
            </w:r>
            <w:r w:rsidRPr="00363054">
              <w:rPr>
                <w:b/>
                <w:sz w:val="20"/>
                <w:szCs w:val="20"/>
              </w:rPr>
              <w:t>2.2</w:t>
            </w:r>
            <w:r>
              <w:rPr>
                <w:b/>
                <w:sz w:val="20"/>
                <w:szCs w:val="20"/>
              </w:rPr>
              <w:t>,</w:t>
            </w:r>
          </w:p>
          <w:p w:rsidR="00F52840" w:rsidRPr="00363054" w:rsidRDefault="00F52840" w:rsidP="00293427">
            <w:pPr>
              <w:snapToGrid w:val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ПК 2.3,  ПК 2.4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F52840" w:rsidRPr="00910964" w:rsidRDefault="00891D2E" w:rsidP="004F7560">
            <w:pPr>
              <w:spacing w:line="221" w:lineRule="auto"/>
              <w:rPr>
                <w:b/>
                <w:sz w:val="22"/>
                <w:szCs w:val="22"/>
              </w:rPr>
            </w:pPr>
            <w:r>
              <w:rPr>
                <w:b/>
                <w:sz w:val="20"/>
                <w:szCs w:val="20"/>
              </w:rPr>
              <w:t xml:space="preserve">Раздел 2. </w:t>
            </w:r>
            <w:r w:rsidR="00F52840">
              <w:rPr>
                <w:b/>
                <w:sz w:val="20"/>
                <w:szCs w:val="20"/>
              </w:rPr>
              <w:t>МДК 02. 02</w:t>
            </w:r>
            <w:r w:rsidR="00F52840" w:rsidRPr="00537650">
              <w:rPr>
                <w:b/>
                <w:sz w:val="20"/>
                <w:szCs w:val="20"/>
              </w:rPr>
              <w:t>.  Технология разработки и защита баз данных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F52840" w:rsidRPr="009A15BB" w:rsidRDefault="009A15BB" w:rsidP="00126C9E">
            <w:pPr>
              <w:pStyle w:val="25"/>
              <w:widowControl w:val="0"/>
              <w:spacing w:line="221" w:lineRule="auto"/>
              <w:ind w:left="0" w:firstLine="0"/>
              <w:jc w:val="center"/>
              <w:rPr>
                <w:b/>
                <w:sz w:val="22"/>
                <w:szCs w:val="22"/>
              </w:rPr>
            </w:pPr>
            <w:r w:rsidRPr="009A15BB">
              <w:rPr>
                <w:b/>
                <w:sz w:val="20"/>
                <w:szCs w:val="20"/>
              </w:rPr>
              <w:t>2</w:t>
            </w:r>
            <w:r w:rsidR="00E7119F">
              <w:rPr>
                <w:b/>
                <w:sz w:val="20"/>
                <w:szCs w:val="20"/>
              </w:rPr>
              <w:t>22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840" w:rsidRPr="009A15BB" w:rsidRDefault="00F52840" w:rsidP="00E7119F">
            <w:pPr>
              <w:pStyle w:val="25"/>
              <w:widowControl w:val="0"/>
              <w:spacing w:line="221" w:lineRule="auto"/>
              <w:ind w:left="0" w:firstLine="0"/>
              <w:jc w:val="center"/>
              <w:rPr>
                <w:b/>
                <w:sz w:val="22"/>
                <w:szCs w:val="22"/>
              </w:rPr>
            </w:pPr>
            <w:r w:rsidRPr="009A15BB">
              <w:rPr>
                <w:b/>
                <w:sz w:val="20"/>
                <w:szCs w:val="20"/>
              </w:rPr>
              <w:t xml:space="preserve"> </w:t>
            </w:r>
            <w:r w:rsidR="00E7119F">
              <w:rPr>
                <w:b/>
                <w:sz w:val="20"/>
                <w:szCs w:val="20"/>
              </w:rPr>
              <w:t>148</w:t>
            </w:r>
          </w:p>
        </w:tc>
        <w:tc>
          <w:tcPr>
            <w:tcW w:w="56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840" w:rsidRPr="009A15BB" w:rsidRDefault="009A15BB" w:rsidP="004F7560">
            <w:pPr>
              <w:pStyle w:val="25"/>
              <w:widowControl w:val="0"/>
              <w:spacing w:line="221" w:lineRule="auto"/>
              <w:ind w:left="0" w:firstLine="0"/>
              <w:jc w:val="center"/>
              <w:rPr>
                <w:b/>
                <w:sz w:val="22"/>
                <w:szCs w:val="22"/>
              </w:rPr>
            </w:pPr>
            <w:r w:rsidRPr="009A15BB">
              <w:rPr>
                <w:b/>
                <w:sz w:val="20"/>
                <w:szCs w:val="20"/>
              </w:rPr>
              <w:t>80</w:t>
            </w:r>
          </w:p>
        </w:tc>
        <w:tc>
          <w:tcPr>
            <w:tcW w:w="474" w:type="pct"/>
            <w:vMerge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F52840" w:rsidRPr="009A15BB" w:rsidRDefault="00F52840" w:rsidP="004F7560">
            <w:pPr>
              <w:pStyle w:val="25"/>
              <w:widowControl w:val="0"/>
              <w:spacing w:line="221" w:lineRule="auto"/>
              <w:ind w:left="0" w:firstLine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F52840" w:rsidRPr="009A15BB" w:rsidRDefault="009A15BB" w:rsidP="00E7119F">
            <w:pPr>
              <w:pStyle w:val="25"/>
              <w:widowControl w:val="0"/>
              <w:spacing w:line="221" w:lineRule="auto"/>
              <w:ind w:left="0" w:firstLine="0"/>
              <w:jc w:val="center"/>
              <w:rPr>
                <w:b/>
                <w:sz w:val="22"/>
                <w:szCs w:val="22"/>
              </w:rPr>
            </w:pPr>
            <w:r w:rsidRPr="009A15BB">
              <w:rPr>
                <w:b/>
                <w:sz w:val="20"/>
                <w:szCs w:val="20"/>
              </w:rPr>
              <w:t>7</w:t>
            </w:r>
            <w:r w:rsidR="00E7119F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445" w:type="pct"/>
            <w:vMerge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F52840" w:rsidRPr="009A15BB" w:rsidRDefault="00F52840" w:rsidP="004F7560">
            <w:pPr>
              <w:pStyle w:val="25"/>
              <w:widowControl w:val="0"/>
              <w:spacing w:line="221" w:lineRule="auto"/>
              <w:ind w:left="0" w:firstLine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F52840" w:rsidRPr="009A15BB" w:rsidRDefault="00F52840" w:rsidP="00293427">
            <w:pPr>
              <w:pStyle w:val="212"/>
              <w:widowControl w:val="0"/>
              <w:snapToGrid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  <w:p w:rsidR="00F52840" w:rsidRPr="009A15BB" w:rsidRDefault="00F52840" w:rsidP="004F7560">
            <w:pPr>
              <w:pStyle w:val="25"/>
              <w:widowControl w:val="0"/>
              <w:spacing w:line="221" w:lineRule="auto"/>
              <w:ind w:left="0" w:firstLine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F52840" w:rsidRPr="009A15BB" w:rsidRDefault="00F52840" w:rsidP="004F7560">
            <w:pPr>
              <w:pStyle w:val="25"/>
              <w:widowControl w:val="0"/>
              <w:spacing w:line="221" w:lineRule="auto"/>
              <w:ind w:left="0" w:firstLine="0"/>
              <w:jc w:val="center"/>
              <w:rPr>
                <w:b/>
                <w:sz w:val="22"/>
                <w:szCs w:val="22"/>
              </w:rPr>
            </w:pPr>
            <w:r w:rsidRPr="009A15BB">
              <w:rPr>
                <w:b/>
                <w:sz w:val="20"/>
                <w:szCs w:val="20"/>
              </w:rPr>
              <w:t xml:space="preserve"> </w:t>
            </w:r>
          </w:p>
        </w:tc>
      </w:tr>
      <w:tr w:rsidR="008749C1" w:rsidRPr="00910964" w:rsidTr="008749C1">
        <w:tc>
          <w:tcPr>
            <w:tcW w:w="546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749C1" w:rsidRDefault="008749C1" w:rsidP="00293427">
            <w:pPr>
              <w:snapToGrid w:val="0"/>
              <w:rPr>
                <w:b/>
                <w:sz w:val="20"/>
                <w:szCs w:val="20"/>
              </w:rPr>
            </w:pPr>
            <w:r w:rsidRPr="00363054">
              <w:rPr>
                <w:b/>
                <w:sz w:val="20"/>
                <w:szCs w:val="20"/>
              </w:rPr>
              <w:t>ПК 2.1,</w:t>
            </w:r>
            <w:r>
              <w:rPr>
                <w:b/>
                <w:sz w:val="20"/>
                <w:szCs w:val="20"/>
              </w:rPr>
              <w:t xml:space="preserve">ПК </w:t>
            </w:r>
            <w:r w:rsidRPr="00363054">
              <w:rPr>
                <w:b/>
                <w:sz w:val="20"/>
                <w:szCs w:val="20"/>
              </w:rPr>
              <w:t>2.2</w:t>
            </w:r>
            <w:r>
              <w:rPr>
                <w:b/>
                <w:sz w:val="20"/>
                <w:szCs w:val="20"/>
              </w:rPr>
              <w:t>,</w:t>
            </w:r>
          </w:p>
          <w:p w:rsidR="008749C1" w:rsidRPr="00363054" w:rsidRDefault="008749C1" w:rsidP="00293427">
            <w:pPr>
              <w:snapToGrid w:val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ПК 2.3,  ПК 2.4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8749C1" w:rsidRPr="00910964" w:rsidRDefault="008749C1" w:rsidP="000876F1">
            <w:pPr>
              <w:spacing w:line="221" w:lineRule="auto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Учебная, 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8749C1" w:rsidRPr="009A15BB" w:rsidRDefault="000876F1" w:rsidP="004F7560">
            <w:pPr>
              <w:spacing w:line="221" w:lineRule="auto"/>
              <w:jc w:val="center"/>
              <w:rPr>
                <w:i/>
                <w:sz w:val="22"/>
                <w:szCs w:val="22"/>
              </w:rPr>
            </w:pPr>
            <w:r w:rsidRPr="009A15BB">
              <w:rPr>
                <w:b/>
                <w:sz w:val="22"/>
                <w:szCs w:val="22"/>
              </w:rPr>
              <w:t>72</w:t>
            </w:r>
          </w:p>
        </w:tc>
        <w:tc>
          <w:tcPr>
            <w:tcW w:w="2056" w:type="pct"/>
            <w:gridSpan w:val="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</w:tcPr>
          <w:p w:rsidR="008749C1" w:rsidRPr="009A15BB" w:rsidRDefault="008749C1" w:rsidP="004F7560">
            <w:pPr>
              <w:spacing w:line="221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8749C1" w:rsidRPr="009A15BB" w:rsidRDefault="008749C1" w:rsidP="004F7560">
            <w:pPr>
              <w:spacing w:line="221" w:lineRule="auto"/>
              <w:jc w:val="center"/>
              <w:rPr>
                <w:b/>
                <w:sz w:val="22"/>
                <w:szCs w:val="22"/>
              </w:rPr>
            </w:pPr>
            <w:r w:rsidRPr="009A15BB">
              <w:rPr>
                <w:b/>
                <w:sz w:val="22"/>
                <w:szCs w:val="22"/>
              </w:rPr>
              <w:t>72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8749C1" w:rsidRPr="009A15BB" w:rsidRDefault="008749C1" w:rsidP="004F7560">
            <w:pPr>
              <w:spacing w:line="221" w:lineRule="auto"/>
              <w:jc w:val="center"/>
              <w:rPr>
                <w:i/>
                <w:sz w:val="22"/>
                <w:szCs w:val="22"/>
              </w:rPr>
            </w:pPr>
          </w:p>
        </w:tc>
      </w:tr>
      <w:tr w:rsidR="000876F1" w:rsidRPr="00910964" w:rsidTr="008749C1">
        <w:tc>
          <w:tcPr>
            <w:tcW w:w="546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6F1" w:rsidRPr="00363054" w:rsidRDefault="000876F1" w:rsidP="00293427">
            <w:pPr>
              <w:snapToGrid w:val="0"/>
              <w:rPr>
                <w:b/>
                <w:sz w:val="20"/>
                <w:szCs w:val="20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876F1" w:rsidRDefault="000876F1" w:rsidP="008749C1">
            <w:pPr>
              <w:spacing w:line="221" w:lineRule="auto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</w:t>
            </w:r>
            <w:r w:rsidRPr="00910964">
              <w:rPr>
                <w:b/>
                <w:sz w:val="22"/>
                <w:szCs w:val="22"/>
              </w:rPr>
              <w:t>роизводственная прак</w:t>
            </w:r>
            <w:r>
              <w:rPr>
                <w:b/>
                <w:sz w:val="22"/>
                <w:szCs w:val="22"/>
              </w:rPr>
              <w:t>тики</w:t>
            </w:r>
            <w:r w:rsidRPr="00910964">
              <w:rPr>
                <w:b/>
                <w:sz w:val="22"/>
                <w:szCs w:val="22"/>
              </w:rPr>
              <w:t xml:space="preserve"> (по профилю специальности)</w:t>
            </w:r>
            <w:r w:rsidRPr="00910964">
              <w:rPr>
                <w:sz w:val="22"/>
                <w:szCs w:val="22"/>
              </w:rPr>
              <w:t>, часов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876F1" w:rsidRPr="009A15BB" w:rsidRDefault="00E7119F" w:rsidP="004F7560">
            <w:pPr>
              <w:spacing w:line="221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216</w:t>
            </w:r>
          </w:p>
        </w:tc>
        <w:tc>
          <w:tcPr>
            <w:tcW w:w="2056" w:type="pct"/>
            <w:gridSpan w:val="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</w:tcPr>
          <w:p w:rsidR="000876F1" w:rsidRPr="009A15BB" w:rsidRDefault="000876F1" w:rsidP="004F7560">
            <w:pPr>
              <w:spacing w:line="221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876F1" w:rsidRPr="009A15BB" w:rsidRDefault="000876F1" w:rsidP="004F7560">
            <w:pPr>
              <w:spacing w:line="221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876F1" w:rsidRPr="009A15BB" w:rsidRDefault="00E7119F" w:rsidP="004F7560">
            <w:pPr>
              <w:spacing w:line="221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216</w:t>
            </w:r>
          </w:p>
        </w:tc>
      </w:tr>
      <w:tr w:rsidR="00910964" w:rsidRPr="00910964" w:rsidTr="008749C1">
        <w:trPr>
          <w:trHeight w:val="46"/>
        </w:trPr>
        <w:tc>
          <w:tcPr>
            <w:tcW w:w="54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10964" w:rsidRPr="00910964" w:rsidRDefault="00910964" w:rsidP="004F7560">
            <w:pPr>
              <w:pStyle w:val="25"/>
              <w:widowControl w:val="0"/>
              <w:spacing w:line="221" w:lineRule="auto"/>
              <w:ind w:left="0" w:firstLine="0"/>
              <w:rPr>
                <w:b/>
                <w:sz w:val="22"/>
                <w:szCs w:val="22"/>
              </w:rPr>
            </w:pPr>
          </w:p>
        </w:tc>
        <w:tc>
          <w:tcPr>
            <w:tcW w:w="90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910964" w:rsidRPr="00910964" w:rsidRDefault="00910964" w:rsidP="004F7560">
            <w:pPr>
              <w:pStyle w:val="25"/>
              <w:widowControl w:val="0"/>
              <w:spacing w:line="221" w:lineRule="auto"/>
              <w:ind w:left="0" w:firstLine="0"/>
              <w:jc w:val="both"/>
              <w:rPr>
                <w:b/>
                <w:sz w:val="22"/>
                <w:szCs w:val="22"/>
              </w:rPr>
            </w:pPr>
            <w:r w:rsidRPr="00910964">
              <w:rPr>
                <w:b/>
                <w:sz w:val="22"/>
                <w:szCs w:val="22"/>
              </w:rPr>
              <w:t>Всего:</w:t>
            </w:r>
          </w:p>
        </w:tc>
        <w:tc>
          <w:tcPr>
            <w:tcW w:w="42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910964" w:rsidRPr="009A15BB" w:rsidRDefault="009A15BB" w:rsidP="004F7560">
            <w:pPr>
              <w:spacing w:line="221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732</w:t>
            </w:r>
          </w:p>
        </w:tc>
        <w:tc>
          <w:tcPr>
            <w:tcW w:w="28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910964" w:rsidRPr="009A15BB" w:rsidRDefault="009A15BB" w:rsidP="00E7119F">
            <w:pPr>
              <w:spacing w:line="221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</w:t>
            </w:r>
            <w:r w:rsidR="00E7119F">
              <w:rPr>
                <w:b/>
                <w:sz w:val="22"/>
                <w:szCs w:val="22"/>
              </w:rPr>
              <w:t>84</w:t>
            </w:r>
          </w:p>
        </w:tc>
        <w:tc>
          <w:tcPr>
            <w:tcW w:w="560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910964" w:rsidRPr="009A15BB" w:rsidRDefault="00E7119F" w:rsidP="008749C1">
            <w:pPr>
              <w:spacing w:line="221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160</w:t>
            </w:r>
          </w:p>
        </w:tc>
        <w:tc>
          <w:tcPr>
            <w:tcW w:w="473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910964" w:rsidRPr="009A15BB" w:rsidRDefault="00910964" w:rsidP="004F7560">
            <w:pPr>
              <w:spacing w:line="221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9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10964" w:rsidRPr="009A15BB" w:rsidRDefault="00E7119F" w:rsidP="00273617">
            <w:pPr>
              <w:spacing w:line="221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148</w:t>
            </w:r>
          </w:p>
        </w:tc>
        <w:tc>
          <w:tcPr>
            <w:tcW w:w="445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910964" w:rsidRPr="009A15BB" w:rsidRDefault="00910964" w:rsidP="004F7560">
            <w:pPr>
              <w:spacing w:line="221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2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910964" w:rsidRPr="009A15BB" w:rsidRDefault="008749C1" w:rsidP="004F7560">
            <w:pPr>
              <w:spacing w:line="221" w:lineRule="auto"/>
              <w:jc w:val="center"/>
              <w:rPr>
                <w:b/>
                <w:sz w:val="22"/>
                <w:szCs w:val="22"/>
              </w:rPr>
            </w:pPr>
            <w:r w:rsidRPr="009A15BB">
              <w:rPr>
                <w:b/>
                <w:sz w:val="22"/>
                <w:szCs w:val="22"/>
              </w:rPr>
              <w:t>72</w:t>
            </w:r>
          </w:p>
        </w:tc>
        <w:tc>
          <w:tcPr>
            <w:tcW w:w="65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8749C1" w:rsidRPr="009A15BB" w:rsidRDefault="00E7119F" w:rsidP="008749C1">
            <w:pPr>
              <w:spacing w:line="221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216</w:t>
            </w:r>
          </w:p>
        </w:tc>
      </w:tr>
    </w:tbl>
    <w:p w:rsidR="00A343A4" w:rsidRPr="007C719F" w:rsidRDefault="00A343A4" w:rsidP="00A343A4">
      <w:pPr>
        <w:jc w:val="both"/>
        <w:rPr>
          <w:i/>
          <w:sz w:val="16"/>
          <w:highlight w:val="yellow"/>
        </w:rPr>
      </w:pPr>
    </w:p>
    <w:p w:rsidR="004F1219" w:rsidRDefault="004F1219" w:rsidP="00A468A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ind w:left="0" w:firstLine="0"/>
        <w:rPr>
          <w:caps/>
          <w:sz w:val="28"/>
          <w:szCs w:val="28"/>
        </w:rPr>
      </w:pPr>
    </w:p>
    <w:p w:rsidR="008D6CD9" w:rsidRDefault="008D6CD9" w:rsidP="008D6CD9"/>
    <w:p w:rsidR="002C7507" w:rsidRDefault="002C7507">
      <w:pPr>
        <w:rPr>
          <w:b/>
          <w:caps/>
          <w:sz w:val="28"/>
          <w:szCs w:val="28"/>
        </w:rPr>
      </w:pPr>
      <w:r>
        <w:rPr>
          <w:caps/>
          <w:sz w:val="28"/>
          <w:szCs w:val="28"/>
        </w:rPr>
        <w:br w:type="page"/>
      </w:r>
    </w:p>
    <w:p w:rsidR="00A343A4" w:rsidRPr="00DE4BD8" w:rsidRDefault="00A343A4" w:rsidP="00A468A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ind w:left="0" w:firstLine="0"/>
        <w:rPr>
          <w:sz w:val="28"/>
          <w:szCs w:val="28"/>
        </w:rPr>
      </w:pPr>
      <w:r w:rsidRPr="00F52840">
        <w:rPr>
          <w:caps/>
          <w:sz w:val="28"/>
          <w:szCs w:val="28"/>
        </w:rPr>
        <w:lastRenderedPageBreak/>
        <w:t xml:space="preserve">3.2. </w:t>
      </w:r>
      <w:r w:rsidRPr="00F52840">
        <w:rPr>
          <w:sz w:val="28"/>
          <w:szCs w:val="28"/>
        </w:rPr>
        <w:t>Содержание обучения по профессиональному модулю (</w:t>
      </w:r>
      <w:proofErr w:type="gramStart"/>
      <w:r w:rsidRPr="00F52840">
        <w:rPr>
          <w:sz w:val="28"/>
          <w:szCs w:val="28"/>
        </w:rPr>
        <w:t>ПМ)</w:t>
      </w:r>
      <w:r w:rsidR="00DE4BD8" w:rsidRPr="00DE4BD8">
        <w:rPr>
          <w:sz w:val="28"/>
          <w:szCs w:val="28"/>
        </w:rPr>
        <w:t xml:space="preserve">  </w:t>
      </w:r>
      <w:r w:rsidR="00DE4BD8">
        <w:rPr>
          <w:b w:val="0"/>
          <w:sz w:val="28"/>
          <w:szCs w:val="28"/>
        </w:rPr>
        <w:t>ПМ</w:t>
      </w:r>
      <w:proofErr w:type="gramEnd"/>
      <w:r w:rsidR="00DE4BD8">
        <w:rPr>
          <w:b w:val="0"/>
          <w:sz w:val="28"/>
          <w:szCs w:val="28"/>
        </w:rPr>
        <w:t xml:space="preserve"> 02. РАЗРАБОТКА И АДМИНИСТРИРОВАНИЕ БАЗ ДАННЫХ</w:t>
      </w:r>
    </w:p>
    <w:tbl>
      <w:tblPr>
        <w:tblW w:w="155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09"/>
        <w:gridCol w:w="326"/>
        <w:gridCol w:w="124"/>
        <w:gridCol w:w="35"/>
        <w:gridCol w:w="25"/>
        <w:gridCol w:w="30"/>
        <w:gridCol w:w="11367"/>
        <w:gridCol w:w="992"/>
        <w:gridCol w:w="850"/>
        <w:gridCol w:w="7"/>
      </w:tblGrid>
      <w:tr w:rsidR="00590E00" w:rsidRPr="00F52840" w:rsidTr="00942D1A">
        <w:trPr>
          <w:gridAfter w:val="1"/>
          <w:wAfter w:w="7" w:type="dxa"/>
          <w:trHeight w:val="20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E00" w:rsidRPr="00942D1A" w:rsidRDefault="00590E00" w:rsidP="00942D1A">
            <w:pPr>
              <w:spacing w:line="180" w:lineRule="exact"/>
              <w:jc w:val="center"/>
              <w:rPr>
                <w:b/>
                <w:bCs/>
                <w:sz w:val="20"/>
                <w:szCs w:val="20"/>
              </w:rPr>
            </w:pPr>
            <w:r w:rsidRPr="00942D1A">
              <w:rPr>
                <w:b/>
                <w:bCs/>
                <w:sz w:val="20"/>
                <w:szCs w:val="20"/>
              </w:rPr>
              <w:t>Наименование разделов профессионального модуля (ПМ), междисциплинарных курсов (МДК) и тем</w:t>
            </w:r>
          </w:p>
        </w:tc>
        <w:tc>
          <w:tcPr>
            <w:tcW w:w="119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E00" w:rsidRPr="00590E00" w:rsidRDefault="00590E00" w:rsidP="00942D1A">
            <w:pPr>
              <w:jc w:val="center"/>
              <w:rPr>
                <w:b/>
                <w:bCs/>
              </w:rPr>
            </w:pPr>
            <w:r w:rsidRPr="00F52840">
              <w:rPr>
                <w:b/>
                <w:bCs/>
              </w:rPr>
              <w:t>Содержание учебного материала, лабораторные работы и практические занятия, самостоятельная работа обучающихся, курсовая работа (проект)</w:t>
            </w:r>
            <w:r w:rsidRPr="00590E00">
              <w:rPr>
                <w:b/>
                <w:bCs/>
              </w:rPr>
              <w:t xml:space="preserve"> (если предусмотрены)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E00" w:rsidRPr="00F52840" w:rsidRDefault="00590E00" w:rsidP="00942D1A">
            <w:pPr>
              <w:ind w:left="-113" w:right="-113"/>
              <w:jc w:val="center"/>
              <w:rPr>
                <w:rFonts w:eastAsia="Calibri"/>
                <w:b/>
                <w:bCs/>
              </w:rPr>
            </w:pPr>
            <w:r w:rsidRPr="00F52840">
              <w:rPr>
                <w:rFonts w:eastAsia="Calibri"/>
                <w:b/>
                <w:bCs/>
              </w:rPr>
              <w:t>Объем часов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E00" w:rsidRPr="00F52840" w:rsidRDefault="00590E00" w:rsidP="00942D1A">
            <w:pPr>
              <w:ind w:left="-113" w:right="-113"/>
              <w:jc w:val="center"/>
              <w:rPr>
                <w:rFonts w:eastAsia="Calibri"/>
                <w:b/>
                <w:bCs/>
              </w:rPr>
            </w:pPr>
            <w:r w:rsidRPr="00F52840">
              <w:rPr>
                <w:rFonts w:eastAsia="Calibri"/>
                <w:b/>
                <w:bCs/>
              </w:rPr>
              <w:t>Уровень освоения</w:t>
            </w:r>
          </w:p>
        </w:tc>
      </w:tr>
      <w:tr w:rsidR="00590E00" w:rsidRPr="00F52840" w:rsidTr="00F57439">
        <w:trPr>
          <w:gridAfter w:val="1"/>
          <w:wAfter w:w="7" w:type="dxa"/>
          <w:trHeight w:val="20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E00" w:rsidRPr="00590E00" w:rsidRDefault="00590E00" w:rsidP="00590E00">
            <w:pPr>
              <w:rPr>
                <w:b/>
                <w:bCs/>
              </w:rPr>
            </w:pPr>
            <w:r w:rsidRPr="00590E00">
              <w:rPr>
                <w:b/>
                <w:bCs/>
              </w:rPr>
              <w:t>1</w:t>
            </w:r>
          </w:p>
        </w:tc>
        <w:tc>
          <w:tcPr>
            <w:tcW w:w="119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E00" w:rsidRPr="00F52840" w:rsidRDefault="00590E00" w:rsidP="002B362D">
            <w:pPr>
              <w:jc w:val="center"/>
              <w:rPr>
                <w:b/>
                <w:bCs/>
              </w:rPr>
            </w:pPr>
            <w:r w:rsidRPr="00F52840">
              <w:rPr>
                <w:b/>
                <w:bCs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E00" w:rsidRPr="00F52840" w:rsidRDefault="00590E00" w:rsidP="00F57439">
            <w:pPr>
              <w:ind w:left="-113" w:right="-113"/>
              <w:jc w:val="center"/>
              <w:rPr>
                <w:rFonts w:eastAsia="Calibri"/>
                <w:b/>
                <w:bCs/>
              </w:rPr>
            </w:pPr>
            <w:r w:rsidRPr="00F52840">
              <w:rPr>
                <w:rFonts w:eastAsia="Calibri"/>
                <w:b/>
                <w:bCs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E00" w:rsidRPr="00F52840" w:rsidRDefault="00590E00" w:rsidP="00F57439">
            <w:pPr>
              <w:ind w:left="-113" w:right="-113"/>
              <w:jc w:val="center"/>
              <w:rPr>
                <w:rFonts w:eastAsia="Calibri"/>
                <w:b/>
                <w:bCs/>
              </w:rPr>
            </w:pPr>
            <w:r w:rsidRPr="00F52840">
              <w:rPr>
                <w:rFonts w:eastAsia="Calibri"/>
                <w:b/>
                <w:bCs/>
              </w:rPr>
              <w:t>4</w:t>
            </w:r>
          </w:p>
        </w:tc>
      </w:tr>
      <w:tr w:rsidR="00590E00" w:rsidRPr="00F52840" w:rsidTr="00F57439">
        <w:trPr>
          <w:gridAfter w:val="1"/>
          <w:wAfter w:w="7" w:type="dxa"/>
          <w:trHeight w:val="20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E00" w:rsidRPr="00590E00" w:rsidRDefault="00590E00" w:rsidP="00590E00">
            <w:pPr>
              <w:rPr>
                <w:b/>
                <w:bCs/>
              </w:rPr>
            </w:pPr>
          </w:p>
        </w:tc>
        <w:tc>
          <w:tcPr>
            <w:tcW w:w="119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E00" w:rsidRPr="00F52840" w:rsidRDefault="00B34260" w:rsidP="002B362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 курс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E00" w:rsidRPr="00F52840" w:rsidRDefault="00590E00" w:rsidP="00F57439">
            <w:pPr>
              <w:ind w:left="-113" w:right="-113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E00" w:rsidRPr="00F52840" w:rsidRDefault="00590E00" w:rsidP="00F57439">
            <w:pPr>
              <w:ind w:left="-113" w:right="-113"/>
              <w:jc w:val="center"/>
              <w:rPr>
                <w:rFonts w:eastAsia="Calibri"/>
                <w:b/>
                <w:bCs/>
              </w:rPr>
            </w:pPr>
          </w:p>
        </w:tc>
      </w:tr>
      <w:tr w:rsidR="00590E00" w:rsidRPr="007C719F" w:rsidTr="00F57439">
        <w:trPr>
          <w:gridAfter w:val="1"/>
          <w:wAfter w:w="7" w:type="dxa"/>
          <w:trHeight w:val="20"/>
        </w:trPr>
        <w:tc>
          <w:tcPr>
            <w:tcW w:w="13716" w:type="dxa"/>
            <w:gridSpan w:val="7"/>
          </w:tcPr>
          <w:p w:rsidR="00590E00" w:rsidRPr="007C719F" w:rsidRDefault="00590E00" w:rsidP="002B362D">
            <w:pPr>
              <w:jc w:val="center"/>
              <w:rPr>
                <w:highlight w:val="yellow"/>
              </w:rPr>
            </w:pPr>
            <w:r w:rsidRPr="00F86E39">
              <w:rPr>
                <w:rFonts w:eastAsia="Calibri"/>
                <w:b/>
                <w:bCs/>
              </w:rPr>
              <w:t>МДК 02.01. Инфокоммуникационные системы и сети</w:t>
            </w:r>
          </w:p>
        </w:tc>
        <w:tc>
          <w:tcPr>
            <w:tcW w:w="992" w:type="dxa"/>
          </w:tcPr>
          <w:p w:rsidR="00590E00" w:rsidRPr="003D0F3F" w:rsidRDefault="00590E00" w:rsidP="00F57439">
            <w:pPr>
              <w:ind w:left="-113" w:right="-113"/>
              <w:jc w:val="center"/>
              <w:rPr>
                <w:b/>
                <w:highlight w:val="yellow"/>
              </w:rPr>
            </w:pPr>
            <w:r w:rsidRPr="003D0F3F">
              <w:rPr>
                <w:b/>
              </w:rPr>
              <w:t>2</w:t>
            </w:r>
            <w:r>
              <w:rPr>
                <w:b/>
              </w:rPr>
              <w:t>22</w:t>
            </w:r>
          </w:p>
        </w:tc>
        <w:tc>
          <w:tcPr>
            <w:tcW w:w="850" w:type="dxa"/>
            <w:shd w:val="clear" w:color="auto" w:fill="C0C0C0"/>
          </w:tcPr>
          <w:p w:rsidR="00590E00" w:rsidRPr="007C719F" w:rsidRDefault="00590E00" w:rsidP="00F57439">
            <w:pPr>
              <w:ind w:left="-113" w:right="-113"/>
              <w:jc w:val="center"/>
              <w:rPr>
                <w:highlight w:val="yellow"/>
              </w:rPr>
            </w:pPr>
          </w:p>
        </w:tc>
      </w:tr>
      <w:tr w:rsidR="007A4DF1" w:rsidRPr="007C719F" w:rsidTr="00B66DAA">
        <w:trPr>
          <w:gridAfter w:val="1"/>
          <w:wAfter w:w="7" w:type="dxa"/>
          <w:trHeight w:val="20"/>
        </w:trPr>
        <w:tc>
          <w:tcPr>
            <w:tcW w:w="1809" w:type="dxa"/>
            <w:vMerge w:val="restart"/>
          </w:tcPr>
          <w:p w:rsidR="007A4DF1" w:rsidRPr="00F86E39" w:rsidRDefault="007A4DF1" w:rsidP="002B362D">
            <w:pPr>
              <w:jc w:val="center"/>
              <w:rPr>
                <w:rFonts w:eastAsia="Calibri"/>
                <w:b/>
                <w:bCs/>
              </w:rPr>
            </w:pPr>
            <w:r w:rsidRPr="00B510D0">
              <w:rPr>
                <w:rFonts w:eastAsia="Calibri"/>
                <w:b/>
                <w:bCs/>
              </w:rPr>
              <w:t>Тема 1.1. Архитектура и устройство сетей и систем</w:t>
            </w:r>
          </w:p>
        </w:tc>
        <w:tc>
          <w:tcPr>
            <w:tcW w:w="11907" w:type="dxa"/>
            <w:gridSpan w:val="6"/>
          </w:tcPr>
          <w:p w:rsidR="007A4DF1" w:rsidRPr="007C719F" w:rsidRDefault="007A4DF1" w:rsidP="002B362D">
            <w:pPr>
              <w:rPr>
                <w:highlight w:val="yellow"/>
              </w:rPr>
            </w:pPr>
            <w:r w:rsidRPr="00E51DC0">
              <w:rPr>
                <w:b/>
              </w:rPr>
              <w:t>Содержание</w:t>
            </w:r>
          </w:p>
        </w:tc>
        <w:tc>
          <w:tcPr>
            <w:tcW w:w="992" w:type="dxa"/>
            <w:vMerge w:val="restart"/>
          </w:tcPr>
          <w:p w:rsidR="007A4DF1" w:rsidRPr="00B1585F" w:rsidRDefault="007A4DF1" w:rsidP="00F57439">
            <w:pPr>
              <w:ind w:left="-113" w:right="-113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4</w:t>
            </w:r>
          </w:p>
          <w:p w:rsidR="007A4DF1" w:rsidRDefault="007A4DF1" w:rsidP="00F57439">
            <w:pPr>
              <w:ind w:left="-113" w:right="-113"/>
              <w:jc w:val="center"/>
            </w:pPr>
          </w:p>
          <w:p w:rsidR="007A4DF1" w:rsidRPr="00B1585F" w:rsidRDefault="007A4DF1" w:rsidP="00F57439">
            <w:pPr>
              <w:ind w:left="-113" w:right="-113"/>
              <w:jc w:val="center"/>
              <w:rPr>
                <w:highlight w:val="yellow"/>
                <w:lang w:val="en-US"/>
              </w:rPr>
            </w:pPr>
          </w:p>
        </w:tc>
        <w:tc>
          <w:tcPr>
            <w:tcW w:w="850" w:type="dxa"/>
            <w:shd w:val="clear" w:color="auto" w:fill="C0C0C0"/>
          </w:tcPr>
          <w:p w:rsidR="007A4DF1" w:rsidRPr="007C719F" w:rsidRDefault="007A4DF1" w:rsidP="00F57439">
            <w:pPr>
              <w:ind w:left="-113" w:right="-113"/>
              <w:jc w:val="center"/>
              <w:rPr>
                <w:highlight w:val="yellow"/>
              </w:rPr>
            </w:pPr>
          </w:p>
        </w:tc>
      </w:tr>
      <w:tr w:rsidR="007A4DF1" w:rsidRPr="00D059D9" w:rsidTr="00F57439">
        <w:trPr>
          <w:gridAfter w:val="1"/>
          <w:wAfter w:w="7" w:type="dxa"/>
          <w:trHeight w:val="20"/>
        </w:trPr>
        <w:tc>
          <w:tcPr>
            <w:tcW w:w="1809" w:type="dxa"/>
            <w:vMerge/>
          </w:tcPr>
          <w:p w:rsidR="007A4DF1" w:rsidRPr="00F86E39" w:rsidRDefault="007A4DF1" w:rsidP="002B362D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485" w:type="dxa"/>
            <w:gridSpan w:val="3"/>
            <w:shd w:val="clear" w:color="auto" w:fill="auto"/>
          </w:tcPr>
          <w:p w:rsidR="007A4DF1" w:rsidRPr="00D059D9" w:rsidRDefault="007A4DF1" w:rsidP="002B362D">
            <w:pPr>
              <w:jc w:val="center"/>
            </w:pPr>
            <w:r w:rsidRPr="00D059D9">
              <w:t>1</w:t>
            </w:r>
          </w:p>
        </w:tc>
        <w:tc>
          <w:tcPr>
            <w:tcW w:w="11422" w:type="dxa"/>
            <w:gridSpan w:val="3"/>
            <w:shd w:val="clear" w:color="auto" w:fill="auto"/>
          </w:tcPr>
          <w:p w:rsidR="007A4DF1" w:rsidRPr="00D059D9" w:rsidRDefault="007A4DF1" w:rsidP="002B362D">
            <w:r w:rsidRPr="00D059D9">
              <w:t xml:space="preserve">Понятие сетевой архитектуры.  </w:t>
            </w:r>
            <w:r w:rsidRPr="009042C8">
              <w:t>Архитектура сетей</w:t>
            </w:r>
            <w:r w:rsidRPr="00D059D9">
              <w:t xml:space="preserve">.     </w:t>
            </w:r>
          </w:p>
        </w:tc>
        <w:tc>
          <w:tcPr>
            <w:tcW w:w="992" w:type="dxa"/>
            <w:vMerge/>
          </w:tcPr>
          <w:p w:rsidR="007A4DF1" w:rsidRPr="009114E1" w:rsidRDefault="007A4DF1" w:rsidP="00F57439">
            <w:pPr>
              <w:ind w:left="-113" w:right="-113"/>
              <w:jc w:val="center"/>
              <w:rPr>
                <w:highlight w:val="yellow"/>
              </w:rPr>
            </w:pPr>
          </w:p>
        </w:tc>
        <w:tc>
          <w:tcPr>
            <w:tcW w:w="850" w:type="dxa"/>
            <w:vMerge w:val="restart"/>
            <w:shd w:val="clear" w:color="auto" w:fill="auto"/>
          </w:tcPr>
          <w:p w:rsidR="007A4DF1" w:rsidRPr="00D059D9" w:rsidRDefault="00942D1A" w:rsidP="00F57439">
            <w:pPr>
              <w:ind w:left="-113" w:right="-113"/>
              <w:jc w:val="center"/>
            </w:pPr>
            <w:r>
              <w:t>2</w:t>
            </w:r>
          </w:p>
        </w:tc>
      </w:tr>
      <w:tr w:rsidR="007A4DF1" w:rsidRPr="007C719F" w:rsidTr="00F57439">
        <w:trPr>
          <w:gridAfter w:val="1"/>
          <w:wAfter w:w="7" w:type="dxa"/>
          <w:trHeight w:val="20"/>
        </w:trPr>
        <w:tc>
          <w:tcPr>
            <w:tcW w:w="1809" w:type="dxa"/>
            <w:vMerge/>
          </w:tcPr>
          <w:p w:rsidR="007A4DF1" w:rsidRPr="00F86E39" w:rsidRDefault="007A4DF1" w:rsidP="002B362D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485" w:type="dxa"/>
            <w:gridSpan w:val="3"/>
            <w:shd w:val="clear" w:color="auto" w:fill="auto"/>
          </w:tcPr>
          <w:p w:rsidR="007A4DF1" w:rsidRPr="00D059D9" w:rsidRDefault="007A4DF1" w:rsidP="002B362D">
            <w:pPr>
              <w:jc w:val="center"/>
            </w:pPr>
            <w:r w:rsidRPr="00D059D9">
              <w:t>2.</w:t>
            </w:r>
          </w:p>
        </w:tc>
        <w:tc>
          <w:tcPr>
            <w:tcW w:w="11422" w:type="dxa"/>
            <w:gridSpan w:val="3"/>
            <w:shd w:val="clear" w:color="auto" w:fill="auto"/>
          </w:tcPr>
          <w:p w:rsidR="007A4DF1" w:rsidRPr="00D059D9" w:rsidRDefault="007A4DF1" w:rsidP="002B362D">
            <w:r w:rsidRPr="00D059D9">
              <w:t>Модели и структуры информационных систем</w:t>
            </w:r>
          </w:p>
        </w:tc>
        <w:tc>
          <w:tcPr>
            <w:tcW w:w="992" w:type="dxa"/>
            <w:vMerge/>
          </w:tcPr>
          <w:p w:rsidR="007A4DF1" w:rsidRPr="009114E1" w:rsidRDefault="007A4DF1" w:rsidP="00F57439">
            <w:pPr>
              <w:ind w:left="-113" w:right="-113"/>
              <w:jc w:val="center"/>
              <w:rPr>
                <w:highlight w:val="yellow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7A4DF1" w:rsidRPr="007C719F" w:rsidRDefault="007A4DF1" w:rsidP="00F57439">
            <w:pPr>
              <w:ind w:left="-113" w:right="-113"/>
              <w:jc w:val="center"/>
              <w:rPr>
                <w:highlight w:val="yellow"/>
              </w:rPr>
            </w:pPr>
          </w:p>
        </w:tc>
      </w:tr>
      <w:tr w:rsidR="007A4DF1" w:rsidRPr="007C719F" w:rsidTr="00F57439">
        <w:trPr>
          <w:gridAfter w:val="1"/>
          <w:wAfter w:w="7" w:type="dxa"/>
          <w:trHeight w:val="20"/>
        </w:trPr>
        <w:tc>
          <w:tcPr>
            <w:tcW w:w="1809" w:type="dxa"/>
            <w:vMerge/>
          </w:tcPr>
          <w:p w:rsidR="007A4DF1" w:rsidRPr="00F86E39" w:rsidRDefault="007A4DF1" w:rsidP="002B362D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485" w:type="dxa"/>
            <w:gridSpan w:val="3"/>
            <w:shd w:val="clear" w:color="auto" w:fill="auto"/>
          </w:tcPr>
          <w:p w:rsidR="007A4DF1" w:rsidRPr="00D059D9" w:rsidRDefault="007A4DF1" w:rsidP="002B362D">
            <w:pPr>
              <w:jc w:val="center"/>
            </w:pPr>
            <w:r w:rsidRPr="00D059D9">
              <w:t>3.</w:t>
            </w:r>
          </w:p>
        </w:tc>
        <w:tc>
          <w:tcPr>
            <w:tcW w:w="11422" w:type="dxa"/>
            <w:gridSpan w:val="3"/>
            <w:shd w:val="clear" w:color="auto" w:fill="auto"/>
          </w:tcPr>
          <w:p w:rsidR="007A4DF1" w:rsidRPr="00D059D9" w:rsidRDefault="007A4DF1" w:rsidP="002B362D">
            <w:r w:rsidRPr="00D059D9">
              <w:t>Основные типы сетевых технологий</w:t>
            </w:r>
          </w:p>
        </w:tc>
        <w:tc>
          <w:tcPr>
            <w:tcW w:w="992" w:type="dxa"/>
            <w:vMerge/>
          </w:tcPr>
          <w:p w:rsidR="007A4DF1" w:rsidRPr="009114E1" w:rsidRDefault="007A4DF1" w:rsidP="00F57439">
            <w:pPr>
              <w:ind w:left="-113" w:right="-113"/>
              <w:jc w:val="center"/>
              <w:rPr>
                <w:highlight w:val="yellow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7A4DF1" w:rsidRPr="007C719F" w:rsidRDefault="007A4DF1" w:rsidP="00F57439">
            <w:pPr>
              <w:ind w:left="-113" w:right="-113"/>
              <w:jc w:val="center"/>
              <w:rPr>
                <w:highlight w:val="yellow"/>
              </w:rPr>
            </w:pPr>
          </w:p>
        </w:tc>
      </w:tr>
      <w:tr w:rsidR="007A4DF1" w:rsidRPr="007C719F" w:rsidTr="00F57439">
        <w:trPr>
          <w:gridAfter w:val="1"/>
          <w:wAfter w:w="7" w:type="dxa"/>
          <w:trHeight w:val="20"/>
        </w:trPr>
        <w:tc>
          <w:tcPr>
            <w:tcW w:w="1809" w:type="dxa"/>
            <w:vMerge/>
          </w:tcPr>
          <w:p w:rsidR="007A4DF1" w:rsidRPr="00F86E39" w:rsidRDefault="007A4DF1" w:rsidP="002B362D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485" w:type="dxa"/>
            <w:gridSpan w:val="3"/>
            <w:shd w:val="clear" w:color="auto" w:fill="auto"/>
          </w:tcPr>
          <w:p w:rsidR="007A4DF1" w:rsidRPr="00D059D9" w:rsidRDefault="007A4DF1" w:rsidP="002B362D">
            <w:pPr>
              <w:jc w:val="center"/>
            </w:pPr>
            <w:r w:rsidRPr="00D059D9">
              <w:t>4</w:t>
            </w:r>
          </w:p>
        </w:tc>
        <w:tc>
          <w:tcPr>
            <w:tcW w:w="11422" w:type="dxa"/>
            <w:gridSpan w:val="3"/>
            <w:shd w:val="clear" w:color="auto" w:fill="auto"/>
          </w:tcPr>
          <w:p w:rsidR="007A4DF1" w:rsidRPr="00D059D9" w:rsidRDefault="007A4DF1" w:rsidP="002B362D">
            <w:r w:rsidRPr="00D059D9">
              <w:t>Информационные ресурсы компьютерных сетей</w:t>
            </w:r>
          </w:p>
        </w:tc>
        <w:tc>
          <w:tcPr>
            <w:tcW w:w="992" w:type="dxa"/>
            <w:vMerge/>
          </w:tcPr>
          <w:p w:rsidR="007A4DF1" w:rsidRPr="009114E1" w:rsidRDefault="007A4DF1" w:rsidP="00F57439">
            <w:pPr>
              <w:ind w:left="-113" w:right="-113"/>
              <w:jc w:val="center"/>
              <w:rPr>
                <w:highlight w:val="yellow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7A4DF1" w:rsidRPr="007C719F" w:rsidRDefault="007A4DF1" w:rsidP="00F57439">
            <w:pPr>
              <w:ind w:left="-113" w:right="-113"/>
              <w:jc w:val="center"/>
              <w:rPr>
                <w:highlight w:val="yellow"/>
              </w:rPr>
            </w:pPr>
          </w:p>
        </w:tc>
      </w:tr>
      <w:tr w:rsidR="007A4DF1" w:rsidRPr="007C719F" w:rsidTr="00F57439">
        <w:trPr>
          <w:gridAfter w:val="1"/>
          <w:wAfter w:w="7" w:type="dxa"/>
          <w:trHeight w:val="20"/>
        </w:trPr>
        <w:tc>
          <w:tcPr>
            <w:tcW w:w="1809" w:type="dxa"/>
            <w:vMerge/>
          </w:tcPr>
          <w:p w:rsidR="007A4DF1" w:rsidRPr="00F86E39" w:rsidRDefault="007A4DF1" w:rsidP="002B362D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11907" w:type="dxa"/>
            <w:gridSpan w:val="6"/>
            <w:shd w:val="clear" w:color="auto" w:fill="auto"/>
          </w:tcPr>
          <w:p w:rsidR="007A4DF1" w:rsidRPr="007A4DF1" w:rsidRDefault="007A4DF1" w:rsidP="007A4DF1">
            <w:proofErr w:type="gramStart"/>
            <w:r>
              <w:t xml:space="preserve">Знания:  </w:t>
            </w:r>
            <w:r w:rsidRPr="007A4DF1">
              <w:t>основные</w:t>
            </w:r>
            <w:proofErr w:type="gramEnd"/>
            <w:r w:rsidRPr="007A4DF1">
              <w:t xml:space="preserve"> положения теории баз данных, хранилищ данных, баз знаний;</w:t>
            </w:r>
            <w:r w:rsidR="00796D28" w:rsidRPr="00796D28">
              <w:t xml:space="preserve"> </w:t>
            </w:r>
            <w:r w:rsidRPr="007A4DF1">
              <w:t>основные принципы построения концептуальной, логической и физической модели данных;</w:t>
            </w:r>
            <w:r w:rsidR="00796D28" w:rsidRPr="00796D28">
              <w:t xml:space="preserve"> </w:t>
            </w:r>
            <w:r w:rsidRPr="007A4DF1">
              <w:t xml:space="preserve">модели и структуры информационных систем; </w:t>
            </w:r>
          </w:p>
          <w:p w:rsidR="007A4DF1" w:rsidRPr="00D059D9" w:rsidRDefault="007A4DF1" w:rsidP="00796D28">
            <w:proofErr w:type="spellStart"/>
            <w:r w:rsidRPr="007A4DF1">
              <w:t>нформационные</w:t>
            </w:r>
            <w:proofErr w:type="spellEnd"/>
            <w:r w:rsidRPr="007A4DF1">
              <w:t xml:space="preserve"> ресурсы компьютерных сетей;</w:t>
            </w:r>
            <w:r w:rsidR="00796D28" w:rsidRPr="00796D28">
              <w:t xml:space="preserve"> </w:t>
            </w:r>
            <w:r w:rsidRPr="007A4DF1">
              <w:t>технологии передачи и обмена данными в компьютерных сетях;</w:t>
            </w:r>
            <w:r w:rsidR="00796D28" w:rsidRPr="00796D28">
              <w:t xml:space="preserve"> </w:t>
            </w:r>
            <w:r>
              <w:t>методику выбора  архитектуры  узлов коммуникации сетей  ЭВМ и телекоммуникаций для неоднородных потоков информации;</w:t>
            </w:r>
            <w:r w:rsidR="00796D28" w:rsidRPr="00796D28">
              <w:t xml:space="preserve"> </w:t>
            </w:r>
            <w:r>
              <w:t>методы  построения  структурных образований среды распространения цифровых  сигналов;</w:t>
            </w:r>
            <w:r w:rsidR="00796D28" w:rsidRPr="00796D28">
              <w:t xml:space="preserve"> </w:t>
            </w:r>
            <w:r>
              <w:t>принципы управления обменом информации в вычислительных сетях</w:t>
            </w:r>
          </w:p>
        </w:tc>
        <w:tc>
          <w:tcPr>
            <w:tcW w:w="992" w:type="dxa"/>
            <w:vMerge/>
          </w:tcPr>
          <w:p w:rsidR="007A4DF1" w:rsidRPr="009114E1" w:rsidRDefault="007A4DF1" w:rsidP="00F57439">
            <w:pPr>
              <w:ind w:left="-113" w:right="-113"/>
              <w:jc w:val="center"/>
              <w:rPr>
                <w:highlight w:val="yellow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7A4DF1" w:rsidRPr="007C719F" w:rsidRDefault="007A4DF1" w:rsidP="00F57439">
            <w:pPr>
              <w:ind w:left="-113" w:right="-113"/>
              <w:jc w:val="center"/>
              <w:rPr>
                <w:highlight w:val="yellow"/>
              </w:rPr>
            </w:pPr>
          </w:p>
        </w:tc>
      </w:tr>
      <w:tr w:rsidR="00AE6AD4" w:rsidRPr="007C719F" w:rsidTr="00F57439">
        <w:trPr>
          <w:trHeight w:val="20"/>
        </w:trPr>
        <w:tc>
          <w:tcPr>
            <w:tcW w:w="1809" w:type="dxa"/>
            <w:vMerge/>
          </w:tcPr>
          <w:p w:rsidR="00AE6AD4" w:rsidRPr="00F86E39" w:rsidRDefault="00AE6AD4" w:rsidP="002B362D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11907" w:type="dxa"/>
            <w:gridSpan w:val="6"/>
            <w:shd w:val="clear" w:color="auto" w:fill="auto"/>
          </w:tcPr>
          <w:p w:rsidR="00AE6AD4" w:rsidRPr="004B6A7E" w:rsidRDefault="00AE6AD4" w:rsidP="002B362D">
            <w:r>
              <w:rPr>
                <w:rFonts w:eastAsia="Calibri"/>
                <w:b/>
                <w:bCs/>
              </w:rPr>
              <w:t>Лабораторные</w:t>
            </w:r>
            <w:r>
              <w:rPr>
                <w:rFonts w:eastAsia="Calibri"/>
                <w:bCs/>
              </w:rPr>
              <w:t xml:space="preserve"> </w:t>
            </w:r>
            <w:r>
              <w:rPr>
                <w:rFonts w:eastAsia="Calibri"/>
                <w:b/>
                <w:bCs/>
              </w:rPr>
              <w:t>работы</w:t>
            </w:r>
          </w:p>
        </w:tc>
        <w:tc>
          <w:tcPr>
            <w:tcW w:w="1849" w:type="dxa"/>
            <w:gridSpan w:val="3"/>
            <w:tcBorders>
              <w:top w:val="single" w:sz="4" w:space="0" w:color="auto"/>
            </w:tcBorders>
          </w:tcPr>
          <w:p w:rsidR="00AE6AD4" w:rsidRPr="00F57439" w:rsidRDefault="00AE6AD4" w:rsidP="00F57439">
            <w:pPr>
              <w:ind w:left="-113" w:right="-113"/>
              <w:jc w:val="center"/>
              <w:rPr>
                <w:sz w:val="22"/>
                <w:highlight w:val="yellow"/>
              </w:rPr>
            </w:pPr>
            <w:r w:rsidRPr="00F57439">
              <w:rPr>
                <w:i/>
                <w:sz w:val="22"/>
              </w:rPr>
              <w:t>не предусмотрено</w:t>
            </w:r>
          </w:p>
        </w:tc>
      </w:tr>
      <w:tr w:rsidR="00AE6AD4" w:rsidRPr="007C719F" w:rsidTr="00F57439">
        <w:trPr>
          <w:trHeight w:val="20"/>
        </w:trPr>
        <w:tc>
          <w:tcPr>
            <w:tcW w:w="1809" w:type="dxa"/>
            <w:vMerge/>
          </w:tcPr>
          <w:p w:rsidR="00AE6AD4" w:rsidRPr="00F86E39" w:rsidRDefault="00AE6AD4" w:rsidP="002B362D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11907" w:type="dxa"/>
            <w:gridSpan w:val="6"/>
            <w:shd w:val="clear" w:color="auto" w:fill="auto"/>
          </w:tcPr>
          <w:p w:rsidR="00AE6AD4" w:rsidRPr="004B6A7E" w:rsidRDefault="00AE6AD4" w:rsidP="002B362D">
            <w:r>
              <w:rPr>
                <w:rFonts w:eastAsia="Calibri"/>
                <w:b/>
                <w:bCs/>
              </w:rPr>
              <w:t>Практические занятия</w:t>
            </w:r>
          </w:p>
        </w:tc>
        <w:tc>
          <w:tcPr>
            <w:tcW w:w="1849" w:type="dxa"/>
            <w:gridSpan w:val="3"/>
            <w:tcBorders>
              <w:bottom w:val="single" w:sz="4" w:space="0" w:color="auto"/>
            </w:tcBorders>
          </w:tcPr>
          <w:p w:rsidR="00AE6AD4" w:rsidRPr="007C719F" w:rsidRDefault="00AE6AD4" w:rsidP="00F57439">
            <w:pPr>
              <w:ind w:left="-113" w:right="-113"/>
              <w:jc w:val="center"/>
              <w:rPr>
                <w:highlight w:val="yellow"/>
              </w:rPr>
            </w:pPr>
            <w:r w:rsidRPr="00C124E0">
              <w:rPr>
                <w:i/>
                <w:sz w:val="22"/>
              </w:rPr>
              <w:t>не предусмотрено</w:t>
            </w:r>
          </w:p>
        </w:tc>
      </w:tr>
      <w:tr w:rsidR="007A4DF1" w:rsidRPr="007C719F" w:rsidTr="00F57439">
        <w:trPr>
          <w:gridAfter w:val="1"/>
          <w:wAfter w:w="7" w:type="dxa"/>
          <w:trHeight w:val="20"/>
        </w:trPr>
        <w:tc>
          <w:tcPr>
            <w:tcW w:w="1809" w:type="dxa"/>
            <w:vMerge w:val="restart"/>
          </w:tcPr>
          <w:p w:rsidR="007A4DF1" w:rsidRPr="00F86E39" w:rsidRDefault="007A4DF1" w:rsidP="002B362D">
            <w:pPr>
              <w:jc w:val="center"/>
              <w:rPr>
                <w:rFonts w:eastAsia="Calibri"/>
                <w:b/>
                <w:bCs/>
              </w:rPr>
            </w:pPr>
            <w:r w:rsidRPr="00F86E39">
              <w:rPr>
                <w:rFonts w:eastAsia="Calibri"/>
                <w:b/>
                <w:bCs/>
              </w:rPr>
              <w:t xml:space="preserve">Тема 1.2. Межсетевое взаимодействие </w:t>
            </w:r>
          </w:p>
          <w:p w:rsidR="007A4DF1" w:rsidRPr="00F86E39" w:rsidRDefault="007A4DF1" w:rsidP="002B362D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11907" w:type="dxa"/>
            <w:gridSpan w:val="6"/>
          </w:tcPr>
          <w:p w:rsidR="007A4DF1" w:rsidRPr="004B6A7E" w:rsidRDefault="007A4DF1" w:rsidP="002B362D">
            <w:r w:rsidRPr="004B6A7E">
              <w:rPr>
                <w:rFonts w:eastAsia="Calibri"/>
                <w:b/>
                <w:bCs/>
              </w:rPr>
              <w:t xml:space="preserve">Содержание </w:t>
            </w:r>
          </w:p>
        </w:tc>
        <w:tc>
          <w:tcPr>
            <w:tcW w:w="992" w:type="dxa"/>
            <w:vMerge w:val="restart"/>
          </w:tcPr>
          <w:p w:rsidR="007A4DF1" w:rsidRPr="0073523F" w:rsidRDefault="007A4DF1" w:rsidP="00F57439">
            <w:pPr>
              <w:ind w:left="-113" w:right="-113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  <w:p w:rsidR="007A4DF1" w:rsidRPr="007307E9" w:rsidRDefault="007A4DF1" w:rsidP="00F57439">
            <w:pPr>
              <w:ind w:left="-113" w:right="-113"/>
              <w:jc w:val="center"/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BFBFBF"/>
          </w:tcPr>
          <w:p w:rsidR="007A4DF1" w:rsidRPr="007C719F" w:rsidRDefault="007A4DF1" w:rsidP="00F57439">
            <w:pPr>
              <w:ind w:left="-113" w:right="-113"/>
              <w:jc w:val="center"/>
              <w:rPr>
                <w:highlight w:val="yellow"/>
              </w:rPr>
            </w:pPr>
          </w:p>
        </w:tc>
      </w:tr>
      <w:tr w:rsidR="00B34260" w:rsidRPr="007C719F" w:rsidTr="00F57439">
        <w:trPr>
          <w:gridAfter w:val="1"/>
          <w:wAfter w:w="7" w:type="dxa"/>
          <w:trHeight w:val="20"/>
        </w:trPr>
        <w:tc>
          <w:tcPr>
            <w:tcW w:w="1809" w:type="dxa"/>
            <w:vMerge/>
          </w:tcPr>
          <w:p w:rsidR="00B34260" w:rsidRPr="00F86E39" w:rsidRDefault="00B34260" w:rsidP="00B34260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485" w:type="dxa"/>
            <w:gridSpan w:val="3"/>
            <w:shd w:val="clear" w:color="auto" w:fill="auto"/>
          </w:tcPr>
          <w:p w:rsidR="00B34260" w:rsidRPr="004B6A7E" w:rsidRDefault="00B34260" w:rsidP="00B34260">
            <w:pPr>
              <w:jc w:val="center"/>
            </w:pPr>
            <w:r w:rsidRPr="004B6A7E">
              <w:t>1.</w:t>
            </w:r>
          </w:p>
        </w:tc>
        <w:tc>
          <w:tcPr>
            <w:tcW w:w="11422" w:type="dxa"/>
            <w:gridSpan w:val="3"/>
            <w:shd w:val="clear" w:color="auto" w:fill="auto"/>
          </w:tcPr>
          <w:p w:rsidR="00B34260" w:rsidRPr="004B6A7E" w:rsidRDefault="00B34260" w:rsidP="00B34260">
            <w:r w:rsidRPr="00854A7D">
              <w:rPr>
                <w:bCs/>
              </w:rPr>
              <w:t xml:space="preserve">Основные команды операционной системы </w:t>
            </w:r>
            <w:proofErr w:type="spellStart"/>
            <w:r w:rsidRPr="00854A7D">
              <w:rPr>
                <w:bCs/>
              </w:rPr>
              <w:t>Cisco</w:t>
            </w:r>
            <w:proofErr w:type="spellEnd"/>
            <w:r w:rsidRPr="00854A7D">
              <w:rPr>
                <w:bCs/>
              </w:rPr>
              <w:t xml:space="preserve"> IOS</w:t>
            </w:r>
          </w:p>
        </w:tc>
        <w:tc>
          <w:tcPr>
            <w:tcW w:w="992" w:type="dxa"/>
            <w:vMerge/>
          </w:tcPr>
          <w:p w:rsidR="00B34260" w:rsidRPr="007307E9" w:rsidRDefault="00B34260" w:rsidP="00F57439">
            <w:pPr>
              <w:ind w:left="-113" w:right="-113"/>
              <w:jc w:val="center"/>
            </w:pPr>
          </w:p>
        </w:tc>
        <w:tc>
          <w:tcPr>
            <w:tcW w:w="850" w:type="dxa"/>
            <w:vMerge w:val="restart"/>
            <w:shd w:val="clear" w:color="auto" w:fill="auto"/>
          </w:tcPr>
          <w:p w:rsidR="00B34260" w:rsidRPr="007C719F" w:rsidRDefault="00B34260" w:rsidP="00F57439">
            <w:pPr>
              <w:ind w:left="-113" w:right="-113"/>
              <w:jc w:val="center"/>
              <w:rPr>
                <w:highlight w:val="yellow"/>
              </w:rPr>
            </w:pPr>
            <w:r w:rsidRPr="001B247F">
              <w:t>2</w:t>
            </w:r>
          </w:p>
        </w:tc>
      </w:tr>
      <w:tr w:rsidR="00B34260" w:rsidRPr="007C719F" w:rsidTr="00F57439">
        <w:trPr>
          <w:gridAfter w:val="1"/>
          <w:wAfter w:w="7" w:type="dxa"/>
          <w:trHeight w:val="20"/>
        </w:trPr>
        <w:tc>
          <w:tcPr>
            <w:tcW w:w="1809" w:type="dxa"/>
            <w:vMerge/>
          </w:tcPr>
          <w:p w:rsidR="00B34260" w:rsidRPr="00F86E39" w:rsidRDefault="00B34260" w:rsidP="00B34260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485" w:type="dxa"/>
            <w:gridSpan w:val="3"/>
            <w:shd w:val="clear" w:color="auto" w:fill="auto"/>
          </w:tcPr>
          <w:p w:rsidR="00B34260" w:rsidRPr="004B6A7E" w:rsidRDefault="00B34260" w:rsidP="00B34260">
            <w:pPr>
              <w:jc w:val="center"/>
            </w:pPr>
            <w:r w:rsidRPr="004B6A7E">
              <w:t>2.</w:t>
            </w:r>
          </w:p>
        </w:tc>
        <w:tc>
          <w:tcPr>
            <w:tcW w:w="11422" w:type="dxa"/>
            <w:gridSpan w:val="3"/>
            <w:shd w:val="clear" w:color="auto" w:fill="auto"/>
          </w:tcPr>
          <w:p w:rsidR="00B34260" w:rsidRPr="004B6A7E" w:rsidRDefault="00B34260" w:rsidP="00B34260">
            <w:r w:rsidRPr="004B6A7E">
              <w:t>Технологии передачи и обмена данными в компьютерных сетях</w:t>
            </w:r>
          </w:p>
        </w:tc>
        <w:tc>
          <w:tcPr>
            <w:tcW w:w="992" w:type="dxa"/>
            <w:vMerge/>
          </w:tcPr>
          <w:p w:rsidR="00B34260" w:rsidRPr="007307E9" w:rsidRDefault="00B34260" w:rsidP="00F57439">
            <w:pPr>
              <w:ind w:left="-113" w:right="-113"/>
              <w:jc w:val="center"/>
            </w:pPr>
          </w:p>
        </w:tc>
        <w:tc>
          <w:tcPr>
            <w:tcW w:w="850" w:type="dxa"/>
            <w:vMerge/>
            <w:shd w:val="clear" w:color="auto" w:fill="auto"/>
          </w:tcPr>
          <w:p w:rsidR="00B34260" w:rsidRPr="007C719F" w:rsidRDefault="00B34260" w:rsidP="00F57439">
            <w:pPr>
              <w:ind w:left="-113" w:right="-113"/>
              <w:jc w:val="center"/>
              <w:rPr>
                <w:highlight w:val="yellow"/>
              </w:rPr>
            </w:pPr>
          </w:p>
        </w:tc>
      </w:tr>
      <w:tr w:rsidR="00B34260" w:rsidRPr="007C719F" w:rsidTr="00F57439">
        <w:trPr>
          <w:gridAfter w:val="1"/>
          <w:wAfter w:w="7" w:type="dxa"/>
          <w:trHeight w:val="20"/>
        </w:trPr>
        <w:tc>
          <w:tcPr>
            <w:tcW w:w="1809" w:type="dxa"/>
            <w:vMerge/>
          </w:tcPr>
          <w:p w:rsidR="00B34260" w:rsidRPr="00F86E39" w:rsidRDefault="00B34260" w:rsidP="00B34260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11907" w:type="dxa"/>
            <w:gridSpan w:val="6"/>
            <w:shd w:val="clear" w:color="auto" w:fill="auto"/>
          </w:tcPr>
          <w:p w:rsidR="00B34260" w:rsidRPr="007A4DF1" w:rsidRDefault="00B34260" w:rsidP="00B34260">
            <w:proofErr w:type="gramStart"/>
            <w:r>
              <w:t xml:space="preserve">Знания:  </w:t>
            </w:r>
            <w:r w:rsidRPr="007A4DF1">
              <w:t>основные</w:t>
            </w:r>
            <w:proofErr w:type="gramEnd"/>
            <w:r w:rsidRPr="007A4DF1">
              <w:t xml:space="preserve"> положения теории баз данных, хранилищ данных, баз знаний;</w:t>
            </w:r>
            <w:r w:rsidRPr="00796D28">
              <w:t xml:space="preserve"> </w:t>
            </w:r>
            <w:r w:rsidRPr="007A4DF1">
              <w:t>способы контроля доступа к данным и управления привилегиями;</w:t>
            </w:r>
          </w:p>
          <w:p w:rsidR="00B34260" w:rsidRPr="00854A7D" w:rsidRDefault="00B34260" w:rsidP="00B34260">
            <w:pPr>
              <w:rPr>
                <w:bCs/>
              </w:rPr>
            </w:pPr>
            <w:r w:rsidRPr="007A4DF1">
              <w:t>основные методы и средства защиты данных в базах данных;</w:t>
            </w:r>
            <w:r w:rsidRPr="00796D28">
              <w:t xml:space="preserve"> </w:t>
            </w:r>
            <w:r w:rsidRPr="007A4DF1">
              <w:t xml:space="preserve">модели и структуры информационных систем; </w:t>
            </w:r>
            <w:r w:rsidRPr="00796D28">
              <w:t xml:space="preserve"> </w:t>
            </w:r>
            <w:r w:rsidRPr="007A4DF1">
              <w:t>основные типы сетевых топологий, приемы работы в компьютерных сетях;</w:t>
            </w:r>
            <w:r w:rsidRPr="00796D28">
              <w:t xml:space="preserve"> </w:t>
            </w:r>
            <w:r w:rsidRPr="007A4DF1">
              <w:t>информационные ресурсы компьютерных сетей;</w:t>
            </w:r>
            <w:r w:rsidRPr="00796D28">
              <w:t xml:space="preserve"> </w:t>
            </w:r>
            <w:r w:rsidRPr="007A4DF1">
              <w:t>технологии передачи и обмена данными в компьютерных сетях;</w:t>
            </w:r>
            <w:r w:rsidRPr="00796D28">
              <w:t xml:space="preserve"> </w:t>
            </w:r>
            <w:r>
              <w:t>методику выбора  архитектуры  узлов коммуникации сетей  ЭВМ и телекоммуникаций для неоднородных потоков информации;</w:t>
            </w:r>
            <w:r w:rsidRPr="00796D28">
              <w:t xml:space="preserve"> </w:t>
            </w:r>
            <w:r>
              <w:t>методы  построения  структурных образований среды распространения цифровых  сигналов;</w:t>
            </w:r>
            <w:r w:rsidRPr="00796D28">
              <w:t xml:space="preserve"> </w:t>
            </w:r>
            <w:r>
              <w:t>принципы управления обменом информации в вычислительных сетях</w:t>
            </w:r>
          </w:p>
        </w:tc>
        <w:tc>
          <w:tcPr>
            <w:tcW w:w="992" w:type="dxa"/>
            <w:vMerge/>
          </w:tcPr>
          <w:p w:rsidR="00B34260" w:rsidRPr="007307E9" w:rsidRDefault="00B34260" w:rsidP="00F57439">
            <w:pPr>
              <w:ind w:left="-113" w:right="-113"/>
              <w:jc w:val="center"/>
            </w:pPr>
          </w:p>
        </w:tc>
        <w:tc>
          <w:tcPr>
            <w:tcW w:w="850" w:type="dxa"/>
            <w:vMerge/>
            <w:shd w:val="clear" w:color="auto" w:fill="auto"/>
          </w:tcPr>
          <w:p w:rsidR="00B34260" w:rsidRPr="007C719F" w:rsidRDefault="00B34260" w:rsidP="00F57439">
            <w:pPr>
              <w:ind w:left="-113" w:right="-113"/>
              <w:jc w:val="center"/>
              <w:rPr>
                <w:highlight w:val="yellow"/>
              </w:rPr>
            </w:pPr>
          </w:p>
        </w:tc>
      </w:tr>
      <w:tr w:rsidR="00B34260" w:rsidRPr="007C719F" w:rsidTr="00F57439">
        <w:trPr>
          <w:gridAfter w:val="1"/>
          <w:wAfter w:w="7" w:type="dxa"/>
          <w:trHeight w:val="20"/>
        </w:trPr>
        <w:tc>
          <w:tcPr>
            <w:tcW w:w="1809" w:type="dxa"/>
            <w:vMerge/>
          </w:tcPr>
          <w:p w:rsidR="00B34260" w:rsidRPr="00F86E39" w:rsidRDefault="00B34260" w:rsidP="00B34260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11907" w:type="dxa"/>
            <w:gridSpan w:val="6"/>
            <w:shd w:val="clear" w:color="auto" w:fill="auto"/>
          </w:tcPr>
          <w:p w:rsidR="00B34260" w:rsidRPr="00854A7D" w:rsidRDefault="00B34260" w:rsidP="00B34260">
            <w:pPr>
              <w:rPr>
                <w:bCs/>
              </w:rPr>
            </w:pPr>
            <w:r w:rsidRPr="00854A7D">
              <w:rPr>
                <w:b/>
                <w:bCs/>
              </w:rPr>
              <w:t>Лабораторные</w:t>
            </w:r>
            <w:r w:rsidRPr="00854A7D">
              <w:rPr>
                <w:bCs/>
              </w:rPr>
              <w:t xml:space="preserve"> </w:t>
            </w:r>
            <w:r w:rsidRPr="00854A7D">
              <w:rPr>
                <w:b/>
                <w:bCs/>
              </w:rPr>
              <w:t>работы</w:t>
            </w:r>
          </w:p>
        </w:tc>
        <w:tc>
          <w:tcPr>
            <w:tcW w:w="992" w:type="dxa"/>
            <w:vMerge w:val="restart"/>
          </w:tcPr>
          <w:p w:rsidR="00B34260" w:rsidRDefault="00B34260" w:rsidP="00F57439">
            <w:pPr>
              <w:ind w:left="-113" w:right="-113"/>
              <w:jc w:val="center"/>
              <w:rPr>
                <w:b/>
              </w:rPr>
            </w:pPr>
            <w:r>
              <w:rPr>
                <w:b/>
              </w:rPr>
              <w:t xml:space="preserve">24 </w:t>
            </w:r>
          </w:p>
          <w:p w:rsidR="00EF5C3B" w:rsidRPr="004001B4" w:rsidRDefault="00EF5C3B" w:rsidP="00F57439">
            <w:pPr>
              <w:ind w:left="-113" w:right="-113"/>
              <w:jc w:val="center"/>
              <w:rPr>
                <w:b/>
              </w:rPr>
            </w:pPr>
            <w:r w:rsidRPr="00EF5C3B">
              <w:t>(20</w:t>
            </w:r>
            <w:r>
              <w:rPr>
                <w:b/>
              </w:rPr>
              <w:t>+4)</w:t>
            </w:r>
          </w:p>
          <w:p w:rsidR="00B34260" w:rsidRDefault="00B34260" w:rsidP="00F57439">
            <w:pPr>
              <w:ind w:left="-113" w:right="-113"/>
              <w:jc w:val="center"/>
            </w:pPr>
          </w:p>
          <w:p w:rsidR="008470FD" w:rsidRPr="008470FD" w:rsidRDefault="008470FD" w:rsidP="00F57439">
            <w:pPr>
              <w:ind w:left="-113" w:right="-113"/>
              <w:jc w:val="center"/>
              <w:rPr>
                <w:b/>
              </w:rPr>
            </w:pPr>
          </w:p>
        </w:tc>
        <w:tc>
          <w:tcPr>
            <w:tcW w:w="850" w:type="dxa"/>
            <w:vMerge w:val="restart"/>
            <w:shd w:val="clear" w:color="auto" w:fill="BFBFBF"/>
          </w:tcPr>
          <w:p w:rsidR="00B34260" w:rsidRPr="007C719F" w:rsidRDefault="00B34260" w:rsidP="00F57439">
            <w:pPr>
              <w:ind w:left="-113" w:right="-113"/>
              <w:jc w:val="center"/>
              <w:rPr>
                <w:highlight w:val="yellow"/>
              </w:rPr>
            </w:pPr>
          </w:p>
        </w:tc>
      </w:tr>
      <w:tr w:rsidR="00B34260" w:rsidRPr="007C719F" w:rsidTr="00F57439">
        <w:trPr>
          <w:gridAfter w:val="1"/>
          <w:wAfter w:w="7" w:type="dxa"/>
          <w:trHeight w:val="20"/>
        </w:trPr>
        <w:tc>
          <w:tcPr>
            <w:tcW w:w="1809" w:type="dxa"/>
            <w:vMerge/>
          </w:tcPr>
          <w:p w:rsidR="00B34260" w:rsidRPr="00F86E39" w:rsidRDefault="00B34260" w:rsidP="00B34260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485" w:type="dxa"/>
            <w:gridSpan w:val="3"/>
            <w:shd w:val="clear" w:color="auto" w:fill="auto"/>
          </w:tcPr>
          <w:p w:rsidR="00B34260" w:rsidRPr="00854A7D" w:rsidRDefault="00B34260" w:rsidP="00B34260">
            <w:pPr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1422" w:type="dxa"/>
            <w:gridSpan w:val="3"/>
            <w:shd w:val="clear" w:color="auto" w:fill="auto"/>
          </w:tcPr>
          <w:p w:rsidR="00B34260" w:rsidRPr="00D5259E" w:rsidRDefault="008470FD" w:rsidP="00B34260">
            <w:pPr>
              <w:rPr>
                <w:bCs/>
              </w:rPr>
            </w:pPr>
            <w:r w:rsidRPr="008470FD">
              <w:rPr>
                <w:bCs/>
              </w:rPr>
              <w:t>Лабораторная работа №</w:t>
            </w:r>
            <w:r>
              <w:rPr>
                <w:bCs/>
              </w:rPr>
              <w:t xml:space="preserve">1. </w:t>
            </w:r>
            <w:r w:rsidR="00B34260" w:rsidRPr="00D5259E">
              <w:rPr>
                <w:bCs/>
              </w:rPr>
              <w:t>Изучение программного симулятора работы сети</w:t>
            </w:r>
          </w:p>
          <w:p w:rsidR="00B34260" w:rsidRPr="00D5259E" w:rsidRDefault="00B34260" w:rsidP="00B34260">
            <w:pPr>
              <w:rPr>
                <w:bCs/>
              </w:rPr>
            </w:pPr>
            <w:proofErr w:type="spellStart"/>
            <w:r w:rsidRPr="00D5259E">
              <w:rPr>
                <w:bCs/>
              </w:rPr>
              <w:t>Cisco</w:t>
            </w:r>
            <w:proofErr w:type="spellEnd"/>
            <w:r w:rsidRPr="00D5259E">
              <w:rPr>
                <w:bCs/>
              </w:rPr>
              <w:t xml:space="preserve"> </w:t>
            </w:r>
            <w:proofErr w:type="spellStart"/>
            <w:r w:rsidRPr="00D5259E">
              <w:rPr>
                <w:bCs/>
              </w:rPr>
              <w:t>Packet</w:t>
            </w:r>
            <w:proofErr w:type="spellEnd"/>
            <w:r w:rsidRPr="00D5259E">
              <w:rPr>
                <w:bCs/>
              </w:rPr>
              <w:t xml:space="preserve"> </w:t>
            </w:r>
            <w:proofErr w:type="spellStart"/>
            <w:r w:rsidRPr="00D5259E">
              <w:rPr>
                <w:bCs/>
              </w:rPr>
              <w:t>Tracer</w:t>
            </w:r>
            <w:proofErr w:type="spellEnd"/>
          </w:p>
        </w:tc>
        <w:tc>
          <w:tcPr>
            <w:tcW w:w="992" w:type="dxa"/>
            <w:vMerge/>
          </w:tcPr>
          <w:p w:rsidR="00B34260" w:rsidRPr="007307E9" w:rsidRDefault="00B34260" w:rsidP="00F57439">
            <w:pPr>
              <w:ind w:left="-113" w:right="-113"/>
              <w:jc w:val="center"/>
            </w:pPr>
          </w:p>
        </w:tc>
        <w:tc>
          <w:tcPr>
            <w:tcW w:w="850" w:type="dxa"/>
            <w:vMerge/>
            <w:shd w:val="clear" w:color="auto" w:fill="BFBFBF"/>
          </w:tcPr>
          <w:p w:rsidR="00B34260" w:rsidRPr="007C719F" w:rsidRDefault="00B34260" w:rsidP="00F57439">
            <w:pPr>
              <w:ind w:left="-113" w:right="-113"/>
              <w:jc w:val="center"/>
              <w:rPr>
                <w:highlight w:val="yellow"/>
              </w:rPr>
            </w:pPr>
          </w:p>
        </w:tc>
      </w:tr>
      <w:tr w:rsidR="00B34260" w:rsidRPr="007C719F" w:rsidTr="00F57439">
        <w:trPr>
          <w:gridAfter w:val="1"/>
          <w:wAfter w:w="7" w:type="dxa"/>
          <w:trHeight w:val="20"/>
        </w:trPr>
        <w:tc>
          <w:tcPr>
            <w:tcW w:w="1809" w:type="dxa"/>
            <w:vMerge/>
          </w:tcPr>
          <w:p w:rsidR="00B34260" w:rsidRPr="00F86E39" w:rsidRDefault="00B34260" w:rsidP="00B34260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485" w:type="dxa"/>
            <w:gridSpan w:val="3"/>
            <w:shd w:val="clear" w:color="auto" w:fill="auto"/>
          </w:tcPr>
          <w:p w:rsidR="00B34260" w:rsidRPr="00854A7D" w:rsidRDefault="00B34260" w:rsidP="00B34260">
            <w:pPr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1422" w:type="dxa"/>
            <w:gridSpan w:val="3"/>
            <w:shd w:val="clear" w:color="auto" w:fill="auto"/>
          </w:tcPr>
          <w:p w:rsidR="00B34260" w:rsidRDefault="008470FD" w:rsidP="00B34260">
            <w:pPr>
              <w:rPr>
                <w:bCs/>
              </w:rPr>
            </w:pPr>
            <w:r>
              <w:rPr>
                <w:bCs/>
              </w:rPr>
              <w:t xml:space="preserve">Лабораторная работа №2.1 </w:t>
            </w:r>
            <w:r w:rsidR="00B34260" w:rsidRPr="00854A7D">
              <w:rPr>
                <w:bCs/>
              </w:rPr>
              <w:t xml:space="preserve">Интерфейс </w:t>
            </w:r>
            <w:proofErr w:type="spellStart"/>
            <w:r w:rsidR="00B34260" w:rsidRPr="00854A7D">
              <w:rPr>
                <w:bCs/>
              </w:rPr>
              <w:t>Cisco</w:t>
            </w:r>
            <w:proofErr w:type="spellEnd"/>
            <w:r w:rsidR="00B34260" w:rsidRPr="00854A7D">
              <w:rPr>
                <w:bCs/>
              </w:rPr>
              <w:t xml:space="preserve"> </w:t>
            </w:r>
            <w:proofErr w:type="spellStart"/>
            <w:r w:rsidR="00B34260" w:rsidRPr="00854A7D">
              <w:rPr>
                <w:bCs/>
              </w:rPr>
              <w:t>Packet</w:t>
            </w:r>
            <w:proofErr w:type="spellEnd"/>
            <w:r w:rsidR="00B34260" w:rsidRPr="00854A7D">
              <w:rPr>
                <w:bCs/>
              </w:rPr>
              <w:t xml:space="preserve"> </w:t>
            </w:r>
            <w:proofErr w:type="spellStart"/>
            <w:r w:rsidR="00B34260" w:rsidRPr="00854A7D">
              <w:rPr>
                <w:bCs/>
              </w:rPr>
              <w:t>Tracer</w:t>
            </w:r>
            <w:proofErr w:type="spellEnd"/>
            <w:r w:rsidR="00B34260">
              <w:rPr>
                <w:bCs/>
              </w:rPr>
              <w:t xml:space="preserve">. </w:t>
            </w:r>
            <w:r w:rsidR="00B34260" w:rsidRPr="00854A7D">
              <w:rPr>
                <w:bCs/>
              </w:rPr>
              <w:t>Физическая комплектация оборудования</w:t>
            </w:r>
            <w:r>
              <w:rPr>
                <w:bCs/>
              </w:rPr>
              <w:t xml:space="preserve"> (работа с интерфейсом)</w:t>
            </w:r>
          </w:p>
          <w:p w:rsidR="008470FD" w:rsidRPr="00854A7D" w:rsidRDefault="008470FD" w:rsidP="00B66DAA">
            <w:pPr>
              <w:rPr>
                <w:bCs/>
              </w:rPr>
            </w:pPr>
            <w:r>
              <w:rPr>
                <w:bCs/>
              </w:rPr>
              <w:t>Лабораторная работа №2.</w:t>
            </w:r>
            <w:r w:rsidR="00B66DAA">
              <w:rPr>
                <w:bCs/>
              </w:rPr>
              <w:t>2</w:t>
            </w:r>
            <w:r>
              <w:rPr>
                <w:bCs/>
              </w:rPr>
              <w:t xml:space="preserve"> Интерфейс </w:t>
            </w:r>
            <w:proofErr w:type="spellStart"/>
            <w:r>
              <w:rPr>
                <w:bCs/>
              </w:rPr>
              <w:t>Cisco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Packet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Tracer</w:t>
            </w:r>
            <w:proofErr w:type="spellEnd"/>
            <w:r>
              <w:rPr>
                <w:bCs/>
              </w:rPr>
              <w:t>. Физическая комплектация оборудования (ознакомление с оборудованием)</w:t>
            </w:r>
          </w:p>
        </w:tc>
        <w:tc>
          <w:tcPr>
            <w:tcW w:w="992" w:type="dxa"/>
            <w:vMerge/>
          </w:tcPr>
          <w:p w:rsidR="00B34260" w:rsidRDefault="00B34260" w:rsidP="00F57439">
            <w:pPr>
              <w:ind w:left="-113" w:right="-113"/>
              <w:jc w:val="center"/>
            </w:pPr>
          </w:p>
        </w:tc>
        <w:tc>
          <w:tcPr>
            <w:tcW w:w="850" w:type="dxa"/>
            <w:vMerge/>
            <w:shd w:val="clear" w:color="auto" w:fill="BFBFBF"/>
          </w:tcPr>
          <w:p w:rsidR="00B34260" w:rsidRPr="007C719F" w:rsidRDefault="00B34260" w:rsidP="00F57439">
            <w:pPr>
              <w:ind w:left="-113" w:right="-113"/>
              <w:jc w:val="center"/>
              <w:rPr>
                <w:highlight w:val="yellow"/>
              </w:rPr>
            </w:pPr>
          </w:p>
        </w:tc>
      </w:tr>
      <w:tr w:rsidR="00B34260" w:rsidRPr="008470FD" w:rsidTr="00F57439">
        <w:trPr>
          <w:gridAfter w:val="1"/>
          <w:wAfter w:w="7" w:type="dxa"/>
          <w:trHeight w:val="20"/>
        </w:trPr>
        <w:tc>
          <w:tcPr>
            <w:tcW w:w="1809" w:type="dxa"/>
            <w:vMerge/>
          </w:tcPr>
          <w:p w:rsidR="00B34260" w:rsidRPr="00F86E39" w:rsidRDefault="00B34260" w:rsidP="00B34260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485" w:type="dxa"/>
            <w:gridSpan w:val="3"/>
            <w:shd w:val="clear" w:color="auto" w:fill="auto"/>
          </w:tcPr>
          <w:p w:rsidR="00B34260" w:rsidRPr="00675F34" w:rsidRDefault="00B34260" w:rsidP="00B34260">
            <w:pPr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11422" w:type="dxa"/>
            <w:gridSpan w:val="3"/>
            <w:shd w:val="clear" w:color="auto" w:fill="auto"/>
          </w:tcPr>
          <w:p w:rsidR="00B34260" w:rsidRPr="008470FD" w:rsidRDefault="008470FD" w:rsidP="00B34260">
            <w:pPr>
              <w:rPr>
                <w:bCs/>
              </w:rPr>
            </w:pPr>
            <w:r>
              <w:rPr>
                <w:bCs/>
              </w:rPr>
              <w:t xml:space="preserve">Лабораторная работа №3. </w:t>
            </w:r>
            <w:r w:rsidR="00B34260" w:rsidRPr="007307E9">
              <w:rPr>
                <w:bCs/>
              </w:rPr>
              <w:t>Режим</w:t>
            </w:r>
            <w:r w:rsidR="00B34260" w:rsidRPr="008470FD">
              <w:rPr>
                <w:bCs/>
              </w:rPr>
              <w:t xml:space="preserve"> </w:t>
            </w:r>
            <w:r w:rsidR="00B34260" w:rsidRPr="007307E9">
              <w:rPr>
                <w:bCs/>
              </w:rPr>
              <w:t>симуляции</w:t>
            </w:r>
            <w:r w:rsidR="00B34260" w:rsidRPr="008470FD">
              <w:rPr>
                <w:bCs/>
              </w:rPr>
              <w:t xml:space="preserve"> </w:t>
            </w:r>
            <w:r w:rsidR="00B34260" w:rsidRPr="007307E9">
              <w:rPr>
                <w:bCs/>
              </w:rPr>
              <w:t>в</w:t>
            </w:r>
            <w:r w:rsidR="00B34260" w:rsidRPr="008470FD">
              <w:rPr>
                <w:bCs/>
              </w:rPr>
              <w:t xml:space="preserve"> </w:t>
            </w:r>
            <w:r w:rsidR="00B34260" w:rsidRPr="007307E9">
              <w:rPr>
                <w:bCs/>
                <w:lang w:val="en-US"/>
              </w:rPr>
              <w:t>Cisco</w:t>
            </w:r>
            <w:r w:rsidR="00B34260" w:rsidRPr="008470FD">
              <w:rPr>
                <w:bCs/>
              </w:rPr>
              <w:t xml:space="preserve"> </w:t>
            </w:r>
            <w:r w:rsidR="00B34260" w:rsidRPr="007307E9">
              <w:rPr>
                <w:bCs/>
                <w:lang w:val="en-US"/>
              </w:rPr>
              <w:t>Packet</w:t>
            </w:r>
            <w:r w:rsidR="00B34260" w:rsidRPr="008470FD">
              <w:rPr>
                <w:bCs/>
              </w:rPr>
              <w:t xml:space="preserve"> </w:t>
            </w:r>
            <w:r w:rsidR="00B34260" w:rsidRPr="007307E9">
              <w:rPr>
                <w:bCs/>
                <w:lang w:val="en-US"/>
              </w:rPr>
              <w:t>Tracer</w:t>
            </w:r>
          </w:p>
        </w:tc>
        <w:tc>
          <w:tcPr>
            <w:tcW w:w="992" w:type="dxa"/>
            <w:vMerge/>
          </w:tcPr>
          <w:p w:rsidR="00B34260" w:rsidRPr="008470FD" w:rsidRDefault="00B34260" w:rsidP="00F57439">
            <w:pPr>
              <w:ind w:left="-113" w:right="-113"/>
              <w:jc w:val="center"/>
            </w:pPr>
          </w:p>
        </w:tc>
        <w:tc>
          <w:tcPr>
            <w:tcW w:w="850" w:type="dxa"/>
            <w:vMerge/>
            <w:shd w:val="clear" w:color="auto" w:fill="BFBFBF"/>
          </w:tcPr>
          <w:p w:rsidR="00B34260" w:rsidRPr="008470FD" w:rsidRDefault="00B34260" w:rsidP="00F57439">
            <w:pPr>
              <w:ind w:left="-113" w:right="-113"/>
              <w:jc w:val="center"/>
              <w:rPr>
                <w:highlight w:val="yellow"/>
              </w:rPr>
            </w:pPr>
          </w:p>
        </w:tc>
      </w:tr>
      <w:tr w:rsidR="00B34260" w:rsidRPr="007307E9" w:rsidTr="00F57439">
        <w:trPr>
          <w:gridAfter w:val="1"/>
          <w:wAfter w:w="7" w:type="dxa"/>
          <w:trHeight w:val="20"/>
        </w:trPr>
        <w:tc>
          <w:tcPr>
            <w:tcW w:w="1809" w:type="dxa"/>
            <w:vMerge/>
          </w:tcPr>
          <w:p w:rsidR="00B34260" w:rsidRPr="008470FD" w:rsidRDefault="00B34260" w:rsidP="00B34260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485" w:type="dxa"/>
            <w:gridSpan w:val="3"/>
            <w:shd w:val="clear" w:color="auto" w:fill="auto"/>
          </w:tcPr>
          <w:p w:rsidR="00B34260" w:rsidRPr="007307E9" w:rsidRDefault="00B34260" w:rsidP="00B34260">
            <w:pPr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11422" w:type="dxa"/>
            <w:gridSpan w:val="3"/>
            <w:shd w:val="clear" w:color="auto" w:fill="auto"/>
          </w:tcPr>
          <w:p w:rsidR="008470FD" w:rsidRDefault="008470FD" w:rsidP="008470FD">
            <w:pPr>
              <w:rPr>
                <w:bCs/>
              </w:rPr>
            </w:pPr>
            <w:r>
              <w:rPr>
                <w:bCs/>
              </w:rPr>
              <w:t xml:space="preserve">Лабораторная работа №4.1 </w:t>
            </w:r>
            <w:r w:rsidR="00B34260" w:rsidRPr="007307E9">
              <w:rPr>
                <w:bCs/>
              </w:rPr>
              <w:t>Сетевые службы. Настройка сетевых сервисов</w:t>
            </w:r>
            <w:r>
              <w:rPr>
                <w:bCs/>
              </w:rPr>
              <w:t xml:space="preserve"> (службы)</w:t>
            </w:r>
          </w:p>
          <w:p w:rsidR="008470FD" w:rsidRPr="007307E9" w:rsidRDefault="008470FD" w:rsidP="008470FD">
            <w:pPr>
              <w:rPr>
                <w:bCs/>
              </w:rPr>
            </w:pPr>
            <w:r>
              <w:rPr>
                <w:bCs/>
              </w:rPr>
              <w:t xml:space="preserve">Лабораторная работа №4.2 </w:t>
            </w:r>
            <w:r w:rsidRPr="007307E9">
              <w:rPr>
                <w:bCs/>
              </w:rPr>
              <w:t>Сетевые службы. Настройка сетевых сервисов</w:t>
            </w:r>
            <w:r>
              <w:rPr>
                <w:bCs/>
              </w:rPr>
              <w:t xml:space="preserve"> (сервисы)</w:t>
            </w:r>
          </w:p>
        </w:tc>
        <w:tc>
          <w:tcPr>
            <w:tcW w:w="992" w:type="dxa"/>
            <w:vMerge/>
          </w:tcPr>
          <w:p w:rsidR="00B34260" w:rsidRPr="007307E9" w:rsidRDefault="00B34260" w:rsidP="00F57439">
            <w:pPr>
              <w:ind w:left="-113" w:right="-113"/>
              <w:jc w:val="center"/>
            </w:pPr>
          </w:p>
        </w:tc>
        <w:tc>
          <w:tcPr>
            <w:tcW w:w="850" w:type="dxa"/>
            <w:vMerge/>
            <w:shd w:val="clear" w:color="auto" w:fill="BFBFBF"/>
          </w:tcPr>
          <w:p w:rsidR="00B34260" w:rsidRPr="007307E9" w:rsidRDefault="00B34260" w:rsidP="00F57439">
            <w:pPr>
              <w:ind w:left="-113" w:right="-113"/>
              <w:jc w:val="center"/>
              <w:rPr>
                <w:highlight w:val="yellow"/>
              </w:rPr>
            </w:pPr>
          </w:p>
        </w:tc>
      </w:tr>
      <w:tr w:rsidR="00B34260" w:rsidRPr="007307E9" w:rsidTr="00F57439">
        <w:trPr>
          <w:gridAfter w:val="1"/>
          <w:wAfter w:w="7" w:type="dxa"/>
          <w:trHeight w:val="20"/>
        </w:trPr>
        <w:tc>
          <w:tcPr>
            <w:tcW w:w="1809" w:type="dxa"/>
            <w:vMerge/>
          </w:tcPr>
          <w:p w:rsidR="00B34260" w:rsidRPr="007307E9" w:rsidRDefault="00B34260" w:rsidP="00B34260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48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B34260" w:rsidRPr="007307E9" w:rsidRDefault="00B34260" w:rsidP="00B34260">
            <w:pPr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11422" w:type="dxa"/>
            <w:gridSpan w:val="3"/>
            <w:shd w:val="clear" w:color="auto" w:fill="auto"/>
          </w:tcPr>
          <w:p w:rsidR="00B34260" w:rsidRDefault="008470FD" w:rsidP="00B34260">
            <w:pPr>
              <w:rPr>
                <w:bCs/>
              </w:rPr>
            </w:pPr>
            <w:r>
              <w:rPr>
                <w:bCs/>
              </w:rPr>
              <w:t xml:space="preserve">Лабораторная работа №5.1 </w:t>
            </w:r>
            <w:r w:rsidR="00B34260" w:rsidRPr="007307E9">
              <w:rPr>
                <w:bCs/>
              </w:rPr>
              <w:t>Знакомство с командами IOS</w:t>
            </w:r>
            <w:r>
              <w:rPr>
                <w:bCs/>
              </w:rPr>
              <w:t>(оборудование)</w:t>
            </w:r>
          </w:p>
          <w:p w:rsidR="008470FD" w:rsidRPr="007307E9" w:rsidRDefault="008470FD" w:rsidP="008470FD">
            <w:pPr>
              <w:rPr>
                <w:bCs/>
              </w:rPr>
            </w:pPr>
            <w:r w:rsidRPr="008470FD">
              <w:rPr>
                <w:bCs/>
              </w:rPr>
              <w:t>Лабораторная работа №5</w:t>
            </w:r>
            <w:r>
              <w:rPr>
                <w:bCs/>
              </w:rPr>
              <w:t>.2</w:t>
            </w:r>
            <w:r w:rsidRPr="008470FD">
              <w:rPr>
                <w:bCs/>
              </w:rPr>
              <w:t xml:space="preserve"> Знакомство с командами IOS(</w:t>
            </w:r>
            <w:r>
              <w:rPr>
                <w:bCs/>
              </w:rPr>
              <w:t>настройки</w:t>
            </w:r>
            <w:r w:rsidRPr="008470FD">
              <w:rPr>
                <w:bCs/>
              </w:rPr>
              <w:t>)</w:t>
            </w:r>
          </w:p>
        </w:tc>
        <w:tc>
          <w:tcPr>
            <w:tcW w:w="992" w:type="dxa"/>
            <w:vMerge/>
          </w:tcPr>
          <w:p w:rsidR="00B34260" w:rsidRPr="007307E9" w:rsidRDefault="00B34260" w:rsidP="00F57439">
            <w:pPr>
              <w:ind w:left="-113" w:right="-113"/>
              <w:jc w:val="center"/>
            </w:pPr>
          </w:p>
        </w:tc>
        <w:tc>
          <w:tcPr>
            <w:tcW w:w="850" w:type="dxa"/>
            <w:vMerge/>
            <w:shd w:val="clear" w:color="auto" w:fill="BFBFBF"/>
          </w:tcPr>
          <w:p w:rsidR="00B34260" w:rsidRPr="007307E9" w:rsidRDefault="00B34260" w:rsidP="00F57439">
            <w:pPr>
              <w:ind w:left="-113" w:right="-113"/>
              <w:jc w:val="center"/>
              <w:rPr>
                <w:highlight w:val="yellow"/>
              </w:rPr>
            </w:pPr>
          </w:p>
        </w:tc>
      </w:tr>
      <w:tr w:rsidR="00B34260" w:rsidRPr="007307E9" w:rsidTr="00F57439">
        <w:trPr>
          <w:gridAfter w:val="1"/>
          <w:wAfter w:w="7" w:type="dxa"/>
          <w:trHeight w:val="20"/>
        </w:trPr>
        <w:tc>
          <w:tcPr>
            <w:tcW w:w="1809" w:type="dxa"/>
            <w:vMerge/>
          </w:tcPr>
          <w:p w:rsidR="00B34260" w:rsidRPr="007307E9" w:rsidRDefault="00B34260" w:rsidP="00B34260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48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B34260" w:rsidRPr="008470FD" w:rsidRDefault="00B34260" w:rsidP="00B34260">
            <w:pPr>
              <w:rPr>
                <w:b/>
                <w:bCs/>
              </w:rPr>
            </w:pPr>
            <w:r w:rsidRPr="008470FD">
              <w:rPr>
                <w:b/>
                <w:bCs/>
              </w:rPr>
              <w:t>6</w:t>
            </w:r>
          </w:p>
        </w:tc>
        <w:tc>
          <w:tcPr>
            <w:tcW w:w="11422" w:type="dxa"/>
            <w:gridSpan w:val="3"/>
            <w:shd w:val="clear" w:color="auto" w:fill="auto"/>
          </w:tcPr>
          <w:p w:rsidR="00B34260" w:rsidRDefault="008470FD" w:rsidP="00B34260">
            <w:pPr>
              <w:rPr>
                <w:bCs/>
              </w:rPr>
            </w:pPr>
            <w:r>
              <w:rPr>
                <w:bCs/>
              </w:rPr>
              <w:t xml:space="preserve">Лабораторная работа №6.1 </w:t>
            </w:r>
            <w:r w:rsidR="00B34260" w:rsidRPr="00431298">
              <w:rPr>
                <w:bCs/>
              </w:rPr>
              <w:t xml:space="preserve">Коммутация в </w:t>
            </w:r>
            <w:proofErr w:type="gramStart"/>
            <w:r w:rsidR="00B34260" w:rsidRPr="00431298">
              <w:rPr>
                <w:bCs/>
              </w:rPr>
              <w:t>ЛВС</w:t>
            </w:r>
            <w:r>
              <w:rPr>
                <w:bCs/>
              </w:rPr>
              <w:t>(</w:t>
            </w:r>
            <w:proofErr w:type="gramEnd"/>
            <w:r>
              <w:rPr>
                <w:bCs/>
              </w:rPr>
              <w:t>выбор оборудования)</w:t>
            </w:r>
          </w:p>
          <w:p w:rsidR="008470FD" w:rsidRPr="005C749D" w:rsidRDefault="008470FD" w:rsidP="008470FD">
            <w:pPr>
              <w:rPr>
                <w:bCs/>
                <w:i/>
              </w:rPr>
            </w:pPr>
            <w:r w:rsidRPr="005C749D">
              <w:rPr>
                <w:bCs/>
                <w:i/>
              </w:rPr>
              <w:t>Лабораторная работа №6.2 Коммутация в ЛВС(диагностика работы)</w:t>
            </w:r>
          </w:p>
        </w:tc>
        <w:tc>
          <w:tcPr>
            <w:tcW w:w="992" w:type="dxa"/>
            <w:vMerge/>
          </w:tcPr>
          <w:p w:rsidR="00B34260" w:rsidRPr="008470FD" w:rsidRDefault="00B34260" w:rsidP="00F57439">
            <w:pPr>
              <w:ind w:left="-113" w:right="-113"/>
              <w:jc w:val="center"/>
            </w:pPr>
          </w:p>
        </w:tc>
        <w:tc>
          <w:tcPr>
            <w:tcW w:w="850" w:type="dxa"/>
            <w:vMerge/>
            <w:shd w:val="clear" w:color="auto" w:fill="BFBFBF"/>
          </w:tcPr>
          <w:p w:rsidR="00B34260" w:rsidRPr="007307E9" w:rsidRDefault="00B34260" w:rsidP="00F57439">
            <w:pPr>
              <w:ind w:left="-113" w:right="-113"/>
              <w:jc w:val="center"/>
              <w:rPr>
                <w:highlight w:val="yellow"/>
              </w:rPr>
            </w:pPr>
          </w:p>
        </w:tc>
      </w:tr>
      <w:tr w:rsidR="00B34260" w:rsidRPr="007307E9" w:rsidTr="00F57439">
        <w:trPr>
          <w:gridAfter w:val="1"/>
          <w:wAfter w:w="7" w:type="dxa"/>
          <w:trHeight w:val="20"/>
        </w:trPr>
        <w:tc>
          <w:tcPr>
            <w:tcW w:w="1809" w:type="dxa"/>
            <w:vMerge/>
          </w:tcPr>
          <w:p w:rsidR="00B34260" w:rsidRPr="007307E9" w:rsidRDefault="00B34260" w:rsidP="00B34260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48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B34260" w:rsidRPr="008470FD" w:rsidRDefault="00B34260" w:rsidP="00B34260">
            <w:pPr>
              <w:rPr>
                <w:b/>
                <w:bCs/>
              </w:rPr>
            </w:pPr>
            <w:r w:rsidRPr="008470FD">
              <w:rPr>
                <w:b/>
                <w:bCs/>
              </w:rPr>
              <w:t>7</w:t>
            </w:r>
          </w:p>
        </w:tc>
        <w:tc>
          <w:tcPr>
            <w:tcW w:w="11422" w:type="dxa"/>
            <w:gridSpan w:val="3"/>
            <w:shd w:val="clear" w:color="auto" w:fill="auto"/>
          </w:tcPr>
          <w:p w:rsidR="00B34260" w:rsidRDefault="008470FD" w:rsidP="00B34260">
            <w:pPr>
              <w:rPr>
                <w:bCs/>
              </w:rPr>
            </w:pPr>
            <w:r>
              <w:rPr>
                <w:bCs/>
              </w:rPr>
              <w:t>Лабораторная работа №7.1</w:t>
            </w:r>
            <w:r w:rsidR="00B34260" w:rsidRPr="00431298">
              <w:rPr>
                <w:bCs/>
              </w:rPr>
              <w:t>Настройка компьютерной сети</w:t>
            </w:r>
            <w:r>
              <w:rPr>
                <w:bCs/>
              </w:rPr>
              <w:t xml:space="preserve"> (</w:t>
            </w:r>
            <w:r w:rsidR="00F57439">
              <w:rPr>
                <w:bCs/>
              </w:rPr>
              <w:t>выбор оборудование)</w:t>
            </w:r>
          </w:p>
          <w:p w:rsidR="008470FD" w:rsidRPr="005C749D" w:rsidRDefault="008470FD" w:rsidP="00F57439">
            <w:pPr>
              <w:rPr>
                <w:bCs/>
                <w:i/>
              </w:rPr>
            </w:pPr>
            <w:r w:rsidRPr="005C749D">
              <w:rPr>
                <w:bCs/>
                <w:i/>
              </w:rPr>
              <w:t>Лабораторная работа №7.2Настройка компьютерной сети</w:t>
            </w:r>
            <w:r w:rsidR="00F57439" w:rsidRPr="005C749D">
              <w:rPr>
                <w:bCs/>
                <w:i/>
              </w:rPr>
              <w:t xml:space="preserve"> (диагностика сети)</w:t>
            </w:r>
          </w:p>
        </w:tc>
        <w:tc>
          <w:tcPr>
            <w:tcW w:w="992" w:type="dxa"/>
            <w:vMerge/>
          </w:tcPr>
          <w:p w:rsidR="00B34260" w:rsidRPr="008470FD" w:rsidRDefault="00B34260" w:rsidP="00F57439">
            <w:pPr>
              <w:ind w:left="-113" w:right="-113"/>
              <w:jc w:val="center"/>
            </w:pPr>
          </w:p>
        </w:tc>
        <w:tc>
          <w:tcPr>
            <w:tcW w:w="850" w:type="dxa"/>
            <w:vMerge/>
            <w:shd w:val="clear" w:color="auto" w:fill="BFBFBF"/>
          </w:tcPr>
          <w:p w:rsidR="00B34260" w:rsidRPr="007307E9" w:rsidRDefault="00B34260" w:rsidP="00F57439">
            <w:pPr>
              <w:ind w:left="-113" w:right="-113"/>
              <w:jc w:val="center"/>
              <w:rPr>
                <w:highlight w:val="yellow"/>
              </w:rPr>
            </w:pPr>
          </w:p>
        </w:tc>
      </w:tr>
      <w:tr w:rsidR="00B34260" w:rsidRPr="007307E9" w:rsidTr="00F57439">
        <w:trPr>
          <w:gridAfter w:val="1"/>
          <w:wAfter w:w="7" w:type="dxa"/>
          <w:trHeight w:val="20"/>
        </w:trPr>
        <w:tc>
          <w:tcPr>
            <w:tcW w:w="1809" w:type="dxa"/>
            <w:vMerge/>
          </w:tcPr>
          <w:p w:rsidR="00B34260" w:rsidRPr="007307E9" w:rsidRDefault="00B34260" w:rsidP="00B34260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11907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B34260" w:rsidRPr="007A4DF1" w:rsidRDefault="00B34260" w:rsidP="00B34260">
            <w:pPr>
              <w:rPr>
                <w:bCs/>
              </w:rPr>
            </w:pPr>
            <w:r>
              <w:rPr>
                <w:bCs/>
              </w:rPr>
              <w:t xml:space="preserve">Умения: </w:t>
            </w:r>
            <w:r w:rsidRPr="007A4DF1">
              <w:rPr>
                <w:bCs/>
              </w:rPr>
              <w:t>создавать объекты баз данных в современных системах управления базами данных и управлять доступом к этим объектам;</w:t>
            </w:r>
          </w:p>
          <w:p w:rsidR="00B34260" w:rsidRDefault="00B34260" w:rsidP="00B34260">
            <w:pPr>
              <w:rPr>
                <w:bCs/>
              </w:rPr>
            </w:pPr>
            <w:r w:rsidRPr="007A4DF1">
              <w:rPr>
                <w:bCs/>
              </w:rPr>
              <w:t>применять стандартные методы для защиты объектов базы данных;</w:t>
            </w:r>
          </w:p>
          <w:p w:rsidR="00B34260" w:rsidRPr="00431298" w:rsidRDefault="00B34260" w:rsidP="00B342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7A4DF1">
              <w:rPr>
                <w:bCs/>
              </w:rPr>
              <w:t>проводить анализ и синтез топологической структуры и алгоритмов управления информационными потоками в сетях телекоммуникаций;</w:t>
            </w:r>
          </w:p>
        </w:tc>
        <w:tc>
          <w:tcPr>
            <w:tcW w:w="992" w:type="dxa"/>
            <w:vMerge/>
          </w:tcPr>
          <w:p w:rsidR="00B34260" w:rsidRPr="007A4DF1" w:rsidRDefault="00B34260" w:rsidP="00F57439">
            <w:pPr>
              <w:ind w:left="-113" w:right="-113"/>
              <w:jc w:val="center"/>
            </w:pPr>
          </w:p>
        </w:tc>
        <w:tc>
          <w:tcPr>
            <w:tcW w:w="850" w:type="dxa"/>
            <w:vMerge/>
            <w:shd w:val="clear" w:color="auto" w:fill="BFBFBF"/>
          </w:tcPr>
          <w:p w:rsidR="00B34260" w:rsidRPr="007307E9" w:rsidRDefault="00B34260" w:rsidP="00F57439">
            <w:pPr>
              <w:ind w:left="-113" w:right="-113"/>
              <w:jc w:val="center"/>
              <w:rPr>
                <w:highlight w:val="yellow"/>
              </w:rPr>
            </w:pPr>
          </w:p>
        </w:tc>
      </w:tr>
      <w:tr w:rsidR="00B34260" w:rsidRPr="007C719F" w:rsidTr="00F57439">
        <w:trPr>
          <w:trHeight w:val="20"/>
        </w:trPr>
        <w:tc>
          <w:tcPr>
            <w:tcW w:w="1809" w:type="dxa"/>
            <w:vMerge/>
          </w:tcPr>
          <w:p w:rsidR="00B34260" w:rsidRPr="007307E9" w:rsidRDefault="00B34260" w:rsidP="00B34260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11907" w:type="dxa"/>
            <w:gridSpan w:val="6"/>
            <w:shd w:val="clear" w:color="auto" w:fill="auto"/>
          </w:tcPr>
          <w:p w:rsidR="00B34260" w:rsidRPr="007A4DF1" w:rsidRDefault="00B34260" w:rsidP="00B34260">
            <w:pPr>
              <w:rPr>
                <w:b/>
                <w:bCs/>
              </w:rPr>
            </w:pPr>
            <w:r w:rsidRPr="007A4DF1">
              <w:rPr>
                <w:b/>
                <w:bCs/>
              </w:rPr>
              <w:t>Практические занятия</w:t>
            </w:r>
          </w:p>
        </w:tc>
        <w:tc>
          <w:tcPr>
            <w:tcW w:w="1849" w:type="dxa"/>
            <w:gridSpan w:val="3"/>
          </w:tcPr>
          <w:p w:rsidR="00B34260" w:rsidRPr="00B66DAA" w:rsidRDefault="00B34260" w:rsidP="00F57439">
            <w:pPr>
              <w:ind w:left="-113" w:right="-113"/>
              <w:jc w:val="center"/>
              <w:rPr>
                <w:sz w:val="22"/>
                <w:highlight w:val="yellow"/>
              </w:rPr>
            </w:pPr>
            <w:r w:rsidRPr="00B66DAA">
              <w:rPr>
                <w:i/>
                <w:sz w:val="22"/>
              </w:rPr>
              <w:t>не предусмотрено</w:t>
            </w:r>
          </w:p>
        </w:tc>
      </w:tr>
      <w:tr w:rsidR="00B34260" w:rsidRPr="007C719F" w:rsidTr="00266F35">
        <w:trPr>
          <w:gridAfter w:val="1"/>
          <w:wAfter w:w="7" w:type="dxa"/>
          <w:trHeight w:val="70"/>
        </w:trPr>
        <w:tc>
          <w:tcPr>
            <w:tcW w:w="1809" w:type="dxa"/>
            <w:vMerge w:val="restart"/>
          </w:tcPr>
          <w:p w:rsidR="00B34260" w:rsidRPr="00F86E39" w:rsidRDefault="00B34260" w:rsidP="00B34260">
            <w:pPr>
              <w:jc w:val="center"/>
              <w:rPr>
                <w:rFonts w:eastAsia="Calibri"/>
                <w:b/>
                <w:bCs/>
              </w:rPr>
            </w:pPr>
            <w:r w:rsidRPr="00F86E39">
              <w:rPr>
                <w:rFonts w:eastAsia="Calibri"/>
                <w:b/>
                <w:bCs/>
              </w:rPr>
              <w:t>Тема 1.3</w:t>
            </w:r>
            <w:r w:rsidRPr="00F86E39">
              <w:t xml:space="preserve"> </w:t>
            </w:r>
            <w:r w:rsidRPr="00F86E39">
              <w:rPr>
                <w:rFonts w:eastAsia="Calibri"/>
                <w:b/>
                <w:bCs/>
              </w:rPr>
              <w:t>Модели и структуры информационных сетей</w:t>
            </w:r>
          </w:p>
          <w:p w:rsidR="00B34260" w:rsidRPr="00F86E39" w:rsidRDefault="00B34260" w:rsidP="00B34260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11907" w:type="dxa"/>
            <w:gridSpan w:val="6"/>
          </w:tcPr>
          <w:p w:rsidR="00B34260" w:rsidRPr="004B6A7E" w:rsidRDefault="00B34260" w:rsidP="00B34260">
            <w:r w:rsidRPr="004B6A7E">
              <w:rPr>
                <w:rFonts w:eastAsia="Calibri"/>
                <w:b/>
                <w:bCs/>
              </w:rPr>
              <w:t xml:space="preserve">Содержание </w:t>
            </w:r>
          </w:p>
        </w:tc>
        <w:tc>
          <w:tcPr>
            <w:tcW w:w="992" w:type="dxa"/>
            <w:vMerge w:val="restart"/>
          </w:tcPr>
          <w:p w:rsidR="00B34260" w:rsidRDefault="00B34260" w:rsidP="00F57439">
            <w:pPr>
              <w:ind w:left="-113" w:right="-113"/>
              <w:jc w:val="center"/>
              <w:rPr>
                <w:b/>
              </w:rPr>
            </w:pPr>
            <w:r>
              <w:rPr>
                <w:b/>
                <w:lang w:val="en-US"/>
              </w:rPr>
              <w:t>2</w:t>
            </w:r>
            <w:r>
              <w:rPr>
                <w:b/>
              </w:rPr>
              <w:t>0</w:t>
            </w:r>
          </w:p>
          <w:p w:rsidR="00EF5C3B" w:rsidRPr="000B2C97" w:rsidRDefault="00EF5C3B" w:rsidP="00F57439">
            <w:pPr>
              <w:ind w:left="-113" w:right="-113"/>
              <w:jc w:val="center"/>
              <w:rPr>
                <w:b/>
              </w:rPr>
            </w:pPr>
            <w:r w:rsidRPr="00EF5C3B">
              <w:t>(16</w:t>
            </w:r>
            <w:r>
              <w:rPr>
                <w:b/>
              </w:rPr>
              <w:t>+</w:t>
            </w:r>
            <w:r w:rsidRPr="00EF5C3B">
              <w:rPr>
                <w:b/>
                <w:i/>
              </w:rPr>
              <w:t>4)</w:t>
            </w:r>
          </w:p>
          <w:p w:rsidR="00B34260" w:rsidRPr="007307E9" w:rsidRDefault="00B34260" w:rsidP="00F57439">
            <w:pPr>
              <w:ind w:left="-113" w:right="-113"/>
              <w:jc w:val="center"/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BFBFBF"/>
          </w:tcPr>
          <w:p w:rsidR="00B34260" w:rsidRPr="007C719F" w:rsidRDefault="00B34260" w:rsidP="00F57439">
            <w:pPr>
              <w:ind w:left="-113" w:right="-113"/>
              <w:jc w:val="center"/>
              <w:rPr>
                <w:highlight w:val="yellow"/>
              </w:rPr>
            </w:pPr>
          </w:p>
        </w:tc>
      </w:tr>
      <w:tr w:rsidR="00B34260" w:rsidRPr="007C719F" w:rsidTr="00F57439">
        <w:trPr>
          <w:gridAfter w:val="1"/>
          <w:wAfter w:w="7" w:type="dxa"/>
          <w:trHeight w:val="20"/>
        </w:trPr>
        <w:tc>
          <w:tcPr>
            <w:tcW w:w="1809" w:type="dxa"/>
            <w:vMerge/>
          </w:tcPr>
          <w:p w:rsidR="00B34260" w:rsidRPr="00F86E39" w:rsidRDefault="00B34260" w:rsidP="00B34260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485" w:type="dxa"/>
            <w:gridSpan w:val="3"/>
            <w:shd w:val="clear" w:color="auto" w:fill="auto"/>
          </w:tcPr>
          <w:p w:rsidR="00B34260" w:rsidRPr="004B6A7E" w:rsidRDefault="00B34260" w:rsidP="00B34260">
            <w:pPr>
              <w:jc w:val="center"/>
            </w:pPr>
            <w:r w:rsidRPr="004B6A7E">
              <w:t>1.</w:t>
            </w:r>
          </w:p>
        </w:tc>
        <w:tc>
          <w:tcPr>
            <w:tcW w:w="11422" w:type="dxa"/>
            <w:gridSpan w:val="3"/>
            <w:shd w:val="clear" w:color="auto" w:fill="auto"/>
          </w:tcPr>
          <w:p w:rsidR="00B34260" w:rsidRPr="00506FC2" w:rsidRDefault="00B34260" w:rsidP="00266F35">
            <w:r w:rsidRPr="00506FC2">
              <w:t xml:space="preserve">Топология сети </w:t>
            </w:r>
            <w:r w:rsidR="00266F35">
              <w:t xml:space="preserve">(звезда, </w:t>
            </w:r>
            <w:r w:rsidRPr="00506FC2">
              <w:t xml:space="preserve"> </w:t>
            </w:r>
            <w:r w:rsidR="00266F35">
              <w:t>к</w:t>
            </w:r>
            <w:r w:rsidRPr="00506FC2">
              <w:t>ольцевая</w:t>
            </w:r>
            <w:r w:rsidR="00266F35">
              <w:t>, ш</w:t>
            </w:r>
            <w:r w:rsidR="00266F35" w:rsidRPr="00266F35">
              <w:t>инная</w:t>
            </w:r>
            <w:r w:rsidR="00266F35">
              <w:t>, ш</w:t>
            </w:r>
            <w:r w:rsidR="00266F35" w:rsidRPr="00266F35">
              <w:t>инно-звездообразная</w:t>
            </w:r>
            <w:r w:rsidR="00266F35">
              <w:t>)</w:t>
            </w:r>
          </w:p>
        </w:tc>
        <w:tc>
          <w:tcPr>
            <w:tcW w:w="992" w:type="dxa"/>
            <w:vMerge/>
          </w:tcPr>
          <w:p w:rsidR="00B34260" w:rsidRPr="007307E9" w:rsidRDefault="00B34260" w:rsidP="00F57439">
            <w:pPr>
              <w:ind w:left="-113" w:right="-113"/>
              <w:jc w:val="center"/>
            </w:pPr>
          </w:p>
        </w:tc>
        <w:tc>
          <w:tcPr>
            <w:tcW w:w="850" w:type="dxa"/>
            <w:vMerge w:val="restart"/>
            <w:shd w:val="clear" w:color="auto" w:fill="auto"/>
          </w:tcPr>
          <w:p w:rsidR="00B34260" w:rsidRDefault="00B34260" w:rsidP="00F57439">
            <w:pPr>
              <w:ind w:left="-113" w:right="-113"/>
              <w:jc w:val="center"/>
            </w:pPr>
            <w:r w:rsidRPr="001537A6">
              <w:t>2</w:t>
            </w:r>
          </w:p>
          <w:p w:rsidR="00B34260" w:rsidRDefault="00B34260" w:rsidP="00F57439">
            <w:pPr>
              <w:ind w:left="-113" w:right="-113"/>
              <w:jc w:val="center"/>
            </w:pPr>
          </w:p>
          <w:p w:rsidR="00B34260" w:rsidRPr="007C719F" w:rsidRDefault="00B34260" w:rsidP="00F57439">
            <w:pPr>
              <w:ind w:left="-113" w:right="-113"/>
              <w:jc w:val="center"/>
              <w:rPr>
                <w:highlight w:val="yellow"/>
              </w:rPr>
            </w:pPr>
          </w:p>
        </w:tc>
      </w:tr>
      <w:tr w:rsidR="00B34260" w:rsidRPr="007C719F" w:rsidTr="00F57439">
        <w:trPr>
          <w:gridAfter w:val="1"/>
          <w:wAfter w:w="7" w:type="dxa"/>
          <w:trHeight w:val="20"/>
        </w:trPr>
        <w:tc>
          <w:tcPr>
            <w:tcW w:w="1809" w:type="dxa"/>
            <w:vMerge/>
          </w:tcPr>
          <w:p w:rsidR="00B34260" w:rsidRPr="00F86E39" w:rsidRDefault="00B34260" w:rsidP="00B34260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485" w:type="dxa"/>
            <w:gridSpan w:val="3"/>
            <w:shd w:val="clear" w:color="auto" w:fill="auto"/>
          </w:tcPr>
          <w:p w:rsidR="00B34260" w:rsidRPr="004B6A7E" w:rsidRDefault="00266F35" w:rsidP="00B34260">
            <w:pPr>
              <w:jc w:val="center"/>
            </w:pPr>
            <w:r>
              <w:t>2</w:t>
            </w:r>
          </w:p>
        </w:tc>
        <w:tc>
          <w:tcPr>
            <w:tcW w:w="11422" w:type="dxa"/>
            <w:gridSpan w:val="3"/>
            <w:shd w:val="clear" w:color="auto" w:fill="auto"/>
          </w:tcPr>
          <w:p w:rsidR="00B34260" w:rsidRPr="001537A6" w:rsidRDefault="00B34260" w:rsidP="00B34260">
            <w:r w:rsidRPr="001537A6">
              <w:t>Звездообразно-кольцевая топология. Физическая сотовая топология.</w:t>
            </w:r>
          </w:p>
        </w:tc>
        <w:tc>
          <w:tcPr>
            <w:tcW w:w="992" w:type="dxa"/>
            <w:vMerge/>
          </w:tcPr>
          <w:p w:rsidR="00B34260" w:rsidRPr="007307E9" w:rsidRDefault="00B34260" w:rsidP="00F57439">
            <w:pPr>
              <w:ind w:left="-113" w:right="-113"/>
              <w:jc w:val="center"/>
            </w:pPr>
          </w:p>
        </w:tc>
        <w:tc>
          <w:tcPr>
            <w:tcW w:w="850" w:type="dxa"/>
            <w:vMerge/>
            <w:shd w:val="clear" w:color="auto" w:fill="auto"/>
          </w:tcPr>
          <w:p w:rsidR="00B34260" w:rsidRPr="007C719F" w:rsidRDefault="00B34260" w:rsidP="00F57439">
            <w:pPr>
              <w:ind w:left="-113" w:right="-113"/>
              <w:jc w:val="center"/>
              <w:rPr>
                <w:highlight w:val="yellow"/>
              </w:rPr>
            </w:pPr>
          </w:p>
        </w:tc>
      </w:tr>
      <w:tr w:rsidR="00B34260" w:rsidRPr="007C719F" w:rsidTr="00F57439">
        <w:trPr>
          <w:gridAfter w:val="1"/>
          <w:wAfter w:w="7" w:type="dxa"/>
          <w:trHeight w:val="20"/>
        </w:trPr>
        <w:tc>
          <w:tcPr>
            <w:tcW w:w="1809" w:type="dxa"/>
            <w:vMerge/>
          </w:tcPr>
          <w:p w:rsidR="00B34260" w:rsidRPr="00F86E39" w:rsidRDefault="00B34260" w:rsidP="00B34260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485" w:type="dxa"/>
            <w:gridSpan w:val="3"/>
            <w:shd w:val="clear" w:color="auto" w:fill="auto"/>
          </w:tcPr>
          <w:p w:rsidR="00B34260" w:rsidRPr="004B6A7E" w:rsidRDefault="00266F35" w:rsidP="00B34260">
            <w:pPr>
              <w:jc w:val="center"/>
            </w:pPr>
            <w:r>
              <w:t>3</w:t>
            </w:r>
          </w:p>
        </w:tc>
        <w:tc>
          <w:tcPr>
            <w:tcW w:w="11422" w:type="dxa"/>
            <w:gridSpan w:val="3"/>
            <w:shd w:val="clear" w:color="auto" w:fill="auto"/>
          </w:tcPr>
          <w:p w:rsidR="00B34260" w:rsidRPr="004B6A7E" w:rsidRDefault="00B34260" w:rsidP="00B34260">
            <w:r w:rsidRPr="009042C8">
              <w:t>Семиуровневая модель OSI.</w:t>
            </w:r>
          </w:p>
        </w:tc>
        <w:tc>
          <w:tcPr>
            <w:tcW w:w="992" w:type="dxa"/>
            <w:vMerge/>
          </w:tcPr>
          <w:p w:rsidR="00B34260" w:rsidRPr="007307E9" w:rsidRDefault="00B34260" w:rsidP="00F57439">
            <w:pPr>
              <w:ind w:left="-113" w:right="-113"/>
              <w:jc w:val="center"/>
            </w:pPr>
          </w:p>
        </w:tc>
        <w:tc>
          <w:tcPr>
            <w:tcW w:w="850" w:type="dxa"/>
            <w:vMerge/>
            <w:shd w:val="clear" w:color="auto" w:fill="auto"/>
          </w:tcPr>
          <w:p w:rsidR="00B34260" w:rsidRPr="007C719F" w:rsidRDefault="00B34260" w:rsidP="00F57439">
            <w:pPr>
              <w:ind w:left="-113" w:right="-113"/>
              <w:jc w:val="center"/>
              <w:rPr>
                <w:highlight w:val="yellow"/>
              </w:rPr>
            </w:pPr>
          </w:p>
        </w:tc>
      </w:tr>
      <w:tr w:rsidR="00B34260" w:rsidRPr="007C719F" w:rsidTr="00F57439">
        <w:trPr>
          <w:gridAfter w:val="1"/>
          <w:wAfter w:w="7" w:type="dxa"/>
          <w:trHeight w:val="20"/>
        </w:trPr>
        <w:tc>
          <w:tcPr>
            <w:tcW w:w="1809" w:type="dxa"/>
            <w:vMerge/>
          </w:tcPr>
          <w:p w:rsidR="00B34260" w:rsidRPr="00F86E39" w:rsidRDefault="00B34260" w:rsidP="00B34260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485" w:type="dxa"/>
            <w:gridSpan w:val="3"/>
            <w:shd w:val="clear" w:color="auto" w:fill="auto"/>
          </w:tcPr>
          <w:p w:rsidR="00B34260" w:rsidRPr="004B6A7E" w:rsidRDefault="00266F35" w:rsidP="00B34260">
            <w:pPr>
              <w:jc w:val="center"/>
            </w:pPr>
            <w:r>
              <w:t>4</w:t>
            </w:r>
          </w:p>
        </w:tc>
        <w:tc>
          <w:tcPr>
            <w:tcW w:w="11422" w:type="dxa"/>
            <w:gridSpan w:val="3"/>
            <w:shd w:val="clear" w:color="auto" w:fill="auto"/>
          </w:tcPr>
          <w:p w:rsidR="00B34260" w:rsidRPr="001537A6" w:rsidRDefault="00B34260" w:rsidP="00B34260">
            <w:r w:rsidRPr="009042C8">
              <w:t>Стандарты и стеки протоколов.</w:t>
            </w:r>
          </w:p>
        </w:tc>
        <w:tc>
          <w:tcPr>
            <w:tcW w:w="992" w:type="dxa"/>
            <w:vMerge/>
          </w:tcPr>
          <w:p w:rsidR="00B34260" w:rsidRPr="007307E9" w:rsidRDefault="00B34260" w:rsidP="00F57439">
            <w:pPr>
              <w:ind w:left="-113" w:right="-113"/>
              <w:jc w:val="center"/>
            </w:pPr>
          </w:p>
        </w:tc>
        <w:tc>
          <w:tcPr>
            <w:tcW w:w="850" w:type="dxa"/>
            <w:vMerge/>
            <w:shd w:val="clear" w:color="auto" w:fill="auto"/>
          </w:tcPr>
          <w:p w:rsidR="00B34260" w:rsidRPr="007C719F" w:rsidRDefault="00B34260" w:rsidP="00F57439">
            <w:pPr>
              <w:ind w:left="-113" w:right="-113"/>
              <w:jc w:val="center"/>
              <w:rPr>
                <w:highlight w:val="yellow"/>
              </w:rPr>
            </w:pPr>
          </w:p>
        </w:tc>
      </w:tr>
      <w:tr w:rsidR="00B34260" w:rsidRPr="007C719F" w:rsidTr="00F57439">
        <w:trPr>
          <w:gridAfter w:val="1"/>
          <w:wAfter w:w="7" w:type="dxa"/>
          <w:trHeight w:val="20"/>
        </w:trPr>
        <w:tc>
          <w:tcPr>
            <w:tcW w:w="1809" w:type="dxa"/>
            <w:vMerge/>
          </w:tcPr>
          <w:p w:rsidR="00B34260" w:rsidRPr="00F86E39" w:rsidRDefault="00B34260" w:rsidP="00B34260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485" w:type="dxa"/>
            <w:gridSpan w:val="3"/>
            <w:shd w:val="clear" w:color="auto" w:fill="auto"/>
          </w:tcPr>
          <w:p w:rsidR="00B34260" w:rsidRPr="004B6A7E" w:rsidRDefault="00266F35" w:rsidP="00B34260">
            <w:pPr>
              <w:jc w:val="center"/>
            </w:pPr>
            <w:r>
              <w:t>5</w:t>
            </w:r>
          </w:p>
        </w:tc>
        <w:tc>
          <w:tcPr>
            <w:tcW w:w="11422" w:type="dxa"/>
            <w:gridSpan w:val="3"/>
            <w:shd w:val="clear" w:color="auto" w:fill="auto"/>
          </w:tcPr>
          <w:p w:rsidR="00B34260" w:rsidRPr="009042C8" w:rsidRDefault="00B34260" w:rsidP="00B34260">
            <w:r w:rsidRPr="009042C8">
              <w:t>Сетевые протоколы</w:t>
            </w:r>
          </w:p>
        </w:tc>
        <w:tc>
          <w:tcPr>
            <w:tcW w:w="992" w:type="dxa"/>
            <w:vMerge/>
          </w:tcPr>
          <w:p w:rsidR="00B34260" w:rsidRPr="007307E9" w:rsidRDefault="00B34260" w:rsidP="00F57439">
            <w:pPr>
              <w:ind w:left="-113" w:right="-113"/>
              <w:jc w:val="center"/>
            </w:pPr>
          </w:p>
        </w:tc>
        <w:tc>
          <w:tcPr>
            <w:tcW w:w="850" w:type="dxa"/>
            <w:vMerge/>
            <w:shd w:val="clear" w:color="auto" w:fill="auto"/>
          </w:tcPr>
          <w:p w:rsidR="00B34260" w:rsidRPr="007C719F" w:rsidRDefault="00B34260" w:rsidP="00F57439">
            <w:pPr>
              <w:ind w:left="-113" w:right="-113"/>
              <w:jc w:val="center"/>
              <w:rPr>
                <w:highlight w:val="yellow"/>
              </w:rPr>
            </w:pPr>
          </w:p>
        </w:tc>
      </w:tr>
      <w:tr w:rsidR="00B34260" w:rsidRPr="007C719F" w:rsidTr="00F57439">
        <w:trPr>
          <w:gridAfter w:val="1"/>
          <w:wAfter w:w="7" w:type="dxa"/>
          <w:trHeight w:val="20"/>
        </w:trPr>
        <w:tc>
          <w:tcPr>
            <w:tcW w:w="1809" w:type="dxa"/>
            <w:vMerge/>
          </w:tcPr>
          <w:p w:rsidR="00B34260" w:rsidRPr="00F86E39" w:rsidRDefault="00B34260" w:rsidP="00B34260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485" w:type="dxa"/>
            <w:gridSpan w:val="3"/>
            <w:shd w:val="clear" w:color="auto" w:fill="auto"/>
          </w:tcPr>
          <w:p w:rsidR="00B34260" w:rsidRPr="004B6A7E" w:rsidRDefault="00266F35" w:rsidP="00B34260">
            <w:pPr>
              <w:jc w:val="center"/>
            </w:pPr>
            <w:r>
              <w:t>6</w:t>
            </w:r>
          </w:p>
        </w:tc>
        <w:tc>
          <w:tcPr>
            <w:tcW w:w="11422" w:type="dxa"/>
            <w:gridSpan w:val="3"/>
            <w:shd w:val="clear" w:color="auto" w:fill="auto"/>
          </w:tcPr>
          <w:p w:rsidR="00B34260" w:rsidRPr="009042C8" w:rsidRDefault="00B34260" w:rsidP="00B34260">
            <w:r w:rsidRPr="009042C8">
              <w:t>Транспортные протоколы</w:t>
            </w:r>
          </w:p>
        </w:tc>
        <w:tc>
          <w:tcPr>
            <w:tcW w:w="992" w:type="dxa"/>
            <w:vMerge/>
          </w:tcPr>
          <w:p w:rsidR="00B34260" w:rsidRPr="007307E9" w:rsidRDefault="00B34260" w:rsidP="00F57439">
            <w:pPr>
              <w:ind w:left="-113" w:right="-113"/>
              <w:jc w:val="center"/>
            </w:pPr>
          </w:p>
        </w:tc>
        <w:tc>
          <w:tcPr>
            <w:tcW w:w="850" w:type="dxa"/>
            <w:vMerge/>
            <w:shd w:val="clear" w:color="auto" w:fill="auto"/>
          </w:tcPr>
          <w:p w:rsidR="00B34260" w:rsidRPr="007C719F" w:rsidRDefault="00B34260" w:rsidP="00F57439">
            <w:pPr>
              <w:ind w:left="-113" w:right="-113"/>
              <w:jc w:val="center"/>
              <w:rPr>
                <w:highlight w:val="yellow"/>
              </w:rPr>
            </w:pPr>
          </w:p>
        </w:tc>
      </w:tr>
      <w:tr w:rsidR="00B34260" w:rsidRPr="007C719F" w:rsidTr="00F57439">
        <w:trPr>
          <w:gridAfter w:val="1"/>
          <w:wAfter w:w="7" w:type="dxa"/>
          <w:trHeight w:val="20"/>
        </w:trPr>
        <w:tc>
          <w:tcPr>
            <w:tcW w:w="1809" w:type="dxa"/>
            <w:vMerge/>
          </w:tcPr>
          <w:p w:rsidR="00B34260" w:rsidRPr="00F86E39" w:rsidRDefault="00B34260" w:rsidP="00B34260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485" w:type="dxa"/>
            <w:gridSpan w:val="3"/>
            <w:shd w:val="clear" w:color="auto" w:fill="auto"/>
          </w:tcPr>
          <w:p w:rsidR="00B34260" w:rsidRPr="004B6A7E" w:rsidRDefault="00266F35" w:rsidP="00B34260">
            <w:pPr>
              <w:jc w:val="center"/>
            </w:pPr>
            <w:r>
              <w:t>7</w:t>
            </w:r>
          </w:p>
        </w:tc>
        <w:tc>
          <w:tcPr>
            <w:tcW w:w="11422" w:type="dxa"/>
            <w:gridSpan w:val="3"/>
            <w:shd w:val="clear" w:color="auto" w:fill="auto"/>
          </w:tcPr>
          <w:p w:rsidR="00B34260" w:rsidRPr="009042C8" w:rsidRDefault="00B34260" w:rsidP="00B34260">
            <w:r w:rsidRPr="009042C8">
              <w:t>Прикладные протоколы</w:t>
            </w:r>
          </w:p>
        </w:tc>
        <w:tc>
          <w:tcPr>
            <w:tcW w:w="992" w:type="dxa"/>
            <w:vMerge/>
          </w:tcPr>
          <w:p w:rsidR="00B34260" w:rsidRPr="007307E9" w:rsidRDefault="00B34260" w:rsidP="00F57439">
            <w:pPr>
              <w:ind w:left="-113" w:right="-113"/>
              <w:jc w:val="center"/>
            </w:pPr>
          </w:p>
        </w:tc>
        <w:tc>
          <w:tcPr>
            <w:tcW w:w="850" w:type="dxa"/>
            <w:vMerge/>
            <w:shd w:val="clear" w:color="auto" w:fill="auto"/>
          </w:tcPr>
          <w:p w:rsidR="00B34260" w:rsidRPr="007C719F" w:rsidRDefault="00B34260" w:rsidP="00F57439">
            <w:pPr>
              <w:ind w:left="-113" w:right="-113"/>
              <w:jc w:val="center"/>
              <w:rPr>
                <w:highlight w:val="yellow"/>
              </w:rPr>
            </w:pPr>
          </w:p>
        </w:tc>
      </w:tr>
      <w:tr w:rsidR="00B34260" w:rsidRPr="007C719F" w:rsidTr="00F57439">
        <w:trPr>
          <w:gridAfter w:val="1"/>
          <w:wAfter w:w="7" w:type="dxa"/>
          <w:trHeight w:val="20"/>
        </w:trPr>
        <w:tc>
          <w:tcPr>
            <w:tcW w:w="1809" w:type="dxa"/>
            <w:vMerge/>
          </w:tcPr>
          <w:p w:rsidR="00B34260" w:rsidRPr="00F86E39" w:rsidRDefault="00B34260" w:rsidP="00B34260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485" w:type="dxa"/>
            <w:gridSpan w:val="3"/>
            <w:shd w:val="clear" w:color="auto" w:fill="auto"/>
          </w:tcPr>
          <w:p w:rsidR="00B34260" w:rsidRPr="004B6A7E" w:rsidRDefault="00266F35" w:rsidP="00B34260">
            <w:pPr>
              <w:jc w:val="center"/>
            </w:pPr>
            <w:r>
              <w:t>8</w:t>
            </w:r>
          </w:p>
        </w:tc>
        <w:tc>
          <w:tcPr>
            <w:tcW w:w="11422" w:type="dxa"/>
            <w:gridSpan w:val="3"/>
            <w:shd w:val="clear" w:color="auto" w:fill="auto"/>
          </w:tcPr>
          <w:p w:rsidR="00B34260" w:rsidRPr="009042C8" w:rsidRDefault="00B34260" w:rsidP="00B34260">
            <w:r w:rsidRPr="009042C8">
              <w:t>Уровень Приложения Уровень транспорта</w:t>
            </w:r>
          </w:p>
        </w:tc>
        <w:tc>
          <w:tcPr>
            <w:tcW w:w="992" w:type="dxa"/>
            <w:vMerge/>
          </w:tcPr>
          <w:p w:rsidR="00B34260" w:rsidRPr="007307E9" w:rsidRDefault="00B34260" w:rsidP="00F57439">
            <w:pPr>
              <w:ind w:left="-113" w:right="-113"/>
              <w:jc w:val="center"/>
            </w:pPr>
          </w:p>
        </w:tc>
        <w:tc>
          <w:tcPr>
            <w:tcW w:w="850" w:type="dxa"/>
            <w:vMerge/>
            <w:shd w:val="clear" w:color="auto" w:fill="auto"/>
          </w:tcPr>
          <w:p w:rsidR="00B34260" w:rsidRPr="007C719F" w:rsidRDefault="00B34260" w:rsidP="00F57439">
            <w:pPr>
              <w:ind w:left="-113" w:right="-113"/>
              <w:jc w:val="center"/>
              <w:rPr>
                <w:highlight w:val="yellow"/>
              </w:rPr>
            </w:pPr>
          </w:p>
        </w:tc>
      </w:tr>
      <w:tr w:rsidR="00B34260" w:rsidRPr="007C719F" w:rsidTr="00F57439">
        <w:trPr>
          <w:gridAfter w:val="1"/>
          <w:wAfter w:w="7" w:type="dxa"/>
          <w:trHeight w:val="20"/>
        </w:trPr>
        <w:tc>
          <w:tcPr>
            <w:tcW w:w="1809" w:type="dxa"/>
            <w:vMerge/>
          </w:tcPr>
          <w:p w:rsidR="00B34260" w:rsidRPr="00F86E39" w:rsidRDefault="00B34260" w:rsidP="00B34260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485" w:type="dxa"/>
            <w:gridSpan w:val="3"/>
            <w:shd w:val="clear" w:color="auto" w:fill="auto"/>
          </w:tcPr>
          <w:p w:rsidR="00B34260" w:rsidRPr="004B6A7E" w:rsidRDefault="00266F35" w:rsidP="00B34260">
            <w:pPr>
              <w:jc w:val="center"/>
            </w:pPr>
            <w:r>
              <w:t>9</w:t>
            </w:r>
          </w:p>
        </w:tc>
        <w:tc>
          <w:tcPr>
            <w:tcW w:w="11422" w:type="dxa"/>
            <w:gridSpan w:val="3"/>
            <w:shd w:val="clear" w:color="auto" w:fill="auto"/>
          </w:tcPr>
          <w:p w:rsidR="00B34260" w:rsidRPr="005C749D" w:rsidRDefault="00B34260" w:rsidP="00B66DAA">
            <w:pPr>
              <w:pStyle w:val="3"/>
              <w:ind w:firstLine="0"/>
              <w:jc w:val="both"/>
              <w:rPr>
                <w:i/>
              </w:rPr>
            </w:pPr>
            <w:r w:rsidRPr="005C749D">
              <w:rPr>
                <w:b w:val="0"/>
                <w:i/>
                <w:sz w:val="24"/>
              </w:rPr>
              <w:t>Протокол управления передачей (TCP). Протокол Интернета IP. Адресация в IP-сетях.</w:t>
            </w:r>
            <w:r w:rsidRPr="005C749D">
              <w:rPr>
                <w:i/>
              </w:rPr>
              <w:t xml:space="preserve"> </w:t>
            </w:r>
            <w:r w:rsidRPr="005C749D">
              <w:rPr>
                <w:b w:val="0"/>
                <w:i/>
                <w:sz w:val="24"/>
              </w:rPr>
              <w:t>Пользовательский протокол дейтаграмм (UDP)</w:t>
            </w:r>
          </w:p>
        </w:tc>
        <w:tc>
          <w:tcPr>
            <w:tcW w:w="992" w:type="dxa"/>
            <w:vMerge/>
          </w:tcPr>
          <w:p w:rsidR="00B34260" w:rsidRPr="007307E9" w:rsidRDefault="00B34260" w:rsidP="00F57439">
            <w:pPr>
              <w:ind w:left="-113" w:right="-113"/>
              <w:jc w:val="center"/>
            </w:pPr>
          </w:p>
        </w:tc>
        <w:tc>
          <w:tcPr>
            <w:tcW w:w="850" w:type="dxa"/>
            <w:vMerge/>
            <w:shd w:val="clear" w:color="auto" w:fill="auto"/>
          </w:tcPr>
          <w:p w:rsidR="00B34260" w:rsidRPr="007C719F" w:rsidRDefault="00B34260" w:rsidP="00F57439">
            <w:pPr>
              <w:ind w:left="-113" w:right="-113"/>
              <w:jc w:val="center"/>
              <w:rPr>
                <w:highlight w:val="yellow"/>
              </w:rPr>
            </w:pPr>
          </w:p>
        </w:tc>
      </w:tr>
      <w:tr w:rsidR="00B34260" w:rsidRPr="007C719F" w:rsidTr="00F57439">
        <w:trPr>
          <w:gridAfter w:val="1"/>
          <w:wAfter w:w="7" w:type="dxa"/>
          <w:trHeight w:val="20"/>
        </w:trPr>
        <w:tc>
          <w:tcPr>
            <w:tcW w:w="1809" w:type="dxa"/>
            <w:vMerge/>
          </w:tcPr>
          <w:p w:rsidR="00B34260" w:rsidRPr="00F86E39" w:rsidRDefault="00B34260" w:rsidP="00B34260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11907" w:type="dxa"/>
            <w:gridSpan w:val="6"/>
            <w:shd w:val="clear" w:color="auto" w:fill="auto"/>
          </w:tcPr>
          <w:p w:rsidR="00B34260" w:rsidRPr="007A4DF1" w:rsidRDefault="00B34260" w:rsidP="00B34260">
            <w:pPr>
              <w:pStyle w:val="3"/>
              <w:ind w:firstLine="0"/>
              <w:jc w:val="both"/>
              <w:rPr>
                <w:b w:val="0"/>
                <w:sz w:val="24"/>
              </w:rPr>
            </w:pPr>
            <w:proofErr w:type="gramStart"/>
            <w:r w:rsidRPr="007A4DF1">
              <w:rPr>
                <w:b w:val="0"/>
                <w:sz w:val="24"/>
              </w:rPr>
              <w:t>Знания:  основные</w:t>
            </w:r>
            <w:proofErr w:type="gramEnd"/>
            <w:r w:rsidRPr="007A4DF1">
              <w:rPr>
                <w:b w:val="0"/>
                <w:sz w:val="24"/>
              </w:rPr>
              <w:t xml:space="preserve"> положения теории баз данных, хранилищ данных, баз знаний;</w:t>
            </w:r>
            <w:r w:rsidRPr="00796D28">
              <w:rPr>
                <w:b w:val="0"/>
                <w:sz w:val="24"/>
              </w:rPr>
              <w:t xml:space="preserve"> </w:t>
            </w:r>
            <w:r w:rsidRPr="007A4DF1">
              <w:rPr>
                <w:b w:val="0"/>
                <w:sz w:val="24"/>
              </w:rPr>
              <w:t>основные принципы построения концептуальной, логической и физической модели данных;</w:t>
            </w:r>
            <w:r w:rsidRPr="00796D28">
              <w:rPr>
                <w:b w:val="0"/>
                <w:sz w:val="24"/>
              </w:rPr>
              <w:t xml:space="preserve"> </w:t>
            </w:r>
            <w:r w:rsidRPr="007A4DF1">
              <w:rPr>
                <w:b w:val="0"/>
                <w:sz w:val="24"/>
              </w:rPr>
              <w:t>современные инструментальные средства разработки схемы базы данных;</w:t>
            </w:r>
            <w:r w:rsidRPr="00796D28">
              <w:rPr>
                <w:b w:val="0"/>
                <w:sz w:val="24"/>
              </w:rPr>
              <w:t xml:space="preserve"> </w:t>
            </w:r>
            <w:r w:rsidRPr="007A4DF1">
              <w:rPr>
                <w:b w:val="0"/>
                <w:sz w:val="24"/>
              </w:rPr>
              <w:t>методы организации целостности данных;</w:t>
            </w:r>
          </w:p>
          <w:p w:rsidR="00B34260" w:rsidRPr="007A4DF1" w:rsidRDefault="00B34260" w:rsidP="00B34260">
            <w:pPr>
              <w:pStyle w:val="3"/>
              <w:ind w:firstLine="0"/>
              <w:jc w:val="both"/>
              <w:rPr>
                <w:b w:val="0"/>
                <w:sz w:val="24"/>
              </w:rPr>
            </w:pPr>
            <w:r w:rsidRPr="007A4DF1">
              <w:rPr>
                <w:b w:val="0"/>
                <w:sz w:val="24"/>
              </w:rPr>
              <w:t>способы контроля доступа к данным и управления привилегиями;</w:t>
            </w:r>
          </w:p>
          <w:p w:rsidR="00B34260" w:rsidRPr="007A4DF1" w:rsidRDefault="00B34260" w:rsidP="00B34260">
            <w:pPr>
              <w:pStyle w:val="3"/>
              <w:ind w:firstLine="0"/>
              <w:jc w:val="both"/>
              <w:rPr>
                <w:b w:val="0"/>
                <w:sz w:val="24"/>
              </w:rPr>
            </w:pPr>
            <w:r w:rsidRPr="007A4DF1">
              <w:rPr>
                <w:b w:val="0"/>
                <w:sz w:val="24"/>
              </w:rPr>
              <w:t>основные методы и средства защиты данных в базах данных;</w:t>
            </w:r>
          </w:p>
          <w:p w:rsidR="00B34260" w:rsidRPr="009042C8" w:rsidRDefault="00B34260" w:rsidP="00B34260">
            <w:pPr>
              <w:pStyle w:val="3"/>
              <w:ind w:firstLine="0"/>
              <w:jc w:val="both"/>
              <w:rPr>
                <w:b w:val="0"/>
                <w:sz w:val="24"/>
              </w:rPr>
            </w:pPr>
            <w:r w:rsidRPr="007A4DF1">
              <w:rPr>
                <w:b w:val="0"/>
                <w:sz w:val="24"/>
              </w:rPr>
              <w:t xml:space="preserve">модели и структуры информационных систем; </w:t>
            </w:r>
            <w:r w:rsidRPr="00796D28">
              <w:rPr>
                <w:b w:val="0"/>
                <w:sz w:val="24"/>
              </w:rPr>
              <w:t xml:space="preserve"> </w:t>
            </w:r>
            <w:r w:rsidRPr="007A4DF1">
              <w:rPr>
                <w:b w:val="0"/>
                <w:sz w:val="24"/>
              </w:rPr>
              <w:t>основные типы сетевых топологий, приемы работы в компьютерных сетях;</w:t>
            </w:r>
            <w:r w:rsidRPr="00796D28">
              <w:rPr>
                <w:b w:val="0"/>
                <w:sz w:val="24"/>
              </w:rPr>
              <w:t xml:space="preserve"> </w:t>
            </w:r>
            <w:r w:rsidRPr="007A4DF1">
              <w:rPr>
                <w:b w:val="0"/>
                <w:sz w:val="24"/>
              </w:rPr>
              <w:t>технологии передачи и обмена данными в компьютерных сетях;</w:t>
            </w:r>
            <w:r w:rsidRPr="00796D28">
              <w:rPr>
                <w:b w:val="0"/>
                <w:sz w:val="24"/>
              </w:rPr>
              <w:t xml:space="preserve"> </w:t>
            </w:r>
            <w:r w:rsidRPr="007A4DF1">
              <w:rPr>
                <w:b w:val="0"/>
                <w:sz w:val="24"/>
              </w:rPr>
              <w:t>методику выбора  архитектуры  узлов коммуникации сетей  ЭВМ и теле-коммуникаций для неоднородных потоков информации;</w:t>
            </w:r>
            <w:r w:rsidRPr="00796D28">
              <w:rPr>
                <w:b w:val="0"/>
                <w:sz w:val="24"/>
              </w:rPr>
              <w:t xml:space="preserve"> </w:t>
            </w:r>
            <w:r w:rsidRPr="007A4DF1">
              <w:rPr>
                <w:b w:val="0"/>
                <w:sz w:val="24"/>
              </w:rPr>
              <w:t>методы  построения  структурных образований среды распространения цифровых  сигналов;</w:t>
            </w:r>
            <w:r w:rsidRPr="00796D28">
              <w:rPr>
                <w:b w:val="0"/>
                <w:sz w:val="24"/>
              </w:rPr>
              <w:t xml:space="preserve"> </w:t>
            </w:r>
            <w:r w:rsidRPr="007A4DF1">
              <w:rPr>
                <w:b w:val="0"/>
                <w:sz w:val="24"/>
              </w:rPr>
              <w:t>принципы управления обменом информации в вычислительных сетях</w:t>
            </w:r>
          </w:p>
        </w:tc>
        <w:tc>
          <w:tcPr>
            <w:tcW w:w="992" w:type="dxa"/>
            <w:vMerge/>
          </w:tcPr>
          <w:p w:rsidR="00B34260" w:rsidRPr="007307E9" w:rsidRDefault="00B34260" w:rsidP="00F57439">
            <w:pPr>
              <w:ind w:left="-113" w:right="-113"/>
              <w:jc w:val="center"/>
            </w:pPr>
          </w:p>
        </w:tc>
        <w:tc>
          <w:tcPr>
            <w:tcW w:w="850" w:type="dxa"/>
            <w:vMerge/>
            <w:shd w:val="clear" w:color="auto" w:fill="auto"/>
          </w:tcPr>
          <w:p w:rsidR="00B34260" w:rsidRPr="007C719F" w:rsidRDefault="00B34260" w:rsidP="00F57439">
            <w:pPr>
              <w:ind w:left="-113" w:right="-113"/>
              <w:jc w:val="center"/>
              <w:rPr>
                <w:highlight w:val="yellow"/>
              </w:rPr>
            </w:pPr>
          </w:p>
        </w:tc>
      </w:tr>
      <w:tr w:rsidR="00B34260" w:rsidRPr="007C719F" w:rsidTr="00F57439">
        <w:trPr>
          <w:trHeight w:val="20"/>
        </w:trPr>
        <w:tc>
          <w:tcPr>
            <w:tcW w:w="1809" w:type="dxa"/>
            <w:vMerge/>
          </w:tcPr>
          <w:p w:rsidR="00B34260" w:rsidRPr="00F86E39" w:rsidRDefault="00B34260" w:rsidP="00B34260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11907" w:type="dxa"/>
            <w:gridSpan w:val="6"/>
            <w:shd w:val="clear" w:color="auto" w:fill="auto"/>
          </w:tcPr>
          <w:p w:rsidR="00B34260" w:rsidRPr="004B6A7E" w:rsidRDefault="00B34260" w:rsidP="00B34260">
            <w:r>
              <w:rPr>
                <w:rFonts w:eastAsia="Calibri"/>
                <w:b/>
                <w:bCs/>
              </w:rPr>
              <w:t>Лабораторные</w:t>
            </w:r>
            <w:r>
              <w:rPr>
                <w:rFonts w:eastAsia="Calibri"/>
                <w:bCs/>
              </w:rPr>
              <w:t xml:space="preserve"> </w:t>
            </w:r>
            <w:r>
              <w:rPr>
                <w:rFonts w:eastAsia="Calibri"/>
                <w:b/>
                <w:bCs/>
              </w:rPr>
              <w:t>работы</w:t>
            </w:r>
          </w:p>
        </w:tc>
        <w:tc>
          <w:tcPr>
            <w:tcW w:w="1849" w:type="dxa"/>
            <w:gridSpan w:val="3"/>
            <w:tcBorders>
              <w:top w:val="single" w:sz="4" w:space="0" w:color="auto"/>
            </w:tcBorders>
          </w:tcPr>
          <w:p w:rsidR="00B34260" w:rsidRPr="007C719F" w:rsidRDefault="00B34260" w:rsidP="00F57439">
            <w:pPr>
              <w:ind w:left="-113" w:right="-113"/>
              <w:jc w:val="center"/>
              <w:rPr>
                <w:highlight w:val="yellow"/>
              </w:rPr>
            </w:pPr>
            <w:r w:rsidRPr="00F57439">
              <w:rPr>
                <w:i/>
                <w:sz w:val="22"/>
              </w:rPr>
              <w:t>не предусмотрено</w:t>
            </w:r>
          </w:p>
        </w:tc>
      </w:tr>
      <w:tr w:rsidR="00B34260" w:rsidRPr="007C719F" w:rsidTr="00F57439">
        <w:trPr>
          <w:trHeight w:val="20"/>
        </w:trPr>
        <w:tc>
          <w:tcPr>
            <w:tcW w:w="1809" w:type="dxa"/>
            <w:vMerge/>
          </w:tcPr>
          <w:p w:rsidR="00B34260" w:rsidRPr="00F86E39" w:rsidRDefault="00B34260" w:rsidP="00B34260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11907" w:type="dxa"/>
            <w:gridSpan w:val="6"/>
            <w:shd w:val="clear" w:color="auto" w:fill="auto"/>
          </w:tcPr>
          <w:p w:rsidR="00B34260" w:rsidRPr="004B6A7E" w:rsidRDefault="00B34260" w:rsidP="00B34260">
            <w:r>
              <w:rPr>
                <w:rFonts w:eastAsia="Calibri"/>
                <w:b/>
                <w:bCs/>
              </w:rPr>
              <w:t>Практические занятия</w:t>
            </w:r>
          </w:p>
        </w:tc>
        <w:tc>
          <w:tcPr>
            <w:tcW w:w="1849" w:type="dxa"/>
            <w:gridSpan w:val="3"/>
            <w:tcBorders>
              <w:bottom w:val="single" w:sz="4" w:space="0" w:color="auto"/>
            </w:tcBorders>
          </w:tcPr>
          <w:p w:rsidR="00B34260" w:rsidRPr="007C719F" w:rsidRDefault="00B34260" w:rsidP="00F57439">
            <w:pPr>
              <w:ind w:left="-113" w:right="-113"/>
              <w:jc w:val="center"/>
              <w:rPr>
                <w:highlight w:val="yellow"/>
              </w:rPr>
            </w:pPr>
            <w:r w:rsidRPr="00C124E0">
              <w:rPr>
                <w:i/>
                <w:sz w:val="22"/>
              </w:rPr>
              <w:t>не предусмотрено</w:t>
            </w:r>
          </w:p>
        </w:tc>
      </w:tr>
      <w:tr w:rsidR="00B34260" w:rsidRPr="007C719F" w:rsidTr="00F57439">
        <w:trPr>
          <w:gridAfter w:val="1"/>
          <w:wAfter w:w="7" w:type="dxa"/>
          <w:trHeight w:val="20"/>
        </w:trPr>
        <w:tc>
          <w:tcPr>
            <w:tcW w:w="1809" w:type="dxa"/>
            <w:vMerge w:val="restart"/>
          </w:tcPr>
          <w:p w:rsidR="00B34260" w:rsidRPr="00F86E39" w:rsidRDefault="00B34260" w:rsidP="00B34260">
            <w:pPr>
              <w:jc w:val="center"/>
              <w:rPr>
                <w:rFonts w:eastAsia="Calibri"/>
                <w:b/>
                <w:bCs/>
              </w:rPr>
            </w:pPr>
            <w:r w:rsidRPr="00F86E39">
              <w:rPr>
                <w:rFonts w:eastAsia="Calibri"/>
                <w:b/>
                <w:bCs/>
              </w:rPr>
              <w:t>Тема 1.4. Средства и способы представления и передачи данных в сетях</w:t>
            </w:r>
          </w:p>
          <w:p w:rsidR="00B34260" w:rsidRPr="00F86E39" w:rsidRDefault="00B34260" w:rsidP="00B34260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11907" w:type="dxa"/>
            <w:gridSpan w:val="6"/>
          </w:tcPr>
          <w:p w:rsidR="00B34260" w:rsidRPr="004B6A7E" w:rsidRDefault="00B34260" w:rsidP="00B34260">
            <w:r w:rsidRPr="004B6A7E">
              <w:rPr>
                <w:rFonts w:eastAsia="Calibri"/>
                <w:b/>
                <w:bCs/>
              </w:rPr>
              <w:t xml:space="preserve">Содержание </w:t>
            </w:r>
          </w:p>
        </w:tc>
        <w:tc>
          <w:tcPr>
            <w:tcW w:w="992" w:type="dxa"/>
            <w:vMerge w:val="restart"/>
          </w:tcPr>
          <w:p w:rsidR="00B34260" w:rsidRDefault="00B34260" w:rsidP="00F57439">
            <w:pPr>
              <w:ind w:left="-113" w:right="-113"/>
              <w:jc w:val="center"/>
              <w:rPr>
                <w:b/>
                <w:lang w:val="en-US"/>
              </w:rPr>
            </w:pPr>
            <w:r>
              <w:rPr>
                <w:b/>
              </w:rPr>
              <w:t>1</w:t>
            </w:r>
            <w:r>
              <w:rPr>
                <w:b/>
                <w:lang w:val="en-US"/>
              </w:rPr>
              <w:t>6</w:t>
            </w:r>
          </w:p>
          <w:p w:rsidR="00EF5C3B" w:rsidRPr="00EF5C3B" w:rsidRDefault="00EF5C3B" w:rsidP="00F57439">
            <w:pPr>
              <w:ind w:left="-113" w:right="-113"/>
              <w:jc w:val="center"/>
              <w:rPr>
                <w:b/>
              </w:rPr>
            </w:pPr>
            <w:r w:rsidRPr="00EF5C3B">
              <w:t>(14</w:t>
            </w:r>
            <w:r>
              <w:rPr>
                <w:b/>
              </w:rPr>
              <w:t>+</w:t>
            </w:r>
            <w:r w:rsidRPr="00EF5C3B">
              <w:rPr>
                <w:b/>
                <w:i/>
              </w:rPr>
              <w:t>2</w:t>
            </w:r>
            <w:r>
              <w:rPr>
                <w:b/>
              </w:rPr>
              <w:t>)</w:t>
            </w:r>
          </w:p>
          <w:p w:rsidR="00B34260" w:rsidRPr="007307E9" w:rsidRDefault="00B34260" w:rsidP="00F57439">
            <w:pPr>
              <w:ind w:left="-113" w:right="-113"/>
              <w:jc w:val="center"/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BFBFBF"/>
          </w:tcPr>
          <w:p w:rsidR="00B34260" w:rsidRPr="007C719F" w:rsidRDefault="00B34260" w:rsidP="00F57439">
            <w:pPr>
              <w:ind w:left="-113" w:right="-113"/>
              <w:jc w:val="center"/>
              <w:rPr>
                <w:highlight w:val="yellow"/>
              </w:rPr>
            </w:pPr>
          </w:p>
        </w:tc>
      </w:tr>
      <w:tr w:rsidR="00B34260" w:rsidRPr="00AC2D6E" w:rsidTr="00F57439">
        <w:trPr>
          <w:gridAfter w:val="1"/>
          <w:wAfter w:w="7" w:type="dxa"/>
          <w:trHeight w:val="20"/>
        </w:trPr>
        <w:tc>
          <w:tcPr>
            <w:tcW w:w="1809" w:type="dxa"/>
            <w:vMerge/>
          </w:tcPr>
          <w:p w:rsidR="00B34260" w:rsidRPr="00F86E39" w:rsidRDefault="00B34260" w:rsidP="00B34260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485" w:type="dxa"/>
            <w:gridSpan w:val="3"/>
            <w:shd w:val="clear" w:color="auto" w:fill="auto"/>
          </w:tcPr>
          <w:p w:rsidR="00B34260" w:rsidRPr="004B6A7E" w:rsidRDefault="00B34260" w:rsidP="00B34260">
            <w:pPr>
              <w:jc w:val="center"/>
            </w:pPr>
            <w:r w:rsidRPr="004B6A7E">
              <w:t>1.</w:t>
            </w:r>
          </w:p>
        </w:tc>
        <w:tc>
          <w:tcPr>
            <w:tcW w:w="11422" w:type="dxa"/>
            <w:gridSpan w:val="3"/>
            <w:shd w:val="clear" w:color="auto" w:fill="auto"/>
          </w:tcPr>
          <w:p w:rsidR="00B34260" w:rsidRPr="004B6A7E" w:rsidRDefault="00B34260" w:rsidP="00B34260">
            <w:r w:rsidRPr="00232CC6">
              <w:t>Физическая среда передачи данных.</w:t>
            </w:r>
          </w:p>
        </w:tc>
        <w:tc>
          <w:tcPr>
            <w:tcW w:w="992" w:type="dxa"/>
            <w:vMerge/>
          </w:tcPr>
          <w:p w:rsidR="00B34260" w:rsidRPr="007307E9" w:rsidRDefault="00B34260" w:rsidP="00F57439">
            <w:pPr>
              <w:ind w:left="-113" w:right="-113"/>
              <w:jc w:val="center"/>
            </w:pPr>
          </w:p>
        </w:tc>
        <w:tc>
          <w:tcPr>
            <w:tcW w:w="850" w:type="dxa"/>
            <w:vMerge w:val="restart"/>
            <w:shd w:val="clear" w:color="auto" w:fill="auto"/>
          </w:tcPr>
          <w:p w:rsidR="00B34260" w:rsidRPr="00AC2D6E" w:rsidRDefault="00B34260" w:rsidP="00F57439">
            <w:pPr>
              <w:ind w:left="-113" w:right="-113"/>
              <w:jc w:val="center"/>
            </w:pPr>
            <w:r>
              <w:t>2</w:t>
            </w:r>
          </w:p>
        </w:tc>
      </w:tr>
      <w:tr w:rsidR="00B34260" w:rsidTr="00F57439">
        <w:trPr>
          <w:gridAfter w:val="1"/>
          <w:wAfter w:w="7" w:type="dxa"/>
          <w:trHeight w:val="20"/>
        </w:trPr>
        <w:tc>
          <w:tcPr>
            <w:tcW w:w="1809" w:type="dxa"/>
            <w:vMerge/>
          </w:tcPr>
          <w:p w:rsidR="00B34260" w:rsidRPr="00F86E39" w:rsidRDefault="00B34260" w:rsidP="00B34260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485" w:type="dxa"/>
            <w:gridSpan w:val="3"/>
            <w:shd w:val="clear" w:color="auto" w:fill="auto"/>
          </w:tcPr>
          <w:p w:rsidR="00B34260" w:rsidRPr="004B6A7E" w:rsidRDefault="00B34260" w:rsidP="00B34260">
            <w:pPr>
              <w:jc w:val="center"/>
            </w:pPr>
            <w:r w:rsidRPr="004B6A7E">
              <w:t>2.</w:t>
            </w:r>
          </w:p>
        </w:tc>
        <w:tc>
          <w:tcPr>
            <w:tcW w:w="11422" w:type="dxa"/>
            <w:gridSpan w:val="3"/>
            <w:shd w:val="clear" w:color="auto" w:fill="auto"/>
          </w:tcPr>
          <w:p w:rsidR="00B34260" w:rsidRPr="00232CC6" w:rsidRDefault="00B34260" w:rsidP="00B34260">
            <w:r w:rsidRPr="00232CC6">
              <w:t>Кабели связи, линии связи, каналы связи</w:t>
            </w:r>
          </w:p>
        </w:tc>
        <w:tc>
          <w:tcPr>
            <w:tcW w:w="992" w:type="dxa"/>
            <w:vMerge/>
          </w:tcPr>
          <w:p w:rsidR="00B34260" w:rsidRPr="007307E9" w:rsidRDefault="00B34260" w:rsidP="00F57439">
            <w:pPr>
              <w:ind w:left="-113" w:right="-113"/>
              <w:jc w:val="center"/>
            </w:pPr>
          </w:p>
        </w:tc>
        <w:tc>
          <w:tcPr>
            <w:tcW w:w="850" w:type="dxa"/>
            <w:vMerge/>
            <w:shd w:val="clear" w:color="auto" w:fill="auto"/>
          </w:tcPr>
          <w:p w:rsidR="00B34260" w:rsidRDefault="00B34260" w:rsidP="00F57439">
            <w:pPr>
              <w:ind w:left="-113" w:right="-113"/>
              <w:jc w:val="center"/>
            </w:pPr>
          </w:p>
        </w:tc>
      </w:tr>
      <w:tr w:rsidR="00B34260" w:rsidTr="00F57439">
        <w:trPr>
          <w:gridAfter w:val="1"/>
          <w:wAfter w:w="7" w:type="dxa"/>
          <w:trHeight w:val="20"/>
        </w:trPr>
        <w:tc>
          <w:tcPr>
            <w:tcW w:w="1809" w:type="dxa"/>
            <w:vMerge/>
          </w:tcPr>
          <w:p w:rsidR="00B34260" w:rsidRPr="00F86E39" w:rsidRDefault="00B34260" w:rsidP="00B34260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485" w:type="dxa"/>
            <w:gridSpan w:val="3"/>
            <w:shd w:val="clear" w:color="auto" w:fill="auto"/>
          </w:tcPr>
          <w:p w:rsidR="00B34260" w:rsidRPr="004B6A7E" w:rsidRDefault="00B34260" w:rsidP="00B34260">
            <w:pPr>
              <w:jc w:val="center"/>
            </w:pPr>
            <w:r w:rsidRPr="004B6A7E">
              <w:t>3.</w:t>
            </w:r>
          </w:p>
        </w:tc>
        <w:tc>
          <w:tcPr>
            <w:tcW w:w="11422" w:type="dxa"/>
            <w:gridSpan w:val="3"/>
            <w:shd w:val="clear" w:color="auto" w:fill="auto"/>
          </w:tcPr>
          <w:p w:rsidR="00B34260" w:rsidRPr="00232CC6" w:rsidRDefault="00B34260" w:rsidP="00B34260">
            <w:r w:rsidRPr="00232CC6">
              <w:t>Типы кабелей и структурированные кабельные системы</w:t>
            </w:r>
          </w:p>
        </w:tc>
        <w:tc>
          <w:tcPr>
            <w:tcW w:w="992" w:type="dxa"/>
            <w:vMerge/>
          </w:tcPr>
          <w:p w:rsidR="00B34260" w:rsidRPr="007307E9" w:rsidRDefault="00B34260" w:rsidP="00F57439">
            <w:pPr>
              <w:ind w:left="-113" w:right="-113"/>
              <w:jc w:val="center"/>
            </w:pPr>
          </w:p>
        </w:tc>
        <w:tc>
          <w:tcPr>
            <w:tcW w:w="850" w:type="dxa"/>
            <w:vMerge/>
            <w:shd w:val="clear" w:color="auto" w:fill="auto"/>
          </w:tcPr>
          <w:p w:rsidR="00B34260" w:rsidRDefault="00B34260" w:rsidP="00F57439">
            <w:pPr>
              <w:ind w:left="-113" w:right="-113"/>
              <w:jc w:val="center"/>
            </w:pPr>
          </w:p>
        </w:tc>
      </w:tr>
      <w:tr w:rsidR="00B34260" w:rsidTr="00F57439">
        <w:trPr>
          <w:gridAfter w:val="1"/>
          <w:wAfter w:w="7" w:type="dxa"/>
          <w:trHeight w:val="20"/>
        </w:trPr>
        <w:tc>
          <w:tcPr>
            <w:tcW w:w="1809" w:type="dxa"/>
            <w:vMerge/>
          </w:tcPr>
          <w:p w:rsidR="00B34260" w:rsidRPr="00F86E39" w:rsidRDefault="00B34260" w:rsidP="00B34260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485" w:type="dxa"/>
            <w:gridSpan w:val="3"/>
            <w:shd w:val="clear" w:color="auto" w:fill="auto"/>
          </w:tcPr>
          <w:p w:rsidR="00B34260" w:rsidRPr="004B6A7E" w:rsidRDefault="00B34260" w:rsidP="00B34260">
            <w:pPr>
              <w:jc w:val="center"/>
            </w:pPr>
            <w:r w:rsidRPr="004B6A7E">
              <w:t>4.</w:t>
            </w:r>
          </w:p>
        </w:tc>
        <w:tc>
          <w:tcPr>
            <w:tcW w:w="11422" w:type="dxa"/>
            <w:gridSpan w:val="3"/>
            <w:shd w:val="clear" w:color="auto" w:fill="auto"/>
          </w:tcPr>
          <w:p w:rsidR="00B34260" w:rsidRPr="00232CC6" w:rsidRDefault="00B34260" w:rsidP="00B34260">
            <w:r w:rsidRPr="00232CC6">
              <w:t>Сетевое оборудование.</w:t>
            </w:r>
            <w:r>
              <w:t xml:space="preserve"> </w:t>
            </w:r>
            <w:r w:rsidRPr="00232CC6">
              <w:t>Настройка сетевого адаптера и трансивера</w:t>
            </w:r>
            <w:r>
              <w:t xml:space="preserve">. </w:t>
            </w:r>
            <w:r w:rsidRPr="007344E0">
              <w:t>Функции сетевых адаптеров</w:t>
            </w:r>
            <w:r>
              <w:t xml:space="preserve">. </w:t>
            </w:r>
            <w:r w:rsidRPr="007344E0">
              <w:t>Повторители и концентраторы</w:t>
            </w:r>
          </w:p>
        </w:tc>
        <w:tc>
          <w:tcPr>
            <w:tcW w:w="992" w:type="dxa"/>
            <w:vMerge/>
          </w:tcPr>
          <w:p w:rsidR="00B34260" w:rsidRPr="007307E9" w:rsidRDefault="00B34260" w:rsidP="00F57439">
            <w:pPr>
              <w:ind w:left="-113" w:right="-113"/>
              <w:jc w:val="center"/>
            </w:pPr>
          </w:p>
        </w:tc>
        <w:tc>
          <w:tcPr>
            <w:tcW w:w="850" w:type="dxa"/>
            <w:vMerge/>
            <w:shd w:val="clear" w:color="auto" w:fill="auto"/>
          </w:tcPr>
          <w:p w:rsidR="00B34260" w:rsidRDefault="00B34260" w:rsidP="00F57439">
            <w:pPr>
              <w:ind w:left="-113" w:right="-113"/>
              <w:jc w:val="center"/>
            </w:pPr>
          </w:p>
        </w:tc>
      </w:tr>
      <w:tr w:rsidR="00B34260" w:rsidTr="00F57439">
        <w:trPr>
          <w:gridAfter w:val="1"/>
          <w:wAfter w:w="7" w:type="dxa"/>
          <w:trHeight w:val="20"/>
        </w:trPr>
        <w:tc>
          <w:tcPr>
            <w:tcW w:w="1809" w:type="dxa"/>
            <w:vMerge/>
          </w:tcPr>
          <w:p w:rsidR="00B34260" w:rsidRPr="00F86E39" w:rsidRDefault="00B34260" w:rsidP="00B34260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485" w:type="dxa"/>
            <w:gridSpan w:val="3"/>
            <w:shd w:val="clear" w:color="auto" w:fill="auto"/>
          </w:tcPr>
          <w:p w:rsidR="00B34260" w:rsidRPr="004B6A7E" w:rsidRDefault="00B34260" w:rsidP="00B34260">
            <w:pPr>
              <w:jc w:val="center"/>
            </w:pPr>
            <w:r>
              <w:t>5</w:t>
            </w:r>
          </w:p>
        </w:tc>
        <w:tc>
          <w:tcPr>
            <w:tcW w:w="11422" w:type="dxa"/>
            <w:gridSpan w:val="3"/>
            <w:shd w:val="clear" w:color="auto" w:fill="auto"/>
          </w:tcPr>
          <w:p w:rsidR="00B34260" w:rsidRPr="001537A6" w:rsidRDefault="00B34260" w:rsidP="00B34260">
            <w:r w:rsidRPr="001537A6">
              <w:t>Передающая среда. Метод доступа.</w:t>
            </w:r>
          </w:p>
        </w:tc>
        <w:tc>
          <w:tcPr>
            <w:tcW w:w="992" w:type="dxa"/>
            <w:vMerge/>
          </w:tcPr>
          <w:p w:rsidR="00B34260" w:rsidRPr="007307E9" w:rsidRDefault="00B34260" w:rsidP="00F57439">
            <w:pPr>
              <w:ind w:left="-113" w:right="-113"/>
              <w:jc w:val="center"/>
            </w:pPr>
          </w:p>
        </w:tc>
        <w:tc>
          <w:tcPr>
            <w:tcW w:w="850" w:type="dxa"/>
            <w:vMerge/>
            <w:shd w:val="clear" w:color="auto" w:fill="auto"/>
          </w:tcPr>
          <w:p w:rsidR="00B34260" w:rsidRDefault="00B34260" w:rsidP="00F57439">
            <w:pPr>
              <w:ind w:left="-113" w:right="-113"/>
              <w:jc w:val="center"/>
            </w:pPr>
          </w:p>
        </w:tc>
      </w:tr>
      <w:tr w:rsidR="00B34260" w:rsidRPr="007C719F" w:rsidTr="00F57439">
        <w:trPr>
          <w:gridAfter w:val="1"/>
          <w:wAfter w:w="7" w:type="dxa"/>
          <w:trHeight w:val="20"/>
        </w:trPr>
        <w:tc>
          <w:tcPr>
            <w:tcW w:w="1809" w:type="dxa"/>
            <w:vMerge/>
          </w:tcPr>
          <w:p w:rsidR="00B34260" w:rsidRPr="00F86E39" w:rsidRDefault="00B34260" w:rsidP="00B34260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485" w:type="dxa"/>
            <w:gridSpan w:val="3"/>
            <w:shd w:val="clear" w:color="auto" w:fill="auto"/>
          </w:tcPr>
          <w:p w:rsidR="00B34260" w:rsidRPr="004B6A7E" w:rsidRDefault="00B34260" w:rsidP="00B34260">
            <w:pPr>
              <w:jc w:val="center"/>
            </w:pPr>
            <w:r>
              <w:t>6</w:t>
            </w:r>
          </w:p>
        </w:tc>
        <w:tc>
          <w:tcPr>
            <w:tcW w:w="11422" w:type="dxa"/>
            <w:gridSpan w:val="3"/>
            <w:shd w:val="clear" w:color="auto" w:fill="auto"/>
          </w:tcPr>
          <w:p w:rsidR="00B34260" w:rsidRPr="005C749D" w:rsidRDefault="00B34260" w:rsidP="00B34260">
            <w:pPr>
              <w:rPr>
                <w:i/>
              </w:rPr>
            </w:pPr>
            <w:r w:rsidRPr="005C749D">
              <w:rPr>
                <w:i/>
              </w:rPr>
              <w:t>Управляющие узлы сети. Форматы представления данных.</w:t>
            </w:r>
          </w:p>
        </w:tc>
        <w:tc>
          <w:tcPr>
            <w:tcW w:w="992" w:type="dxa"/>
            <w:vMerge/>
          </w:tcPr>
          <w:p w:rsidR="00B34260" w:rsidRPr="007307E9" w:rsidRDefault="00B34260" w:rsidP="00F57439">
            <w:pPr>
              <w:ind w:left="-113" w:right="-113"/>
              <w:jc w:val="center"/>
            </w:pPr>
          </w:p>
        </w:tc>
        <w:tc>
          <w:tcPr>
            <w:tcW w:w="850" w:type="dxa"/>
            <w:vMerge/>
            <w:shd w:val="clear" w:color="auto" w:fill="auto"/>
          </w:tcPr>
          <w:p w:rsidR="00B34260" w:rsidRPr="007C719F" w:rsidRDefault="00B34260" w:rsidP="00F57439">
            <w:pPr>
              <w:ind w:left="-113" w:right="-113"/>
              <w:jc w:val="center"/>
              <w:rPr>
                <w:highlight w:val="yellow"/>
              </w:rPr>
            </w:pPr>
          </w:p>
        </w:tc>
      </w:tr>
      <w:tr w:rsidR="00B34260" w:rsidRPr="007C719F" w:rsidTr="00F57439">
        <w:trPr>
          <w:gridAfter w:val="1"/>
          <w:wAfter w:w="7" w:type="dxa"/>
          <w:trHeight w:val="20"/>
        </w:trPr>
        <w:tc>
          <w:tcPr>
            <w:tcW w:w="1809" w:type="dxa"/>
            <w:vMerge/>
          </w:tcPr>
          <w:p w:rsidR="00B34260" w:rsidRPr="00F86E39" w:rsidRDefault="00B34260" w:rsidP="00B34260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485" w:type="dxa"/>
            <w:gridSpan w:val="3"/>
            <w:shd w:val="clear" w:color="auto" w:fill="auto"/>
          </w:tcPr>
          <w:p w:rsidR="00B34260" w:rsidRPr="004B6A7E" w:rsidRDefault="00B34260" w:rsidP="00B34260">
            <w:pPr>
              <w:jc w:val="center"/>
            </w:pPr>
            <w:r>
              <w:t>7</w:t>
            </w:r>
          </w:p>
        </w:tc>
        <w:tc>
          <w:tcPr>
            <w:tcW w:w="11422" w:type="dxa"/>
            <w:gridSpan w:val="3"/>
            <w:shd w:val="clear" w:color="auto" w:fill="auto"/>
          </w:tcPr>
          <w:p w:rsidR="00B34260" w:rsidRPr="004B6A7E" w:rsidRDefault="00B34260" w:rsidP="00B34260">
            <w:r w:rsidRPr="001537A6">
              <w:t>Физические среды. Повторители</w:t>
            </w:r>
          </w:p>
        </w:tc>
        <w:tc>
          <w:tcPr>
            <w:tcW w:w="992" w:type="dxa"/>
            <w:vMerge/>
          </w:tcPr>
          <w:p w:rsidR="00B34260" w:rsidRPr="007307E9" w:rsidRDefault="00B34260" w:rsidP="00F57439">
            <w:pPr>
              <w:ind w:left="-113" w:right="-113"/>
              <w:jc w:val="center"/>
            </w:pPr>
          </w:p>
        </w:tc>
        <w:tc>
          <w:tcPr>
            <w:tcW w:w="850" w:type="dxa"/>
            <w:vMerge/>
            <w:shd w:val="clear" w:color="auto" w:fill="auto"/>
          </w:tcPr>
          <w:p w:rsidR="00B34260" w:rsidRPr="007C719F" w:rsidRDefault="00B34260" w:rsidP="00F57439">
            <w:pPr>
              <w:ind w:left="-113" w:right="-113"/>
              <w:jc w:val="center"/>
              <w:rPr>
                <w:highlight w:val="yellow"/>
              </w:rPr>
            </w:pPr>
          </w:p>
        </w:tc>
      </w:tr>
      <w:tr w:rsidR="00B34260" w:rsidRPr="007C719F" w:rsidTr="00F57439">
        <w:trPr>
          <w:gridAfter w:val="1"/>
          <w:wAfter w:w="7" w:type="dxa"/>
          <w:trHeight w:val="20"/>
        </w:trPr>
        <w:tc>
          <w:tcPr>
            <w:tcW w:w="1809" w:type="dxa"/>
            <w:vMerge/>
          </w:tcPr>
          <w:p w:rsidR="00B34260" w:rsidRPr="00F86E39" w:rsidRDefault="00B34260" w:rsidP="00B34260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485" w:type="dxa"/>
            <w:gridSpan w:val="3"/>
            <w:shd w:val="clear" w:color="auto" w:fill="auto"/>
          </w:tcPr>
          <w:p w:rsidR="00B34260" w:rsidRPr="004B6A7E" w:rsidRDefault="00B34260" w:rsidP="00B34260">
            <w:pPr>
              <w:jc w:val="center"/>
            </w:pPr>
            <w:r>
              <w:t>8</w:t>
            </w:r>
          </w:p>
        </w:tc>
        <w:tc>
          <w:tcPr>
            <w:tcW w:w="11422" w:type="dxa"/>
            <w:gridSpan w:val="3"/>
            <w:shd w:val="clear" w:color="auto" w:fill="auto"/>
          </w:tcPr>
          <w:p w:rsidR="00B34260" w:rsidRPr="004B6A7E" w:rsidRDefault="00B34260" w:rsidP="00B34260">
            <w:r w:rsidRPr="001537A6">
              <w:t>Маршрутизаторы. Мосты и коммутаторы</w:t>
            </w:r>
          </w:p>
        </w:tc>
        <w:tc>
          <w:tcPr>
            <w:tcW w:w="992" w:type="dxa"/>
            <w:vMerge/>
          </w:tcPr>
          <w:p w:rsidR="00B34260" w:rsidRPr="007307E9" w:rsidRDefault="00B34260" w:rsidP="00F57439">
            <w:pPr>
              <w:ind w:left="-113" w:right="-113"/>
              <w:jc w:val="center"/>
            </w:pPr>
          </w:p>
        </w:tc>
        <w:tc>
          <w:tcPr>
            <w:tcW w:w="850" w:type="dxa"/>
            <w:vMerge/>
            <w:shd w:val="clear" w:color="auto" w:fill="auto"/>
          </w:tcPr>
          <w:p w:rsidR="00B34260" w:rsidRPr="007C719F" w:rsidRDefault="00B34260" w:rsidP="00F57439">
            <w:pPr>
              <w:ind w:left="-113" w:right="-113"/>
              <w:jc w:val="center"/>
              <w:rPr>
                <w:highlight w:val="yellow"/>
              </w:rPr>
            </w:pPr>
          </w:p>
        </w:tc>
      </w:tr>
      <w:tr w:rsidR="00B34260" w:rsidRPr="007C719F" w:rsidTr="00F57439">
        <w:trPr>
          <w:gridAfter w:val="1"/>
          <w:wAfter w:w="7" w:type="dxa"/>
          <w:trHeight w:val="20"/>
        </w:trPr>
        <w:tc>
          <w:tcPr>
            <w:tcW w:w="1809" w:type="dxa"/>
            <w:vMerge/>
          </w:tcPr>
          <w:p w:rsidR="00B34260" w:rsidRPr="00F86E39" w:rsidRDefault="00B34260" w:rsidP="00B34260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11907" w:type="dxa"/>
            <w:gridSpan w:val="6"/>
            <w:shd w:val="clear" w:color="auto" w:fill="auto"/>
          </w:tcPr>
          <w:p w:rsidR="00B34260" w:rsidRDefault="00B34260" w:rsidP="00B34260">
            <w:proofErr w:type="gramStart"/>
            <w:r>
              <w:t>Знания:  модели</w:t>
            </w:r>
            <w:proofErr w:type="gramEnd"/>
            <w:r>
              <w:t xml:space="preserve"> и структуры информационных систем; </w:t>
            </w:r>
            <w:r w:rsidRPr="00796D28">
              <w:t xml:space="preserve"> </w:t>
            </w:r>
            <w:r>
              <w:t>основные типы сетевых топологий, приемы работы в компьютерных сетях;</w:t>
            </w:r>
          </w:p>
          <w:p w:rsidR="00B34260" w:rsidRDefault="00B34260" w:rsidP="00B34260">
            <w:r>
              <w:t>информационные ресурсы компьютерных сетей;</w:t>
            </w:r>
            <w:r w:rsidRPr="00796D28">
              <w:t xml:space="preserve"> </w:t>
            </w:r>
            <w:r>
              <w:t>технологии передачи и обмена данными в компьютерных сетях;</w:t>
            </w:r>
            <w:r w:rsidRPr="00796D28">
              <w:t xml:space="preserve"> </w:t>
            </w:r>
            <w:r>
              <w:t xml:space="preserve">основы разработки приложений баз данных; методику </w:t>
            </w:r>
            <w:proofErr w:type="gramStart"/>
            <w:r>
              <w:t>выбора  архитектуры</w:t>
            </w:r>
            <w:proofErr w:type="gramEnd"/>
            <w:r>
              <w:t xml:space="preserve">  узлов коммуникации сетей  ЭВМ и телекоммуникаций для неоднородных потоков информации;</w:t>
            </w:r>
          </w:p>
          <w:p w:rsidR="00B34260" w:rsidRPr="001537A6" w:rsidRDefault="00B34260" w:rsidP="00B34260">
            <w:r>
              <w:t>методы  построения  структурных образований среды распространения цифровых  сигналов; принципы управления обменом информации в вычислительных сетях</w:t>
            </w:r>
          </w:p>
        </w:tc>
        <w:tc>
          <w:tcPr>
            <w:tcW w:w="992" w:type="dxa"/>
            <w:vMerge/>
          </w:tcPr>
          <w:p w:rsidR="00B34260" w:rsidRPr="007307E9" w:rsidRDefault="00B34260" w:rsidP="00F57439">
            <w:pPr>
              <w:ind w:left="-113" w:right="-113"/>
              <w:jc w:val="center"/>
            </w:pPr>
          </w:p>
        </w:tc>
        <w:tc>
          <w:tcPr>
            <w:tcW w:w="850" w:type="dxa"/>
            <w:vMerge/>
            <w:shd w:val="clear" w:color="auto" w:fill="auto"/>
          </w:tcPr>
          <w:p w:rsidR="00B34260" w:rsidRPr="007C719F" w:rsidRDefault="00B34260" w:rsidP="00F57439">
            <w:pPr>
              <w:ind w:left="-113" w:right="-113"/>
              <w:jc w:val="center"/>
              <w:rPr>
                <w:highlight w:val="yellow"/>
              </w:rPr>
            </w:pPr>
          </w:p>
        </w:tc>
      </w:tr>
      <w:tr w:rsidR="00B34260" w:rsidRPr="007C719F" w:rsidTr="00F57439">
        <w:trPr>
          <w:trHeight w:val="20"/>
        </w:trPr>
        <w:tc>
          <w:tcPr>
            <w:tcW w:w="1809" w:type="dxa"/>
            <w:vMerge/>
          </w:tcPr>
          <w:p w:rsidR="00B34260" w:rsidRPr="00F86E39" w:rsidRDefault="00B34260" w:rsidP="00B34260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11907" w:type="dxa"/>
            <w:gridSpan w:val="6"/>
            <w:shd w:val="clear" w:color="auto" w:fill="auto"/>
          </w:tcPr>
          <w:p w:rsidR="00B34260" w:rsidRPr="004B6A7E" w:rsidRDefault="00B34260" w:rsidP="00B34260">
            <w:r w:rsidRPr="0014176E">
              <w:rPr>
                <w:rFonts w:eastAsia="Calibri"/>
                <w:b/>
                <w:bCs/>
              </w:rPr>
              <w:t>Практические занятия</w:t>
            </w:r>
          </w:p>
        </w:tc>
        <w:tc>
          <w:tcPr>
            <w:tcW w:w="1849" w:type="dxa"/>
            <w:gridSpan w:val="3"/>
          </w:tcPr>
          <w:p w:rsidR="00B34260" w:rsidRPr="007C719F" w:rsidRDefault="00B34260" w:rsidP="00F57439">
            <w:pPr>
              <w:ind w:left="-113" w:right="-113"/>
              <w:jc w:val="center"/>
              <w:rPr>
                <w:highlight w:val="yellow"/>
              </w:rPr>
            </w:pPr>
            <w:r w:rsidRPr="00F57439">
              <w:rPr>
                <w:i/>
                <w:sz w:val="22"/>
              </w:rPr>
              <w:t>не предусмотрено</w:t>
            </w:r>
          </w:p>
        </w:tc>
      </w:tr>
      <w:tr w:rsidR="00B34260" w:rsidRPr="007C719F" w:rsidTr="00F57439">
        <w:trPr>
          <w:gridAfter w:val="1"/>
          <w:wAfter w:w="7" w:type="dxa"/>
          <w:trHeight w:val="20"/>
        </w:trPr>
        <w:tc>
          <w:tcPr>
            <w:tcW w:w="1809" w:type="dxa"/>
            <w:vMerge/>
          </w:tcPr>
          <w:p w:rsidR="00B34260" w:rsidRPr="00F86E39" w:rsidRDefault="00B34260" w:rsidP="00B34260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11907" w:type="dxa"/>
            <w:gridSpan w:val="6"/>
            <w:shd w:val="clear" w:color="auto" w:fill="auto"/>
          </w:tcPr>
          <w:p w:rsidR="00B34260" w:rsidRPr="004B6A7E" w:rsidRDefault="00B34260" w:rsidP="00B34260">
            <w:r>
              <w:rPr>
                <w:rFonts w:eastAsia="Calibri"/>
                <w:b/>
                <w:bCs/>
              </w:rPr>
              <w:t>Лабораторные</w:t>
            </w:r>
            <w:r>
              <w:rPr>
                <w:rFonts w:eastAsia="Calibri"/>
                <w:bCs/>
              </w:rPr>
              <w:t xml:space="preserve"> </w:t>
            </w:r>
            <w:r>
              <w:rPr>
                <w:rFonts w:eastAsia="Calibri"/>
                <w:b/>
                <w:bCs/>
              </w:rPr>
              <w:t>работы</w:t>
            </w:r>
          </w:p>
        </w:tc>
        <w:tc>
          <w:tcPr>
            <w:tcW w:w="992" w:type="dxa"/>
            <w:vMerge w:val="restart"/>
          </w:tcPr>
          <w:p w:rsidR="00B34260" w:rsidRDefault="00B34260" w:rsidP="00F57439">
            <w:pPr>
              <w:ind w:left="-113" w:right="-113"/>
              <w:jc w:val="center"/>
              <w:rPr>
                <w:b/>
              </w:rPr>
            </w:pPr>
            <w:r w:rsidRPr="006505BA">
              <w:rPr>
                <w:b/>
              </w:rPr>
              <w:t>2</w:t>
            </w:r>
          </w:p>
          <w:p w:rsidR="00B34260" w:rsidRPr="006505BA" w:rsidRDefault="00B34260" w:rsidP="00F57439">
            <w:pPr>
              <w:ind w:left="-113" w:right="-113"/>
              <w:jc w:val="center"/>
            </w:pPr>
          </w:p>
        </w:tc>
        <w:tc>
          <w:tcPr>
            <w:tcW w:w="850" w:type="dxa"/>
            <w:vMerge w:val="restart"/>
            <w:shd w:val="clear" w:color="auto" w:fill="BFBFBF"/>
          </w:tcPr>
          <w:p w:rsidR="00B34260" w:rsidRPr="007C719F" w:rsidRDefault="00B34260" w:rsidP="00F57439">
            <w:pPr>
              <w:ind w:left="-113" w:right="-113"/>
              <w:jc w:val="center"/>
              <w:rPr>
                <w:highlight w:val="yellow"/>
              </w:rPr>
            </w:pPr>
          </w:p>
        </w:tc>
      </w:tr>
      <w:tr w:rsidR="00B34260" w:rsidRPr="007C719F" w:rsidTr="00F57439">
        <w:trPr>
          <w:gridAfter w:val="1"/>
          <w:wAfter w:w="7" w:type="dxa"/>
          <w:trHeight w:val="20"/>
        </w:trPr>
        <w:tc>
          <w:tcPr>
            <w:tcW w:w="1809" w:type="dxa"/>
            <w:vMerge/>
          </w:tcPr>
          <w:p w:rsidR="00B34260" w:rsidRPr="00F86E39" w:rsidRDefault="00B34260" w:rsidP="00B34260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450" w:type="dxa"/>
            <w:gridSpan w:val="2"/>
            <w:shd w:val="clear" w:color="auto" w:fill="auto"/>
          </w:tcPr>
          <w:p w:rsidR="00B34260" w:rsidRPr="006505BA" w:rsidRDefault="00B34260" w:rsidP="00B34260">
            <w:pPr>
              <w:rPr>
                <w:rFonts w:eastAsia="Calibri"/>
                <w:bCs/>
              </w:rPr>
            </w:pPr>
            <w:r w:rsidRPr="006505BA">
              <w:rPr>
                <w:rFonts w:eastAsia="Calibri"/>
                <w:bCs/>
              </w:rPr>
              <w:t>1</w:t>
            </w:r>
          </w:p>
        </w:tc>
        <w:tc>
          <w:tcPr>
            <w:tcW w:w="11457" w:type="dxa"/>
            <w:gridSpan w:val="4"/>
            <w:shd w:val="clear" w:color="auto" w:fill="auto"/>
          </w:tcPr>
          <w:p w:rsidR="00B34260" w:rsidRPr="006505BA" w:rsidRDefault="00F57439" w:rsidP="00B34260">
            <w:pPr>
              <w:rPr>
                <w:rFonts w:eastAsia="Calibri"/>
                <w:bCs/>
              </w:rPr>
            </w:pPr>
            <w:r>
              <w:rPr>
                <w:bCs/>
              </w:rPr>
              <w:t xml:space="preserve">Лабораторная работа №8 </w:t>
            </w:r>
            <w:r w:rsidR="00B34260" w:rsidRPr="006505BA">
              <w:rPr>
                <w:rFonts w:eastAsia="Calibri"/>
                <w:bCs/>
              </w:rPr>
              <w:t>Сетевые кабели и коннекторы</w:t>
            </w:r>
          </w:p>
        </w:tc>
        <w:tc>
          <w:tcPr>
            <w:tcW w:w="992" w:type="dxa"/>
            <w:vMerge/>
          </w:tcPr>
          <w:p w:rsidR="00B34260" w:rsidRDefault="00B34260" w:rsidP="00F57439">
            <w:pPr>
              <w:ind w:left="-113" w:right="-113"/>
              <w:jc w:val="center"/>
              <w:rPr>
                <w:i/>
              </w:rPr>
            </w:pPr>
          </w:p>
        </w:tc>
        <w:tc>
          <w:tcPr>
            <w:tcW w:w="850" w:type="dxa"/>
            <w:vMerge/>
            <w:shd w:val="clear" w:color="auto" w:fill="BFBFBF"/>
          </w:tcPr>
          <w:p w:rsidR="00B34260" w:rsidRPr="007C719F" w:rsidRDefault="00B34260" w:rsidP="00F57439">
            <w:pPr>
              <w:ind w:left="-113" w:right="-113"/>
              <w:jc w:val="center"/>
              <w:rPr>
                <w:highlight w:val="yellow"/>
              </w:rPr>
            </w:pPr>
          </w:p>
        </w:tc>
      </w:tr>
      <w:tr w:rsidR="00B34260" w:rsidRPr="007C719F" w:rsidTr="00F57439">
        <w:trPr>
          <w:gridAfter w:val="1"/>
          <w:wAfter w:w="7" w:type="dxa"/>
          <w:trHeight w:val="20"/>
        </w:trPr>
        <w:tc>
          <w:tcPr>
            <w:tcW w:w="1809" w:type="dxa"/>
            <w:vMerge/>
          </w:tcPr>
          <w:p w:rsidR="00B34260" w:rsidRPr="00F86E39" w:rsidRDefault="00B34260" w:rsidP="00B34260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11907" w:type="dxa"/>
            <w:gridSpan w:val="6"/>
            <w:shd w:val="clear" w:color="auto" w:fill="auto"/>
          </w:tcPr>
          <w:p w:rsidR="00B34260" w:rsidRDefault="00B34260" w:rsidP="00B34260">
            <w:pPr>
              <w:rPr>
                <w:bCs/>
              </w:rPr>
            </w:pPr>
            <w:r>
              <w:rPr>
                <w:bCs/>
              </w:rPr>
              <w:t>Умения: проводить анализ и синтез топологической структуры и алгоритмов управления информационными потоками в сетях телекоммуникаций;</w:t>
            </w:r>
          </w:p>
          <w:p w:rsidR="00B34260" w:rsidRPr="006505BA" w:rsidRDefault="00B34260" w:rsidP="00B34260">
            <w:pPr>
              <w:rPr>
                <w:rFonts w:eastAsia="Calibri"/>
                <w:bCs/>
              </w:rPr>
            </w:pPr>
            <w:r>
              <w:rPr>
                <w:bCs/>
              </w:rPr>
              <w:t>применять навыки выбора и верификации протоколов различных уровней архитектуры цифровой сети</w:t>
            </w: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B34260" w:rsidRDefault="00B34260" w:rsidP="00F57439">
            <w:pPr>
              <w:ind w:left="-113" w:right="-113"/>
              <w:jc w:val="center"/>
              <w:rPr>
                <w:i/>
              </w:rPr>
            </w:pPr>
          </w:p>
        </w:tc>
        <w:tc>
          <w:tcPr>
            <w:tcW w:w="850" w:type="dxa"/>
            <w:vMerge/>
            <w:shd w:val="clear" w:color="auto" w:fill="BFBFBF"/>
          </w:tcPr>
          <w:p w:rsidR="00B34260" w:rsidRPr="007C719F" w:rsidRDefault="00B34260" w:rsidP="00F57439">
            <w:pPr>
              <w:ind w:left="-113" w:right="-113"/>
              <w:jc w:val="center"/>
              <w:rPr>
                <w:highlight w:val="yellow"/>
              </w:rPr>
            </w:pPr>
          </w:p>
        </w:tc>
      </w:tr>
      <w:tr w:rsidR="00B34260" w:rsidRPr="007C719F" w:rsidTr="005C749D">
        <w:trPr>
          <w:gridAfter w:val="1"/>
          <w:wAfter w:w="7" w:type="dxa"/>
          <w:trHeight w:val="20"/>
        </w:trPr>
        <w:tc>
          <w:tcPr>
            <w:tcW w:w="1809" w:type="dxa"/>
            <w:vMerge w:val="restart"/>
          </w:tcPr>
          <w:p w:rsidR="00B34260" w:rsidRPr="00F86E39" w:rsidRDefault="00B34260" w:rsidP="00B34260">
            <w:pPr>
              <w:jc w:val="center"/>
              <w:rPr>
                <w:rFonts w:eastAsia="Calibri"/>
                <w:b/>
                <w:bCs/>
              </w:rPr>
            </w:pPr>
            <w:r w:rsidRPr="00F86E39">
              <w:rPr>
                <w:rFonts w:eastAsia="Calibri"/>
                <w:b/>
                <w:bCs/>
              </w:rPr>
              <w:t>Тема 1.5. Коммуникационные подсети</w:t>
            </w:r>
          </w:p>
          <w:p w:rsidR="00B34260" w:rsidRPr="00F86E39" w:rsidRDefault="00B34260" w:rsidP="00B34260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11907" w:type="dxa"/>
            <w:gridSpan w:val="6"/>
            <w:shd w:val="clear" w:color="auto" w:fill="auto"/>
          </w:tcPr>
          <w:p w:rsidR="00B34260" w:rsidRDefault="00B34260" w:rsidP="00B34260">
            <w:pPr>
              <w:rPr>
                <w:bCs/>
              </w:rPr>
            </w:pPr>
            <w:r w:rsidRPr="004B6A7E">
              <w:rPr>
                <w:rFonts w:eastAsia="Calibri"/>
                <w:b/>
                <w:bCs/>
              </w:rPr>
              <w:t>Содержание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B34260" w:rsidRPr="00B510D0" w:rsidRDefault="00B34260" w:rsidP="00F57439">
            <w:pPr>
              <w:ind w:left="-113" w:right="-113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  <w:p w:rsidR="00275A0D" w:rsidRDefault="00275A0D" w:rsidP="00F57439">
            <w:pPr>
              <w:ind w:left="-113" w:right="-113"/>
              <w:jc w:val="center"/>
              <w:rPr>
                <w:i/>
              </w:rPr>
            </w:pPr>
          </w:p>
        </w:tc>
        <w:tc>
          <w:tcPr>
            <w:tcW w:w="850" w:type="dxa"/>
            <w:vMerge w:val="restart"/>
            <w:shd w:val="clear" w:color="auto" w:fill="auto"/>
          </w:tcPr>
          <w:p w:rsidR="00B34260" w:rsidRPr="007C719F" w:rsidRDefault="00B34260" w:rsidP="00F57439">
            <w:pPr>
              <w:ind w:left="-113" w:right="-113"/>
              <w:jc w:val="center"/>
              <w:rPr>
                <w:highlight w:val="yellow"/>
              </w:rPr>
            </w:pPr>
          </w:p>
        </w:tc>
      </w:tr>
      <w:tr w:rsidR="00B34260" w:rsidRPr="007C719F" w:rsidTr="00F57439">
        <w:trPr>
          <w:gridAfter w:val="1"/>
          <w:wAfter w:w="7" w:type="dxa"/>
          <w:trHeight w:val="20"/>
        </w:trPr>
        <w:tc>
          <w:tcPr>
            <w:tcW w:w="1809" w:type="dxa"/>
            <w:vMerge/>
          </w:tcPr>
          <w:p w:rsidR="00B34260" w:rsidRPr="00F86E39" w:rsidRDefault="00B34260" w:rsidP="00B34260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326" w:type="dxa"/>
            <w:shd w:val="clear" w:color="auto" w:fill="auto"/>
          </w:tcPr>
          <w:p w:rsidR="00B34260" w:rsidRDefault="00B34260" w:rsidP="00B34260">
            <w:pPr>
              <w:rPr>
                <w:bCs/>
              </w:rPr>
            </w:pPr>
            <w:r>
              <w:rPr>
                <w:rFonts w:eastAsia="Calibri"/>
                <w:b/>
                <w:bCs/>
              </w:rPr>
              <w:t>1</w:t>
            </w:r>
          </w:p>
        </w:tc>
        <w:tc>
          <w:tcPr>
            <w:tcW w:w="11581" w:type="dxa"/>
            <w:gridSpan w:val="5"/>
            <w:shd w:val="clear" w:color="auto" w:fill="auto"/>
          </w:tcPr>
          <w:p w:rsidR="00B34260" w:rsidRDefault="00B34260" w:rsidP="00B34260">
            <w:pPr>
              <w:rPr>
                <w:bCs/>
              </w:rPr>
            </w:pPr>
            <w:r w:rsidRPr="004A56F1">
              <w:rPr>
                <w:rFonts w:eastAsia="Calibri"/>
                <w:bCs/>
              </w:rPr>
              <w:t>ЛВС и ее компоненты.</w:t>
            </w:r>
          </w:p>
        </w:tc>
        <w:tc>
          <w:tcPr>
            <w:tcW w:w="992" w:type="dxa"/>
            <w:vMerge/>
          </w:tcPr>
          <w:p w:rsidR="00B34260" w:rsidRDefault="00B34260" w:rsidP="00F57439">
            <w:pPr>
              <w:ind w:left="-113" w:right="-113"/>
              <w:jc w:val="center"/>
              <w:rPr>
                <w:i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B34260" w:rsidRPr="007C719F" w:rsidRDefault="00B34260" w:rsidP="00F57439">
            <w:pPr>
              <w:ind w:left="-113" w:right="-113"/>
              <w:jc w:val="center"/>
              <w:rPr>
                <w:highlight w:val="yellow"/>
              </w:rPr>
            </w:pPr>
          </w:p>
        </w:tc>
      </w:tr>
      <w:tr w:rsidR="00B34260" w:rsidRPr="007C719F" w:rsidTr="00F57439">
        <w:trPr>
          <w:gridAfter w:val="1"/>
          <w:wAfter w:w="7" w:type="dxa"/>
          <w:trHeight w:val="20"/>
        </w:trPr>
        <w:tc>
          <w:tcPr>
            <w:tcW w:w="1809" w:type="dxa"/>
            <w:vMerge/>
          </w:tcPr>
          <w:p w:rsidR="00B34260" w:rsidRPr="00F86E39" w:rsidRDefault="00B34260" w:rsidP="00B34260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326" w:type="dxa"/>
            <w:shd w:val="clear" w:color="auto" w:fill="auto"/>
          </w:tcPr>
          <w:p w:rsidR="00B34260" w:rsidRPr="004B6A7E" w:rsidRDefault="00B34260" w:rsidP="00B34260">
            <w:pPr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2</w:t>
            </w:r>
          </w:p>
        </w:tc>
        <w:tc>
          <w:tcPr>
            <w:tcW w:w="11581" w:type="dxa"/>
            <w:gridSpan w:val="5"/>
            <w:shd w:val="clear" w:color="auto" w:fill="auto"/>
          </w:tcPr>
          <w:p w:rsidR="00B34260" w:rsidRPr="004A56F1" w:rsidRDefault="00B34260" w:rsidP="00B34260">
            <w:pPr>
              <w:rPr>
                <w:rFonts w:eastAsia="Calibri"/>
                <w:bCs/>
              </w:rPr>
            </w:pPr>
            <w:r w:rsidRPr="004A56F1">
              <w:rPr>
                <w:rFonts w:eastAsia="Calibri"/>
                <w:bCs/>
              </w:rPr>
              <w:t>Сетевые операционные системы</w:t>
            </w:r>
          </w:p>
        </w:tc>
        <w:tc>
          <w:tcPr>
            <w:tcW w:w="992" w:type="dxa"/>
            <w:vMerge/>
          </w:tcPr>
          <w:p w:rsidR="00B34260" w:rsidRDefault="00B34260" w:rsidP="00F57439">
            <w:pPr>
              <w:ind w:left="-113" w:right="-113"/>
              <w:jc w:val="center"/>
              <w:rPr>
                <w:i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B34260" w:rsidRPr="007C719F" w:rsidRDefault="00B34260" w:rsidP="00F57439">
            <w:pPr>
              <w:ind w:left="-113" w:right="-113"/>
              <w:jc w:val="center"/>
              <w:rPr>
                <w:highlight w:val="yellow"/>
              </w:rPr>
            </w:pPr>
          </w:p>
        </w:tc>
      </w:tr>
      <w:tr w:rsidR="005C749D" w:rsidRPr="007C719F" w:rsidTr="00F57439">
        <w:trPr>
          <w:gridAfter w:val="1"/>
          <w:wAfter w:w="7" w:type="dxa"/>
          <w:trHeight w:val="20"/>
        </w:trPr>
        <w:tc>
          <w:tcPr>
            <w:tcW w:w="1809" w:type="dxa"/>
            <w:vMerge/>
          </w:tcPr>
          <w:p w:rsidR="005C749D" w:rsidRPr="00F86E39" w:rsidRDefault="005C749D" w:rsidP="005C749D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326" w:type="dxa"/>
            <w:shd w:val="clear" w:color="auto" w:fill="auto"/>
          </w:tcPr>
          <w:p w:rsidR="005C749D" w:rsidRPr="004B6A7E" w:rsidRDefault="005C749D" w:rsidP="005C749D">
            <w:pPr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3</w:t>
            </w:r>
          </w:p>
        </w:tc>
        <w:tc>
          <w:tcPr>
            <w:tcW w:w="11581" w:type="dxa"/>
            <w:gridSpan w:val="5"/>
            <w:shd w:val="clear" w:color="auto" w:fill="auto"/>
          </w:tcPr>
          <w:p w:rsidR="005C749D" w:rsidRPr="004A56F1" w:rsidRDefault="005C749D" w:rsidP="005C749D">
            <w:pPr>
              <w:rPr>
                <w:rFonts w:eastAsia="Calibri"/>
                <w:bCs/>
              </w:rPr>
            </w:pPr>
            <w:r w:rsidRPr="00275A0D">
              <w:rPr>
                <w:rFonts w:eastAsia="Calibri"/>
                <w:bCs/>
              </w:rPr>
              <w:t>Клиентское и серверное программное обеспечение</w:t>
            </w:r>
          </w:p>
        </w:tc>
        <w:tc>
          <w:tcPr>
            <w:tcW w:w="992" w:type="dxa"/>
            <w:vMerge/>
          </w:tcPr>
          <w:p w:rsidR="005C749D" w:rsidRDefault="005C749D" w:rsidP="005C749D">
            <w:pPr>
              <w:ind w:left="-113" w:right="-113"/>
              <w:jc w:val="center"/>
              <w:rPr>
                <w:i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5C749D" w:rsidRPr="007C719F" w:rsidRDefault="005C749D" w:rsidP="005C749D">
            <w:pPr>
              <w:ind w:left="-113" w:right="-113"/>
              <w:jc w:val="center"/>
              <w:rPr>
                <w:highlight w:val="yellow"/>
              </w:rPr>
            </w:pPr>
          </w:p>
        </w:tc>
      </w:tr>
      <w:tr w:rsidR="005C749D" w:rsidRPr="007C719F" w:rsidTr="00A53CCF">
        <w:trPr>
          <w:gridAfter w:val="1"/>
          <w:wAfter w:w="7" w:type="dxa"/>
          <w:trHeight w:val="20"/>
        </w:trPr>
        <w:tc>
          <w:tcPr>
            <w:tcW w:w="1809" w:type="dxa"/>
            <w:vMerge/>
          </w:tcPr>
          <w:p w:rsidR="005C749D" w:rsidRPr="00F86E39" w:rsidRDefault="005C749D" w:rsidP="005C749D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11907" w:type="dxa"/>
            <w:gridSpan w:val="6"/>
            <w:shd w:val="clear" w:color="auto" w:fill="auto"/>
          </w:tcPr>
          <w:p w:rsidR="005C749D" w:rsidRPr="005C749D" w:rsidRDefault="005C749D" w:rsidP="005C749D">
            <w:pPr>
              <w:jc w:val="center"/>
              <w:rPr>
                <w:rFonts w:eastAsia="Calibri"/>
                <w:b/>
                <w:bCs/>
              </w:rPr>
            </w:pPr>
            <w:r w:rsidRPr="005C749D">
              <w:rPr>
                <w:rFonts w:eastAsia="Calibri"/>
                <w:b/>
                <w:bCs/>
              </w:rPr>
              <w:t>4 курс</w:t>
            </w:r>
          </w:p>
        </w:tc>
        <w:tc>
          <w:tcPr>
            <w:tcW w:w="992" w:type="dxa"/>
            <w:vMerge/>
          </w:tcPr>
          <w:p w:rsidR="005C749D" w:rsidRDefault="005C749D" w:rsidP="005C749D">
            <w:pPr>
              <w:ind w:left="-113" w:right="-113"/>
              <w:jc w:val="center"/>
              <w:rPr>
                <w:i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5C749D" w:rsidRPr="007C719F" w:rsidRDefault="005C749D" w:rsidP="005C749D">
            <w:pPr>
              <w:ind w:left="-113" w:right="-113"/>
              <w:jc w:val="center"/>
              <w:rPr>
                <w:highlight w:val="yellow"/>
              </w:rPr>
            </w:pPr>
          </w:p>
        </w:tc>
      </w:tr>
      <w:tr w:rsidR="005C749D" w:rsidRPr="007C719F" w:rsidTr="00F57439">
        <w:trPr>
          <w:gridAfter w:val="1"/>
          <w:wAfter w:w="7" w:type="dxa"/>
          <w:trHeight w:val="20"/>
        </w:trPr>
        <w:tc>
          <w:tcPr>
            <w:tcW w:w="1809" w:type="dxa"/>
            <w:vMerge/>
          </w:tcPr>
          <w:p w:rsidR="005C749D" w:rsidRPr="00F86E39" w:rsidRDefault="005C749D" w:rsidP="005C749D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326" w:type="dxa"/>
            <w:shd w:val="clear" w:color="auto" w:fill="auto"/>
          </w:tcPr>
          <w:p w:rsidR="005C749D" w:rsidRDefault="005C749D" w:rsidP="005C749D">
            <w:pPr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4</w:t>
            </w:r>
          </w:p>
        </w:tc>
        <w:tc>
          <w:tcPr>
            <w:tcW w:w="11581" w:type="dxa"/>
            <w:gridSpan w:val="5"/>
            <w:shd w:val="clear" w:color="auto" w:fill="auto"/>
          </w:tcPr>
          <w:p w:rsidR="005C749D" w:rsidRPr="004A56F1" w:rsidRDefault="005C749D" w:rsidP="005C749D">
            <w:pPr>
              <w:rPr>
                <w:rFonts w:eastAsia="Calibri"/>
                <w:bCs/>
              </w:rPr>
            </w:pPr>
            <w:r w:rsidRPr="004A56F1">
              <w:rPr>
                <w:rFonts w:eastAsia="Calibri"/>
                <w:bCs/>
              </w:rPr>
              <w:t>Защита данных от несанкционированного доступа</w:t>
            </w:r>
          </w:p>
        </w:tc>
        <w:tc>
          <w:tcPr>
            <w:tcW w:w="992" w:type="dxa"/>
            <w:vMerge/>
          </w:tcPr>
          <w:p w:rsidR="005C749D" w:rsidRDefault="005C749D" w:rsidP="005C749D">
            <w:pPr>
              <w:ind w:left="-113" w:right="-113"/>
              <w:jc w:val="center"/>
              <w:rPr>
                <w:i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5C749D" w:rsidRPr="007C719F" w:rsidRDefault="005C749D" w:rsidP="005C749D">
            <w:pPr>
              <w:ind w:left="-113" w:right="-113"/>
              <w:jc w:val="center"/>
              <w:rPr>
                <w:highlight w:val="yellow"/>
              </w:rPr>
            </w:pPr>
          </w:p>
        </w:tc>
      </w:tr>
      <w:tr w:rsidR="005C749D" w:rsidRPr="007C719F" w:rsidTr="00F57439">
        <w:trPr>
          <w:gridAfter w:val="1"/>
          <w:wAfter w:w="7" w:type="dxa"/>
          <w:trHeight w:val="20"/>
        </w:trPr>
        <w:tc>
          <w:tcPr>
            <w:tcW w:w="1809" w:type="dxa"/>
            <w:vMerge/>
          </w:tcPr>
          <w:p w:rsidR="005C749D" w:rsidRPr="00F86E39" w:rsidRDefault="005C749D" w:rsidP="005C749D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11907" w:type="dxa"/>
            <w:gridSpan w:val="6"/>
            <w:shd w:val="clear" w:color="auto" w:fill="auto"/>
          </w:tcPr>
          <w:p w:rsidR="005C749D" w:rsidRDefault="005C749D" w:rsidP="005C749D">
            <w:pPr>
              <w:rPr>
                <w:bCs/>
              </w:rPr>
            </w:pPr>
            <w:r>
              <w:t>Знания:  основные положения теории баз данных, хранилищ данных, баз знаний; основные принципы построения концептуальной, логической и физической модели данных; современные инструментальные средства разработки схемы базы данных: методы организации целостности данных; способы контроля доступа к данным и управления привилегиями; основные методы и средства защиты данных в базах данных; методику выбора  архитектуры  узлов коммуникации сетей  ЭВМ и телекоммуникаций для неоднородных потоков информации; методы  построения  структурных образований среды распространения цифровых  сигналов; принципы управления обменом информации в вычислительных сетях</w:t>
            </w: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5C749D" w:rsidRDefault="005C749D" w:rsidP="005C749D">
            <w:pPr>
              <w:ind w:left="-113" w:right="-113"/>
              <w:jc w:val="center"/>
              <w:rPr>
                <w:i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5C749D" w:rsidRPr="007C719F" w:rsidRDefault="005C749D" w:rsidP="005C749D">
            <w:pPr>
              <w:ind w:left="-113" w:right="-113"/>
              <w:jc w:val="center"/>
              <w:rPr>
                <w:highlight w:val="yellow"/>
              </w:rPr>
            </w:pPr>
          </w:p>
        </w:tc>
      </w:tr>
      <w:tr w:rsidR="005C749D" w:rsidRPr="007C719F" w:rsidTr="00F57439">
        <w:trPr>
          <w:gridAfter w:val="1"/>
          <w:wAfter w:w="7" w:type="dxa"/>
          <w:trHeight w:val="20"/>
        </w:trPr>
        <w:tc>
          <w:tcPr>
            <w:tcW w:w="1809" w:type="dxa"/>
            <w:vMerge/>
          </w:tcPr>
          <w:p w:rsidR="005C749D" w:rsidRPr="00F86E39" w:rsidRDefault="005C749D" w:rsidP="005C749D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11907" w:type="dxa"/>
            <w:gridSpan w:val="6"/>
            <w:shd w:val="clear" w:color="auto" w:fill="auto"/>
          </w:tcPr>
          <w:p w:rsidR="005C749D" w:rsidRPr="0014176E" w:rsidRDefault="005C749D" w:rsidP="005C749D">
            <w:pPr>
              <w:rPr>
                <w:b/>
              </w:rPr>
            </w:pPr>
            <w:r w:rsidRPr="0014176E">
              <w:rPr>
                <w:b/>
              </w:rPr>
              <w:t>Лабораторные работы</w:t>
            </w:r>
          </w:p>
        </w:tc>
        <w:tc>
          <w:tcPr>
            <w:tcW w:w="992" w:type="dxa"/>
            <w:vMerge w:val="restart"/>
          </w:tcPr>
          <w:p w:rsidR="005C749D" w:rsidRDefault="005C749D" w:rsidP="005C749D">
            <w:pPr>
              <w:ind w:left="-113" w:right="-113"/>
              <w:jc w:val="center"/>
              <w:rPr>
                <w:b/>
              </w:rPr>
            </w:pPr>
            <w:r>
              <w:rPr>
                <w:b/>
              </w:rPr>
              <w:t>22</w:t>
            </w:r>
          </w:p>
          <w:p w:rsidR="005C749D" w:rsidRPr="008913BD" w:rsidRDefault="005C749D" w:rsidP="005C749D">
            <w:pPr>
              <w:ind w:left="-113" w:right="-113"/>
              <w:jc w:val="center"/>
              <w:rPr>
                <w:b/>
              </w:rPr>
            </w:pPr>
            <w:r w:rsidRPr="00EF5C3B">
              <w:t>(10</w:t>
            </w:r>
            <w:r>
              <w:rPr>
                <w:b/>
              </w:rPr>
              <w:t>+</w:t>
            </w:r>
            <w:r w:rsidRPr="00EF5C3B">
              <w:rPr>
                <w:b/>
                <w:i/>
              </w:rPr>
              <w:t>12)</w:t>
            </w:r>
          </w:p>
          <w:p w:rsidR="005C749D" w:rsidRDefault="005C749D" w:rsidP="005C749D">
            <w:pPr>
              <w:ind w:left="-113" w:right="-113"/>
              <w:jc w:val="center"/>
            </w:pPr>
          </w:p>
          <w:p w:rsidR="005C749D" w:rsidRPr="009114E1" w:rsidRDefault="005C749D" w:rsidP="005C749D">
            <w:pPr>
              <w:ind w:left="-113" w:right="-113"/>
              <w:jc w:val="center"/>
              <w:rPr>
                <w:highlight w:val="yellow"/>
              </w:rPr>
            </w:pPr>
          </w:p>
        </w:tc>
        <w:tc>
          <w:tcPr>
            <w:tcW w:w="850" w:type="dxa"/>
            <w:vMerge w:val="restart"/>
            <w:shd w:val="clear" w:color="auto" w:fill="BFBFBF"/>
          </w:tcPr>
          <w:p w:rsidR="005C749D" w:rsidRPr="007C719F" w:rsidRDefault="005C749D" w:rsidP="005C749D">
            <w:pPr>
              <w:ind w:left="-113" w:right="-113"/>
              <w:jc w:val="center"/>
              <w:rPr>
                <w:highlight w:val="yellow"/>
              </w:rPr>
            </w:pPr>
          </w:p>
        </w:tc>
      </w:tr>
      <w:tr w:rsidR="005C749D" w:rsidRPr="007C719F" w:rsidTr="00F57439">
        <w:trPr>
          <w:gridAfter w:val="1"/>
          <w:wAfter w:w="7" w:type="dxa"/>
          <w:trHeight w:val="20"/>
        </w:trPr>
        <w:tc>
          <w:tcPr>
            <w:tcW w:w="1809" w:type="dxa"/>
            <w:vMerge/>
          </w:tcPr>
          <w:p w:rsidR="005C749D" w:rsidRPr="00F86E39" w:rsidRDefault="005C749D" w:rsidP="005C749D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485" w:type="dxa"/>
            <w:gridSpan w:val="3"/>
            <w:shd w:val="clear" w:color="auto" w:fill="auto"/>
          </w:tcPr>
          <w:p w:rsidR="005C749D" w:rsidRPr="004B6A7E" w:rsidRDefault="005C749D" w:rsidP="005C749D">
            <w:pPr>
              <w:jc w:val="center"/>
            </w:pPr>
            <w:r>
              <w:t>1</w:t>
            </w:r>
          </w:p>
        </w:tc>
        <w:tc>
          <w:tcPr>
            <w:tcW w:w="11422" w:type="dxa"/>
            <w:gridSpan w:val="3"/>
            <w:shd w:val="clear" w:color="auto" w:fill="auto"/>
          </w:tcPr>
          <w:p w:rsidR="005C749D" w:rsidRDefault="005C749D" w:rsidP="005C749D">
            <w:r>
              <w:rPr>
                <w:bCs/>
              </w:rPr>
              <w:t xml:space="preserve">Лабораторная работа №9.1 </w:t>
            </w:r>
            <w:r w:rsidRPr="0014176E">
              <w:t>Статическая маршрутизация. Настройка статической маршрутизации</w:t>
            </w:r>
            <w:r>
              <w:t xml:space="preserve"> (выбор оборудования)</w:t>
            </w:r>
          </w:p>
          <w:p w:rsidR="005C749D" w:rsidRPr="005C749D" w:rsidRDefault="005C749D" w:rsidP="005C749D">
            <w:pPr>
              <w:rPr>
                <w:i/>
              </w:rPr>
            </w:pPr>
            <w:r w:rsidRPr="005C749D">
              <w:rPr>
                <w:bCs/>
                <w:i/>
              </w:rPr>
              <w:t xml:space="preserve">Лабораторная работа №9.2 </w:t>
            </w:r>
            <w:r w:rsidRPr="005C749D">
              <w:rPr>
                <w:i/>
              </w:rPr>
              <w:t xml:space="preserve">Статическая маршрутизация. Настройка статической маршрутизации </w:t>
            </w:r>
            <w:r w:rsidRPr="005C749D">
              <w:rPr>
                <w:bCs/>
                <w:i/>
              </w:rPr>
              <w:t>(диагностика сети)</w:t>
            </w:r>
          </w:p>
        </w:tc>
        <w:tc>
          <w:tcPr>
            <w:tcW w:w="992" w:type="dxa"/>
            <w:vMerge/>
          </w:tcPr>
          <w:p w:rsidR="005C749D" w:rsidRPr="009114E1" w:rsidRDefault="005C749D" w:rsidP="005C749D">
            <w:pPr>
              <w:ind w:left="-113" w:right="-113"/>
              <w:jc w:val="center"/>
              <w:rPr>
                <w:highlight w:val="yellow"/>
              </w:rPr>
            </w:pPr>
          </w:p>
        </w:tc>
        <w:tc>
          <w:tcPr>
            <w:tcW w:w="850" w:type="dxa"/>
            <w:vMerge/>
            <w:shd w:val="clear" w:color="auto" w:fill="BFBFBF"/>
          </w:tcPr>
          <w:p w:rsidR="005C749D" w:rsidRPr="007C719F" w:rsidRDefault="005C749D" w:rsidP="005C749D">
            <w:pPr>
              <w:ind w:left="-113" w:right="-113"/>
              <w:jc w:val="center"/>
              <w:rPr>
                <w:highlight w:val="yellow"/>
              </w:rPr>
            </w:pPr>
          </w:p>
        </w:tc>
      </w:tr>
      <w:tr w:rsidR="005C749D" w:rsidRPr="007C719F" w:rsidTr="00F57439">
        <w:trPr>
          <w:gridAfter w:val="1"/>
          <w:wAfter w:w="7" w:type="dxa"/>
          <w:trHeight w:val="20"/>
        </w:trPr>
        <w:tc>
          <w:tcPr>
            <w:tcW w:w="1809" w:type="dxa"/>
            <w:vMerge/>
          </w:tcPr>
          <w:p w:rsidR="005C749D" w:rsidRPr="00F86E39" w:rsidRDefault="005C749D" w:rsidP="005C749D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485" w:type="dxa"/>
            <w:gridSpan w:val="3"/>
            <w:shd w:val="clear" w:color="auto" w:fill="auto"/>
          </w:tcPr>
          <w:p w:rsidR="005C749D" w:rsidRPr="004B6A7E" w:rsidRDefault="005C749D" w:rsidP="005C749D">
            <w:pPr>
              <w:jc w:val="center"/>
            </w:pPr>
            <w:r>
              <w:t>2</w:t>
            </w:r>
          </w:p>
        </w:tc>
        <w:tc>
          <w:tcPr>
            <w:tcW w:w="11422" w:type="dxa"/>
            <w:gridSpan w:val="3"/>
            <w:shd w:val="clear" w:color="auto" w:fill="auto"/>
          </w:tcPr>
          <w:p w:rsidR="005C749D" w:rsidRDefault="005C749D" w:rsidP="005C749D">
            <w:r>
              <w:rPr>
                <w:bCs/>
              </w:rPr>
              <w:t>Лабораторная работа №10.</w:t>
            </w:r>
            <w:proofErr w:type="gramStart"/>
            <w:r>
              <w:rPr>
                <w:bCs/>
              </w:rPr>
              <w:t xml:space="preserve">1  </w:t>
            </w:r>
            <w:r w:rsidRPr="0014176E">
              <w:t>Построение</w:t>
            </w:r>
            <w:proofErr w:type="gramEnd"/>
            <w:r w:rsidRPr="0014176E">
              <w:t xml:space="preserve"> таблиц маршрутизации</w:t>
            </w:r>
            <w:r>
              <w:t xml:space="preserve"> (выбор оборудования)</w:t>
            </w:r>
          </w:p>
          <w:p w:rsidR="005C749D" w:rsidRPr="005C749D" w:rsidRDefault="005C749D" w:rsidP="005C749D">
            <w:pPr>
              <w:rPr>
                <w:i/>
              </w:rPr>
            </w:pPr>
            <w:r w:rsidRPr="005C749D">
              <w:rPr>
                <w:bCs/>
                <w:i/>
              </w:rPr>
              <w:t xml:space="preserve">Лабораторная работа №10.2  </w:t>
            </w:r>
            <w:r w:rsidRPr="005C749D">
              <w:rPr>
                <w:i/>
              </w:rPr>
              <w:t>Построение таблиц маршрутизации (</w:t>
            </w:r>
            <w:r w:rsidRPr="005C749D">
              <w:rPr>
                <w:bCs/>
                <w:i/>
              </w:rPr>
              <w:t>диагностика сети)</w:t>
            </w:r>
          </w:p>
        </w:tc>
        <w:tc>
          <w:tcPr>
            <w:tcW w:w="992" w:type="dxa"/>
            <w:vMerge/>
          </w:tcPr>
          <w:p w:rsidR="005C749D" w:rsidRPr="009114E1" w:rsidRDefault="005C749D" w:rsidP="005C749D">
            <w:pPr>
              <w:ind w:left="-113" w:right="-113"/>
              <w:jc w:val="center"/>
              <w:rPr>
                <w:highlight w:val="yellow"/>
              </w:rPr>
            </w:pPr>
          </w:p>
        </w:tc>
        <w:tc>
          <w:tcPr>
            <w:tcW w:w="850" w:type="dxa"/>
            <w:vMerge/>
            <w:shd w:val="clear" w:color="auto" w:fill="BFBFBF"/>
          </w:tcPr>
          <w:p w:rsidR="005C749D" w:rsidRPr="007C719F" w:rsidRDefault="005C749D" w:rsidP="005C749D">
            <w:pPr>
              <w:ind w:left="-113" w:right="-113"/>
              <w:jc w:val="center"/>
              <w:rPr>
                <w:highlight w:val="yellow"/>
              </w:rPr>
            </w:pPr>
          </w:p>
        </w:tc>
      </w:tr>
      <w:tr w:rsidR="005C749D" w:rsidRPr="007C719F" w:rsidTr="00F57439">
        <w:trPr>
          <w:gridAfter w:val="1"/>
          <w:wAfter w:w="7" w:type="dxa"/>
          <w:trHeight w:val="20"/>
        </w:trPr>
        <w:tc>
          <w:tcPr>
            <w:tcW w:w="1809" w:type="dxa"/>
            <w:vMerge/>
          </w:tcPr>
          <w:p w:rsidR="005C749D" w:rsidRPr="00F86E39" w:rsidRDefault="005C749D" w:rsidP="005C749D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485" w:type="dxa"/>
            <w:gridSpan w:val="3"/>
            <w:shd w:val="clear" w:color="auto" w:fill="auto"/>
          </w:tcPr>
          <w:p w:rsidR="005C749D" w:rsidRPr="004B6A7E" w:rsidRDefault="005C749D" w:rsidP="005C749D">
            <w:pPr>
              <w:jc w:val="center"/>
            </w:pPr>
            <w:r>
              <w:t>3</w:t>
            </w:r>
          </w:p>
        </w:tc>
        <w:tc>
          <w:tcPr>
            <w:tcW w:w="11422" w:type="dxa"/>
            <w:gridSpan w:val="3"/>
            <w:shd w:val="clear" w:color="auto" w:fill="auto"/>
          </w:tcPr>
          <w:p w:rsidR="005C749D" w:rsidRDefault="005C749D" w:rsidP="005C749D">
            <w:r>
              <w:rPr>
                <w:bCs/>
              </w:rPr>
              <w:t xml:space="preserve">Лабораторная работа №11.1 </w:t>
            </w:r>
            <w:r w:rsidRPr="0014176E">
              <w:t>Динамическая маршрутизация Настройка протокола RIP</w:t>
            </w:r>
            <w:r>
              <w:t xml:space="preserve"> (выбор оборудования)</w:t>
            </w:r>
          </w:p>
          <w:p w:rsidR="005C749D" w:rsidRPr="005C749D" w:rsidRDefault="005C749D" w:rsidP="005C749D">
            <w:pPr>
              <w:ind w:right="-139"/>
              <w:rPr>
                <w:i/>
              </w:rPr>
            </w:pPr>
            <w:r w:rsidRPr="005C749D">
              <w:rPr>
                <w:bCs/>
                <w:i/>
              </w:rPr>
              <w:t xml:space="preserve">Лабораторная работа №11.2 </w:t>
            </w:r>
            <w:r w:rsidRPr="005C749D">
              <w:rPr>
                <w:i/>
              </w:rPr>
              <w:t>Динамическая маршрутизация Настройка протокола RIP</w:t>
            </w:r>
            <w:r w:rsidRPr="005C749D">
              <w:rPr>
                <w:bCs/>
                <w:i/>
              </w:rPr>
              <w:t xml:space="preserve"> (диагностика сети)</w:t>
            </w:r>
          </w:p>
        </w:tc>
        <w:tc>
          <w:tcPr>
            <w:tcW w:w="992" w:type="dxa"/>
            <w:vMerge/>
          </w:tcPr>
          <w:p w:rsidR="005C749D" w:rsidRPr="009114E1" w:rsidRDefault="005C749D" w:rsidP="005C749D">
            <w:pPr>
              <w:ind w:left="-113" w:right="-113"/>
              <w:jc w:val="center"/>
              <w:rPr>
                <w:highlight w:val="yellow"/>
              </w:rPr>
            </w:pPr>
          </w:p>
        </w:tc>
        <w:tc>
          <w:tcPr>
            <w:tcW w:w="850" w:type="dxa"/>
            <w:vMerge/>
            <w:shd w:val="clear" w:color="auto" w:fill="BFBFBF"/>
          </w:tcPr>
          <w:p w:rsidR="005C749D" w:rsidRPr="007C719F" w:rsidRDefault="005C749D" w:rsidP="005C749D">
            <w:pPr>
              <w:ind w:left="-113" w:right="-113"/>
              <w:jc w:val="center"/>
              <w:rPr>
                <w:highlight w:val="yellow"/>
              </w:rPr>
            </w:pPr>
          </w:p>
        </w:tc>
      </w:tr>
      <w:tr w:rsidR="005C749D" w:rsidRPr="007C719F" w:rsidTr="00F57439">
        <w:trPr>
          <w:gridAfter w:val="1"/>
          <w:wAfter w:w="7" w:type="dxa"/>
          <w:trHeight w:val="20"/>
        </w:trPr>
        <w:tc>
          <w:tcPr>
            <w:tcW w:w="1809" w:type="dxa"/>
            <w:vMerge/>
          </w:tcPr>
          <w:p w:rsidR="005C749D" w:rsidRPr="00F86E39" w:rsidRDefault="005C749D" w:rsidP="005C749D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485" w:type="dxa"/>
            <w:gridSpan w:val="3"/>
            <w:shd w:val="clear" w:color="auto" w:fill="auto"/>
          </w:tcPr>
          <w:p w:rsidR="005C749D" w:rsidRPr="004B6A7E" w:rsidRDefault="005C749D" w:rsidP="005C749D">
            <w:pPr>
              <w:jc w:val="center"/>
            </w:pPr>
            <w:r>
              <w:t>4</w:t>
            </w:r>
          </w:p>
        </w:tc>
        <w:tc>
          <w:tcPr>
            <w:tcW w:w="11422" w:type="dxa"/>
            <w:gridSpan w:val="3"/>
            <w:shd w:val="clear" w:color="auto" w:fill="auto"/>
          </w:tcPr>
          <w:p w:rsidR="005C749D" w:rsidRDefault="005C749D" w:rsidP="005C749D">
            <w:r>
              <w:rPr>
                <w:bCs/>
              </w:rPr>
              <w:t xml:space="preserve">Лабораторная работа №12.1 </w:t>
            </w:r>
            <w:r w:rsidRPr="0014176E">
              <w:t>Настройка протокола RIP в корпоративной сети</w:t>
            </w:r>
            <w:r>
              <w:t xml:space="preserve"> (выбор оборудования)</w:t>
            </w:r>
          </w:p>
          <w:p w:rsidR="005C749D" w:rsidRPr="005C749D" w:rsidRDefault="005C749D" w:rsidP="005C749D">
            <w:pPr>
              <w:rPr>
                <w:i/>
              </w:rPr>
            </w:pPr>
            <w:r w:rsidRPr="005C749D">
              <w:rPr>
                <w:bCs/>
                <w:i/>
              </w:rPr>
              <w:t xml:space="preserve">Лабораторная работа №12.2 </w:t>
            </w:r>
            <w:r w:rsidRPr="005C749D">
              <w:rPr>
                <w:i/>
              </w:rPr>
              <w:t>Настройка протокола RIP в корпоративной сети (настройка протокола)</w:t>
            </w:r>
          </w:p>
          <w:p w:rsidR="005C749D" w:rsidRPr="00AC2D6E" w:rsidRDefault="005C749D" w:rsidP="005C749D">
            <w:r w:rsidRPr="005C749D">
              <w:rPr>
                <w:bCs/>
                <w:i/>
              </w:rPr>
              <w:t xml:space="preserve">Лабораторная работа №12.3 </w:t>
            </w:r>
            <w:r w:rsidRPr="005C749D">
              <w:rPr>
                <w:i/>
              </w:rPr>
              <w:t>Настройка протокола RIP в корпоративной сети (</w:t>
            </w:r>
            <w:r w:rsidRPr="005C749D">
              <w:rPr>
                <w:bCs/>
                <w:i/>
              </w:rPr>
              <w:t>диагностика сети)</w:t>
            </w:r>
          </w:p>
        </w:tc>
        <w:tc>
          <w:tcPr>
            <w:tcW w:w="992" w:type="dxa"/>
            <w:vMerge/>
          </w:tcPr>
          <w:p w:rsidR="005C749D" w:rsidRPr="009114E1" w:rsidRDefault="005C749D" w:rsidP="005C749D">
            <w:pPr>
              <w:ind w:left="-113" w:right="-113"/>
              <w:jc w:val="center"/>
              <w:rPr>
                <w:highlight w:val="yellow"/>
              </w:rPr>
            </w:pPr>
          </w:p>
        </w:tc>
        <w:tc>
          <w:tcPr>
            <w:tcW w:w="850" w:type="dxa"/>
            <w:vMerge/>
            <w:shd w:val="clear" w:color="auto" w:fill="BFBFBF"/>
          </w:tcPr>
          <w:p w:rsidR="005C749D" w:rsidRPr="007C719F" w:rsidRDefault="005C749D" w:rsidP="005C749D">
            <w:pPr>
              <w:ind w:left="-113" w:right="-113"/>
              <w:jc w:val="center"/>
              <w:rPr>
                <w:highlight w:val="yellow"/>
              </w:rPr>
            </w:pPr>
          </w:p>
        </w:tc>
      </w:tr>
      <w:tr w:rsidR="005C749D" w:rsidRPr="007C719F" w:rsidTr="00F57439">
        <w:trPr>
          <w:gridAfter w:val="1"/>
          <w:wAfter w:w="7" w:type="dxa"/>
          <w:trHeight w:val="20"/>
        </w:trPr>
        <w:tc>
          <w:tcPr>
            <w:tcW w:w="1809" w:type="dxa"/>
            <w:vMerge/>
          </w:tcPr>
          <w:p w:rsidR="005C749D" w:rsidRPr="00F86E39" w:rsidRDefault="005C749D" w:rsidP="005C749D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485" w:type="dxa"/>
            <w:gridSpan w:val="3"/>
            <w:shd w:val="clear" w:color="auto" w:fill="auto"/>
          </w:tcPr>
          <w:p w:rsidR="005C749D" w:rsidRPr="004B6A7E" w:rsidRDefault="005C749D" w:rsidP="005C749D">
            <w:pPr>
              <w:jc w:val="center"/>
            </w:pPr>
            <w:r>
              <w:t>5</w:t>
            </w:r>
          </w:p>
        </w:tc>
        <w:tc>
          <w:tcPr>
            <w:tcW w:w="11422" w:type="dxa"/>
            <w:gridSpan w:val="3"/>
            <w:shd w:val="clear" w:color="auto" w:fill="auto"/>
          </w:tcPr>
          <w:p w:rsidR="005C749D" w:rsidRDefault="005C749D" w:rsidP="005C749D">
            <w:r>
              <w:rPr>
                <w:bCs/>
              </w:rPr>
              <w:t xml:space="preserve">Лабораторная работа №13.1 </w:t>
            </w:r>
            <w:r w:rsidRPr="0014176E">
              <w:t>Настройка протокола OSPF</w:t>
            </w:r>
            <w:r>
              <w:t xml:space="preserve"> (выбор оборудования)</w:t>
            </w:r>
          </w:p>
          <w:p w:rsidR="005C749D" w:rsidRPr="005C749D" w:rsidRDefault="005C749D" w:rsidP="005C749D">
            <w:pPr>
              <w:rPr>
                <w:i/>
              </w:rPr>
            </w:pPr>
            <w:r w:rsidRPr="005C749D">
              <w:rPr>
                <w:bCs/>
                <w:i/>
              </w:rPr>
              <w:t xml:space="preserve">Лабораторная работа №13.2 </w:t>
            </w:r>
            <w:r w:rsidRPr="005C749D">
              <w:rPr>
                <w:i/>
              </w:rPr>
              <w:t>Настройка протокола OSPF (</w:t>
            </w:r>
            <w:r w:rsidRPr="005C749D">
              <w:rPr>
                <w:bCs/>
                <w:i/>
              </w:rPr>
              <w:t>диагностика сети)</w:t>
            </w:r>
          </w:p>
        </w:tc>
        <w:tc>
          <w:tcPr>
            <w:tcW w:w="992" w:type="dxa"/>
            <w:vMerge/>
          </w:tcPr>
          <w:p w:rsidR="005C749D" w:rsidRPr="009114E1" w:rsidRDefault="005C749D" w:rsidP="005C749D">
            <w:pPr>
              <w:ind w:left="-113" w:right="-113"/>
              <w:jc w:val="center"/>
              <w:rPr>
                <w:highlight w:val="yellow"/>
              </w:rPr>
            </w:pPr>
          </w:p>
        </w:tc>
        <w:tc>
          <w:tcPr>
            <w:tcW w:w="850" w:type="dxa"/>
            <w:vMerge/>
            <w:shd w:val="clear" w:color="auto" w:fill="BFBFBF"/>
          </w:tcPr>
          <w:p w:rsidR="005C749D" w:rsidRPr="007C719F" w:rsidRDefault="005C749D" w:rsidP="005C749D">
            <w:pPr>
              <w:ind w:left="-113" w:right="-113"/>
              <w:jc w:val="center"/>
              <w:rPr>
                <w:highlight w:val="yellow"/>
              </w:rPr>
            </w:pPr>
          </w:p>
        </w:tc>
      </w:tr>
      <w:tr w:rsidR="005C749D" w:rsidRPr="007C719F" w:rsidTr="00F57439">
        <w:trPr>
          <w:gridAfter w:val="1"/>
          <w:wAfter w:w="7" w:type="dxa"/>
          <w:trHeight w:val="20"/>
        </w:trPr>
        <w:tc>
          <w:tcPr>
            <w:tcW w:w="1809" w:type="dxa"/>
            <w:vMerge/>
          </w:tcPr>
          <w:p w:rsidR="005C749D" w:rsidRPr="00F86E39" w:rsidRDefault="005C749D" w:rsidP="005C749D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11907" w:type="dxa"/>
            <w:gridSpan w:val="6"/>
            <w:shd w:val="clear" w:color="auto" w:fill="auto"/>
          </w:tcPr>
          <w:p w:rsidR="005C749D" w:rsidRDefault="005C749D" w:rsidP="005C749D">
            <w:pPr>
              <w:rPr>
                <w:bCs/>
              </w:rPr>
            </w:pPr>
            <w:r>
              <w:rPr>
                <w:bCs/>
              </w:rPr>
              <w:t>Умения: создавать объекты баз данных в современных системах управления базами данных и управлять доступом к этим объектам;</w:t>
            </w:r>
          </w:p>
          <w:p w:rsidR="005C749D" w:rsidRDefault="005C749D" w:rsidP="005C749D">
            <w:pPr>
              <w:rPr>
                <w:bCs/>
              </w:rPr>
            </w:pPr>
            <w:r>
              <w:rPr>
                <w:bCs/>
              </w:rPr>
              <w:t>применять стандартные методы для защиты объектов базы данных;</w:t>
            </w:r>
          </w:p>
          <w:p w:rsidR="005C749D" w:rsidRDefault="005C749D" w:rsidP="005C74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проводить анализ и синтез топологической структуры и алгоритмов управления информационными потоками в сетях телекоммуникаций;</w:t>
            </w:r>
          </w:p>
          <w:p w:rsidR="005C749D" w:rsidRPr="0014176E" w:rsidRDefault="005C749D" w:rsidP="005C749D">
            <w:r>
              <w:rPr>
                <w:bCs/>
              </w:rPr>
              <w:t>применять навыки выбора и верификации протоколов различных уровней архитектуры цифровой сети</w:t>
            </w: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5C749D" w:rsidRPr="009114E1" w:rsidRDefault="005C749D" w:rsidP="005C749D">
            <w:pPr>
              <w:ind w:left="-113" w:right="-113"/>
              <w:jc w:val="center"/>
              <w:rPr>
                <w:highlight w:val="yellow"/>
              </w:rPr>
            </w:pPr>
          </w:p>
        </w:tc>
        <w:tc>
          <w:tcPr>
            <w:tcW w:w="850" w:type="dxa"/>
            <w:vMerge/>
            <w:shd w:val="clear" w:color="auto" w:fill="BFBFBF"/>
          </w:tcPr>
          <w:p w:rsidR="005C749D" w:rsidRPr="007C719F" w:rsidRDefault="005C749D" w:rsidP="005C749D">
            <w:pPr>
              <w:ind w:left="-113" w:right="-113"/>
              <w:jc w:val="center"/>
              <w:rPr>
                <w:highlight w:val="yellow"/>
              </w:rPr>
            </w:pPr>
          </w:p>
        </w:tc>
      </w:tr>
      <w:tr w:rsidR="005C749D" w:rsidRPr="007C719F" w:rsidTr="00F57439">
        <w:trPr>
          <w:trHeight w:val="20"/>
        </w:trPr>
        <w:tc>
          <w:tcPr>
            <w:tcW w:w="1809" w:type="dxa"/>
            <w:vMerge/>
          </w:tcPr>
          <w:p w:rsidR="005C749D" w:rsidRPr="00F86E39" w:rsidRDefault="005C749D" w:rsidP="005C749D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11907" w:type="dxa"/>
            <w:gridSpan w:val="6"/>
            <w:shd w:val="clear" w:color="auto" w:fill="auto"/>
          </w:tcPr>
          <w:p w:rsidR="005C749D" w:rsidRPr="00AC2D6E" w:rsidRDefault="005C749D" w:rsidP="005C749D">
            <w:r w:rsidRPr="0014176E">
              <w:rPr>
                <w:b/>
                <w:bCs/>
              </w:rPr>
              <w:t>Практические занятия</w:t>
            </w:r>
          </w:p>
        </w:tc>
        <w:tc>
          <w:tcPr>
            <w:tcW w:w="1849" w:type="dxa"/>
            <w:gridSpan w:val="3"/>
            <w:tcBorders>
              <w:top w:val="single" w:sz="4" w:space="0" w:color="auto"/>
            </w:tcBorders>
          </w:tcPr>
          <w:p w:rsidR="005C749D" w:rsidRPr="007C719F" w:rsidRDefault="005C749D" w:rsidP="005C749D">
            <w:pPr>
              <w:ind w:left="-113" w:right="-113"/>
              <w:jc w:val="center"/>
              <w:rPr>
                <w:highlight w:val="yellow"/>
              </w:rPr>
            </w:pPr>
            <w:r w:rsidRPr="00F57439">
              <w:rPr>
                <w:i/>
                <w:sz w:val="22"/>
              </w:rPr>
              <w:t>не предусмотрено</w:t>
            </w:r>
          </w:p>
        </w:tc>
      </w:tr>
      <w:tr w:rsidR="005C749D" w:rsidRPr="007C719F" w:rsidTr="00F57439">
        <w:trPr>
          <w:gridAfter w:val="1"/>
          <w:wAfter w:w="7" w:type="dxa"/>
          <w:trHeight w:val="20"/>
        </w:trPr>
        <w:tc>
          <w:tcPr>
            <w:tcW w:w="1809" w:type="dxa"/>
            <w:vMerge w:val="restart"/>
          </w:tcPr>
          <w:p w:rsidR="005C749D" w:rsidRPr="00F86E39" w:rsidRDefault="005C749D" w:rsidP="005C749D">
            <w:pPr>
              <w:jc w:val="center"/>
              <w:rPr>
                <w:rFonts w:eastAsia="Calibri"/>
                <w:b/>
                <w:bCs/>
              </w:rPr>
            </w:pPr>
            <w:r w:rsidRPr="00F86E39">
              <w:rPr>
                <w:rFonts w:eastAsia="Calibri"/>
                <w:b/>
                <w:bCs/>
              </w:rPr>
              <w:t>Тема 1.6. Методы маршру</w:t>
            </w:r>
            <w:r w:rsidRPr="00F86E39">
              <w:rPr>
                <w:rFonts w:eastAsia="Calibri"/>
                <w:b/>
                <w:bCs/>
              </w:rPr>
              <w:lastRenderedPageBreak/>
              <w:t>тизации информационных потоков</w:t>
            </w:r>
          </w:p>
          <w:p w:rsidR="005C749D" w:rsidRPr="00F86E39" w:rsidRDefault="005C749D" w:rsidP="005C749D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11907" w:type="dxa"/>
            <w:gridSpan w:val="6"/>
          </w:tcPr>
          <w:p w:rsidR="005C749D" w:rsidRPr="004B6A7E" w:rsidRDefault="005C749D" w:rsidP="005C749D">
            <w:r w:rsidRPr="004B6A7E">
              <w:rPr>
                <w:rFonts w:eastAsia="Calibri"/>
                <w:b/>
                <w:bCs/>
              </w:rPr>
              <w:lastRenderedPageBreak/>
              <w:t xml:space="preserve">Содержание </w:t>
            </w:r>
          </w:p>
        </w:tc>
        <w:tc>
          <w:tcPr>
            <w:tcW w:w="992" w:type="dxa"/>
            <w:vMerge w:val="restart"/>
          </w:tcPr>
          <w:p w:rsidR="005C749D" w:rsidRPr="00B1585F" w:rsidRDefault="005C749D" w:rsidP="005C749D">
            <w:pPr>
              <w:ind w:left="-113" w:right="-113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2</w:t>
            </w:r>
          </w:p>
          <w:p w:rsidR="005C749D" w:rsidRPr="00B1585F" w:rsidRDefault="005C749D" w:rsidP="005C749D">
            <w:pPr>
              <w:ind w:left="-113" w:right="-113"/>
              <w:rPr>
                <w:highlight w:val="yellow"/>
                <w:lang w:val="en-US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BFBFBF"/>
          </w:tcPr>
          <w:p w:rsidR="005C749D" w:rsidRPr="007C719F" w:rsidRDefault="005C749D" w:rsidP="005C749D">
            <w:pPr>
              <w:ind w:left="-113" w:right="-113"/>
              <w:jc w:val="center"/>
              <w:rPr>
                <w:highlight w:val="yellow"/>
              </w:rPr>
            </w:pPr>
          </w:p>
        </w:tc>
      </w:tr>
      <w:tr w:rsidR="005C749D" w:rsidRPr="003363E3" w:rsidTr="00F57439">
        <w:trPr>
          <w:gridAfter w:val="1"/>
          <w:wAfter w:w="7" w:type="dxa"/>
          <w:trHeight w:val="20"/>
        </w:trPr>
        <w:tc>
          <w:tcPr>
            <w:tcW w:w="1809" w:type="dxa"/>
            <w:vMerge/>
          </w:tcPr>
          <w:p w:rsidR="005C749D" w:rsidRPr="00F86E39" w:rsidRDefault="005C749D" w:rsidP="005C749D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485" w:type="dxa"/>
            <w:gridSpan w:val="3"/>
            <w:shd w:val="clear" w:color="auto" w:fill="auto"/>
          </w:tcPr>
          <w:p w:rsidR="005C749D" w:rsidRPr="004B6A7E" w:rsidRDefault="005C749D" w:rsidP="005C749D">
            <w:pPr>
              <w:jc w:val="center"/>
            </w:pPr>
            <w:r w:rsidRPr="004B6A7E">
              <w:t>1.</w:t>
            </w:r>
          </w:p>
        </w:tc>
        <w:tc>
          <w:tcPr>
            <w:tcW w:w="11422" w:type="dxa"/>
            <w:gridSpan w:val="3"/>
            <w:shd w:val="clear" w:color="auto" w:fill="auto"/>
          </w:tcPr>
          <w:p w:rsidR="005C749D" w:rsidRPr="004B6A7E" w:rsidRDefault="005C749D" w:rsidP="005C749D">
            <w:r w:rsidRPr="00866243">
              <w:t>Виртуальные локальные сети VLAN</w:t>
            </w:r>
          </w:p>
        </w:tc>
        <w:tc>
          <w:tcPr>
            <w:tcW w:w="992" w:type="dxa"/>
            <w:vMerge/>
          </w:tcPr>
          <w:p w:rsidR="005C749D" w:rsidRPr="009114E1" w:rsidRDefault="005C749D" w:rsidP="005C749D">
            <w:pPr>
              <w:ind w:left="-113" w:right="-113"/>
              <w:jc w:val="center"/>
              <w:rPr>
                <w:highlight w:val="yellow"/>
              </w:rPr>
            </w:pPr>
          </w:p>
        </w:tc>
        <w:tc>
          <w:tcPr>
            <w:tcW w:w="850" w:type="dxa"/>
            <w:vMerge w:val="restart"/>
            <w:shd w:val="clear" w:color="auto" w:fill="auto"/>
          </w:tcPr>
          <w:p w:rsidR="005C749D" w:rsidRPr="003363E3" w:rsidRDefault="005C749D" w:rsidP="005C749D">
            <w:pPr>
              <w:ind w:left="-113" w:right="-113"/>
              <w:jc w:val="center"/>
            </w:pPr>
            <w:r>
              <w:t>2</w:t>
            </w:r>
          </w:p>
        </w:tc>
      </w:tr>
      <w:tr w:rsidR="005C749D" w:rsidRPr="003363E3" w:rsidTr="00F57439">
        <w:trPr>
          <w:gridAfter w:val="1"/>
          <w:wAfter w:w="7" w:type="dxa"/>
          <w:trHeight w:val="20"/>
        </w:trPr>
        <w:tc>
          <w:tcPr>
            <w:tcW w:w="1809" w:type="dxa"/>
            <w:vMerge/>
          </w:tcPr>
          <w:p w:rsidR="005C749D" w:rsidRPr="00F86E39" w:rsidRDefault="005C749D" w:rsidP="005C749D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11907" w:type="dxa"/>
            <w:gridSpan w:val="6"/>
            <w:shd w:val="clear" w:color="auto" w:fill="auto"/>
          </w:tcPr>
          <w:p w:rsidR="005C749D" w:rsidRDefault="005C749D" w:rsidP="005C749D">
            <w:proofErr w:type="gramStart"/>
            <w:r>
              <w:t>Знания:  основные</w:t>
            </w:r>
            <w:proofErr w:type="gramEnd"/>
            <w:r>
              <w:t xml:space="preserve"> положения теории баз данных, хранилищ данных, баз знаний;</w:t>
            </w:r>
          </w:p>
          <w:p w:rsidR="005C749D" w:rsidRDefault="005C749D" w:rsidP="005C749D">
            <w:r>
              <w:lastRenderedPageBreak/>
              <w:t>способы контроля доступа к данным и управления привилегиями;</w:t>
            </w:r>
          </w:p>
          <w:p w:rsidR="005C749D" w:rsidRDefault="005C749D" w:rsidP="005C749D">
            <w:r>
              <w:t>основные методы и средства защиты данных в базах данных;</w:t>
            </w:r>
          </w:p>
          <w:p w:rsidR="005C749D" w:rsidRDefault="005C749D" w:rsidP="005C749D">
            <w:r>
              <w:t xml:space="preserve">модели и структуры информационных систем; </w:t>
            </w:r>
          </w:p>
          <w:p w:rsidR="005C749D" w:rsidRDefault="005C749D" w:rsidP="005C749D">
            <w:r>
              <w:t>основные типы сетевых топологий, приемы работы в компьютерных сетях;</w:t>
            </w:r>
          </w:p>
          <w:p w:rsidR="005C749D" w:rsidRDefault="005C749D" w:rsidP="005C749D">
            <w:r>
              <w:t>технологии передачи и обмена данными в компьютерных сетях;</w:t>
            </w:r>
          </w:p>
          <w:p w:rsidR="005C749D" w:rsidRDefault="005C749D" w:rsidP="005C749D">
            <w:r>
              <w:t xml:space="preserve">методику </w:t>
            </w:r>
            <w:proofErr w:type="gramStart"/>
            <w:r>
              <w:t>выбора  архитектуры</w:t>
            </w:r>
            <w:proofErr w:type="gramEnd"/>
            <w:r>
              <w:t xml:space="preserve">  узлов коммуникации сетей  ЭВМ и телекоммуникаций для неоднородных потоков информации;</w:t>
            </w:r>
          </w:p>
          <w:p w:rsidR="005C749D" w:rsidRDefault="005C749D" w:rsidP="005C749D">
            <w:proofErr w:type="gramStart"/>
            <w:r>
              <w:t>методы  построения</w:t>
            </w:r>
            <w:proofErr w:type="gramEnd"/>
            <w:r>
              <w:t xml:space="preserve">  структурных образований среды распространения цифровых  сигналов;</w:t>
            </w:r>
          </w:p>
          <w:p w:rsidR="005C749D" w:rsidRPr="00866243" w:rsidRDefault="005C749D" w:rsidP="005C749D">
            <w:r>
              <w:t>принципы управления обменом информации в вычислительных сетях</w:t>
            </w:r>
          </w:p>
        </w:tc>
        <w:tc>
          <w:tcPr>
            <w:tcW w:w="992" w:type="dxa"/>
            <w:vMerge/>
          </w:tcPr>
          <w:p w:rsidR="005C749D" w:rsidRPr="009114E1" w:rsidRDefault="005C749D" w:rsidP="005C749D">
            <w:pPr>
              <w:ind w:left="-113" w:right="-113"/>
              <w:jc w:val="center"/>
              <w:rPr>
                <w:highlight w:val="yellow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5C749D" w:rsidRDefault="005C749D" w:rsidP="005C749D">
            <w:pPr>
              <w:ind w:left="-113" w:right="-113"/>
              <w:jc w:val="center"/>
            </w:pPr>
          </w:p>
        </w:tc>
      </w:tr>
      <w:tr w:rsidR="005C749D" w:rsidRPr="007C719F" w:rsidTr="00F57439">
        <w:trPr>
          <w:gridAfter w:val="1"/>
          <w:wAfter w:w="7" w:type="dxa"/>
          <w:trHeight w:val="20"/>
        </w:trPr>
        <w:tc>
          <w:tcPr>
            <w:tcW w:w="1809" w:type="dxa"/>
            <w:vMerge/>
          </w:tcPr>
          <w:p w:rsidR="005C749D" w:rsidRPr="00F86E39" w:rsidRDefault="005C749D" w:rsidP="005C749D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11907" w:type="dxa"/>
            <w:gridSpan w:val="6"/>
            <w:shd w:val="clear" w:color="auto" w:fill="auto"/>
          </w:tcPr>
          <w:p w:rsidR="005C749D" w:rsidRPr="004B6A7E" w:rsidRDefault="005C749D" w:rsidP="005C749D">
            <w:r>
              <w:rPr>
                <w:rFonts w:eastAsia="Calibri"/>
                <w:b/>
                <w:bCs/>
              </w:rPr>
              <w:t>Лабораторные</w:t>
            </w:r>
            <w:r>
              <w:rPr>
                <w:rFonts w:eastAsia="Calibri"/>
                <w:bCs/>
              </w:rPr>
              <w:t xml:space="preserve"> </w:t>
            </w:r>
            <w:r>
              <w:rPr>
                <w:rFonts w:eastAsia="Calibri"/>
                <w:b/>
                <w:bCs/>
              </w:rPr>
              <w:t>работы</w:t>
            </w:r>
          </w:p>
        </w:tc>
        <w:tc>
          <w:tcPr>
            <w:tcW w:w="992" w:type="dxa"/>
            <w:vMerge w:val="restart"/>
          </w:tcPr>
          <w:p w:rsidR="005C749D" w:rsidRDefault="005C749D" w:rsidP="005C749D">
            <w:pPr>
              <w:ind w:left="-113" w:right="-113"/>
              <w:jc w:val="center"/>
              <w:rPr>
                <w:b/>
              </w:rPr>
            </w:pPr>
            <w:r w:rsidRPr="00AD517A">
              <w:rPr>
                <w:b/>
              </w:rPr>
              <w:t>24</w:t>
            </w:r>
          </w:p>
          <w:p w:rsidR="005C749D" w:rsidRPr="00431298" w:rsidRDefault="005C749D" w:rsidP="005C749D">
            <w:pPr>
              <w:ind w:left="-113" w:right="-113"/>
              <w:jc w:val="center"/>
              <w:rPr>
                <w:b/>
                <w:highlight w:val="yellow"/>
                <w:lang w:val="en-US"/>
              </w:rPr>
            </w:pPr>
            <w:r w:rsidRPr="00EF5C3B">
              <w:t>(10</w:t>
            </w:r>
            <w:r>
              <w:rPr>
                <w:b/>
              </w:rPr>
              <w:t>+</w:t>
            </w:r>
            <w:r w:rsidRPr="00EF5C3B">
              <w:rPr>
                <w:b/>
                <w:i/>
              </w:rPr>
              <w:t>14</w:t>
            </w:r>
            <w:r>
              <w:rPr>
                <w:b/>
              </w:rPr>
              <w:t>)</w:t>
            </w:r>
          </w:p>
          <w:p w:rsidR="005C749D" w:rsidRPr="00A01ADB" w:rsidRDefault="005C749D" w:rsidP="005C749D">
            <w:pPr>
              <w:ind w:left="-113" w:right="-113"/>
              <w:jc w:val="center"/>
              <w:rPr>
                <w:b/>
                <w:highlight w:val="yellow"/>
                <w:lang w:val="en-US"/>
              </w:rPr>
            </w:pPr>
          </w:p>
        </w:tc>
        <w:tc>
          <w:tcPr>
            <w:tcW w:w="850" w:type="dxa"/>
            <w:vMerge w:val="restart"/>
            <w:shd w:val="clear" w:color="auto" w:fill="BFBFBF"/>
          </w:tcPr>
          <w:p w:rsidR="005C749D" w:rsidRPr="007C719F" w:rsidRDefault="005C749D" w:rsidP="005C749D">
            <w:pPr>
              <w:ind w:left="-113" w:right="-113"/>
              <w:jc w:val="center"/>
              <w:rPr>
                <w:highlight w:val="yellow"/>
              </w:rPr>
            </w:pPr>
          </w:p>
        </w:tc>
      </w:tr>
      <w:tr w:rsidR="005C749D" w:rsidRPr="007C719F" w:rsidTr="00F57439">
        <w:trPr>
          <w:gridAfter w:val="1"/>
          <w:wAfter w:w="7" w:type="dxa"/>
          <w:trHeight w:val="20"/>
        </w:trPr>
        <w:tc>
          <w:tcPr>
            <w:tcW w:w="1809" w:type="dxa"/>
            <w:vMerge/>
          </w:tcPr>
          <w:p w:rsidR="005C749D" w:rsidRPr="00F86E39" w:rsidRDefault="005C749D" w:rsidP="005C749D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485" w:type="dxa"/>
            <w:gridSpan w:val="3"/>
            <w:shd w:val="clear" w:color="auto" w:fill="auto"/>
          </w:tcPr>
          <w:p w:rsidR="005C749D" w:rsidRPr="004B6A7E" w:rsidRDefault="005C749D" w:rsidP="005C749D">
            <w:pPr>
              <w:jc w:val="center"/>
            </w:pPr>
            <w:r>
              <w:t>1</w:t>
            </w:r>
          </w:p>
        </w:tc>
        <w:tc>
          <w:tcPr>
            <w:tcW w:w="11422" w:type="dxa"/>
            <w:gridSpan w:val="3"/>
            <w:shd w:val="clear" w:color="auto" w:fill="auto"/>
          </w:tcPr>
          <w:p w:rsidR="005C749D" w:rsidRDefault="005C749D" w:rsidP="005C749D">
            <w:r>
              <w:rPr>
                <w:bCs/>
              </w:rPr>
              <w:t xml:space="preserve">Лабораторная работа №14.1 </w:t>
            </w:r>
            <w:r w:rsidRPr="00FE6F16">
              <w:t>Служба NAT. Преобразование сетевых адресов NAT</w:t>
            </w:r>
            <w:r>
              <w:t xml:space="preserve"> (выбор оборудования)</w:t>
            </w:r>
          </w:p>
          <w:p w:rsidR="005C749D" w:rsidRDefault="005C749D" w:rsidP="005C749D">
            <w:r>
              <w:rPr>
                <w:bCs/>
              </w:rPr>
              <w:t xml:space="preserve">Лабораторная работа №14.2 </w:t>
            </w:r>
            <w:r w:rsidRPr="00FE6F16">
              <w:t>Служба NAT. Преобразование сетевых адресов NAT</w:t>
            </w:r>
            <w:r>
              <w:t xml:space="preserve"> (настройка протокола)</w:t>
            </w:r>
          </w:p>
          <w:p w:rsidR="005C749D" w:rsidRPr="005C749D" w:rsidRDefault="005C749D" w:rsidP="005C749D">
            <w:pPr>
              <w:rPr>
                <w:i/>
              </w:rPr>
            </w:pPr>
            <w:r w:rsidRPr="005C749D">
              <w:rPr>
                <w:bCs/>
                <w:i/>
              </w:rPr>
              <w:t xml:space="preserve">Лабораторная работа №14.3 </w:t>
            </w:r>
            <w:r w:rsidRPr="005C749D">
              <w:rPr>
                <w:i/>
              </w:rPr>
              <w:t>Служба NAT. Преобразование сетевых адресов NAT (</w:t>
            </w:r>
            <w:r w:rsidRPr="005C749D">
              <w:rPr>
                <w:bCs/>
                <w:i/>
              </w:rPr>
              <w:t>диагностика сети)</w:t>
            </w:r>
          </w:p>
        </w:tc>
        <w:tc>
          <w:tcPr>
            <w:tcW w:w="992" w:type="dxa"/>
            <w:vMerge/>
          </w:tcPr>
          <w:p w:rsidR="005C749D" w:rsidRPr="00915E47" w:rsidRDefault="005C749D" w:rsidP="005C749D">
            <w:pPr>
              <w:ind w:left="-113" w:right="-113"/>
              <w:jc w:val="center"/>
            </w:pPr>
          </w:p>
        </w:tc>
        <w:tc>
          <w:tcPr>
            <w:tcW w:w="850" w:type="dxa"/>
            <w:vMerge/>
            <w:shd w:val="clear" w:color="auto" w:fill="BFBFBF"/>
          </w:tcPr>
          <w:p w:rsidR="005C749D" w:rsidRPr="007C719F" w:rsidRDefault="005C749D" w:rsidP="005C749D">
            <w:pPr>
              <w:ind w:left="-113" w:right="-113"/>
              <w:jc w:val="center"/>
              <w:rPr>
                <w:highlight w:val="yellow"/>
              </w:rPr>
            </w:pPr>
          </w:p>
        </w:tc>
      </w:tr>
      <w:tr w:rsidR="005C749D" w:rsidRPr="007C719F" w:rsidTr="00F57439">
        <w:trPr>
          <w:gridAfter w:val="1"/>
          <w:wAfter w:w="7" w:type="dxa"/>
          <w:trHeight w:val="20"/>
        </w:trPr>
        <w:tc>
          <w:tcPr>
            <w:tcW w:w="1809" w:type="dxa"/>
            <w:vMerge/>
          </w:tcPr>
          <w:p w:rsidR="005C749D" w:rsidRPr="00F86E39" w:rsidRDefault="005C749D" w:rsidP="005C749D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485" w:type="dxa"/>
            <w:gridSpan w:val="3"/>
            <w:shd w:val="clear" w:color="auto" w:fill="auto"/>
          </w:tcPr>
          <w:p w:rsidR="005C749D" w:rsidRPr="004B6A7E" w:rsidRDefault="005C749D" w:rsidP="005C749D">
            <w:pPr>
              <w:jc w:val="center"/>
            </w:pPr>
            <w:r>
              <w:t>2</w:t>
            </w:r>
          </w:p>
        </w:tc>
        <w:tc>
          <w:tcPr>
            <w:tcW w:w="11422" w:type="dxa"/>
            <w:gridSpan w:val="3"/>
            <w:shd w:val="clear" w:color="auto" w:fill="auto"/>
          </w:tcPr>
          <w:p w:rsidR="005C749D" w:rsidRDefault="005C749D" w:rsidP="005C749D">
            <w:r>
              <w:rPr>
                <w:bCs/>
              </w:rPr>
              <w:t xml:space="preserve">Лабораторная работа №15.1 </w:t>
            </w:r>
            <w:r w:rsidRPr="00FE6F16">
              <w:t xml:space="preserve">Настройка VLAN на одном коммутаторе </w:t>
            </w:r>
            <w:proofErr w:type="spellStart"/>
            <w:r w:rsidRPr="00FE6F16">
              <w:t>Cisco</w:t>
            </w:r>
            <w:proofErr w:type="spellEnd"/>
            <w:r>
              <w:t xml:space="preserve"> (выбор оборудования)</w:t>
            </w:r>
          </w:p>
          <w:p w:rsidR="005C749D" w:rsidRDefault="005C749D" w:rsidP="005C749D">
            <w:r w:rsidRPr="00275A0D">
              <w:t>Лабораторная работа №15</w:t>
            </w:r>
            <w:r>
              <w:t>.2</w:t>
            </w:r>
            <w:r w:rsidRPr="00275A0D">
              <w:t xml:space="preserve"> Настройка VLAN на одном коммутаторе </w:t>
            </w:r>
            <w:proofErr w:type="spellStart"/>
            <w:r w:rsidRPr="00275A0D">
              <w:t>Cisco</w:t>
            </w:r>
            <w:proofErr w:type="spellEnd"/>
            <w:r>
              <w:t xml:space="preserve"> (настройка протокола)</w:t>
            </w:r>
          </w:p>
          <w:p w:rsidR="005C749D" w:rsidRPr="005C749D" w:rsidRDefault="005C749D" w:rsidP="005C749D">
            <w:pPr>
              <w:rPr>
                <w:i/>
              </w:rPr>
            </w:pPr>
            <w:r w:rsidRPr="005C749D">
              <w:rPr>
                <w:bCs/>
                <w:i/>
              </w:rPr>
              <w:t xml:space="preserve">Лабораторная работа №15.3 </w:t>
            </w:r>
            <w:r w:rsidRPr="005C749D">
              <w:rPr>
                <w:i/>
              </w:rPr>
              <w:t xml:space="preserve">Настройка VLAN на одном коммутаторе </w:t>
            </w:r>
            <w:proofErr w:type="spellStart"/>
            <w:r w:rsidRPr="005C749D">
              <w:rPr>
                <w:i/>
              </w:rPr>
              <w:t>Cisco</w:t>
            </w:r>
            <w:proofErr w:type="spellEnd"/>
            <w:r w:rsidRPr="005C749D">
              <w:rPr>
                <w:i/>
              </w:rPr>
              <w:t xml:space="preserve"> (</w:t>
            </w:r>
            <w:r w:rsidRPr="005C749D">
              <w:rPr>
                <w:bCs/>
                <w:i/>
              </w:rPr>
              <w:t>диагностика сети)</w:t>
            </w:r>
          </w:p>
        </w:tc>
        <w:tc>
          <w:tcPr>
            <w:tcW w:w="992" w:type="dxa"/>
            <w:vMerge/>
          </w:tcPr>
          <w:p w:rsidR="005C749D" w:rsidRPr="00550B0B" w:rsidRDefault="005C749D" w:rsidP="005C749D">
            <w:pPr>
              <w:ind w:left="-113" w:right="-113"/>
              <w:jc w:val="center"/>
            </w:pPr>
          </w:p>
        </w:tc>
        <w:tc>
          <w:tcPr>
            <w:tcW w:w="850" w:type="dxa"/>
            <w:vMerge/>
            <w:shd w:val="clear" w:color="auto" w:fill="BFBFBF"/>
          </w:tcPr>
          <w:p w:rsidR="005C749D" w:rsidRPr="007C719F" w:rsidRDefault="005C749D" w:rsidP="005C749D">
            <w:pPr>
              <w:ind w:left="-113" w:right="-113"/>
              <w:jc w:val="center"/>
              <w:rPr>
                <w:highlight w:val="yellow"/>
              </w:rPr>
            </w:pPr>
          </w:p>
        </w:tc>
      </w:tr>
      <w:tr w:rsidR="005C749D" w:rsidRPr="007C719F" w:rsidTr="00F57439">
        <w:trPr>
          <w:gridAfter w:val="1"/>
          <w:wAfter w:w="7" w:type="dxa"/>
          <w:trHeight w:val="20"/>
        </w:trPr>
        <w:tc>
          <w:tcPr>
            <w:tcW w:w="1809" w:type="dxa"/>
            <w:vMerge/>
          </w:tcPr>
          <w:p w:rsidR="005C749D" w:rsidRPr="00F86E39" w:rsidRDefault="005C749D" w:rsidP="005C749D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485" w:type="dxa"/>
            <w:gridSpan w:val="3"/>
            <w:shd w:val="clear" w:color="auto" w:fill="auto"/>
          </w:tcPr>
          <w:p w:rsidR="005C749D" w:rsidRPr="004B6A7E" w:rsidRDefault="005C749D" w:rsidP="005C749D">
            <w:pPr>
              <w:jc w:val="center"/>
            </w:pPr>
            <w:r>
              <w:t>3</w:t>
            </w:r>
          </w:p>
        </w:tc>
        <w:tc>
          <w:tcPr>
            <w:tcW w:w="11422" w:type="dxa"/>
            <w:gridSpan w:val="3"/>
            <w:shd w:val="clear" w:color="auto" w:fill="auto"/>
          </w:tcPr>
          <w:p w:rsidR="005C749D" w:rsidRDefault="005C749D" w:rsidP="005C749D">
            <w:r>
              <w:rPr>
                <w:bCs/>
              </w:rPr>
              <w:t xml:space="preserve">Лабораторная работа №16.1 </w:t>
            </w:r>
            <w:r w:rsidRPr="00FE6F16">
              <w:t xml:space="preserve">Настройка VLAN на двух коммутаторах </w:t>
            </w:r>
            <w:proofErr w:type="spellStart"/>
            <w:r w:rsidRPr="00FE6F16">
              <w:t>Cisco</w:t>
            </w:r>
            <w:proofErr w:type="spellEnd"/>
            <w:r>
              <w:t xml:space="preserve"> (выбор оборудования)</w:t>
            </w:r>
          </w:p>
          <w:p w:rsidR="005C749D" w:rsidRPr="005C749D" w:rsidRDefault="005C749D" w:rsidP="005C749D">
            <w:pPr>
              <w:rPr>
                <w:i/>
              </w:rPr>
            </w:pPr>
            <w:r w:rsidRPr="005C749D">
              <w:rPr>
                <w:bCs/>
                <w:i/>
              </w:rPr>
              <w:t xml:space="preserve">Лабораторная работа №16.2 </w:t>
            </w:r>
            <w:r w:rsidRPr="005C749D">
              <w:rPr>
                <w:i/>
              </w:rPr>
              <w:t xml:space="preserve">Настройка VLAN на двух коммутаторах </w:t>
            </w:r>
            <w:proofErr w:type="spellStart"/>
            <w:r w:rsidRPr="005C749D">
              <w:rPr>
                <w:i/>
              </w:rPr>
              <w:t>Cisco</w:t>
            </w:r>
            <w:proofErr w:type="spellEnd"/>
            <w:r w:rsidRPr="005C749D">
              <w:rPr>
                <w:i/>
              </w:rPr>
              <w:t xml:space="preserve"> (настройка протокола)</w:t>
            </w:r>
          </w:p>
          <w:p w:rsidR="005C749D" w:rsidRPr="005C749D" w:rsidRDefault="005C749D" w:rsidP="005C749D">
            <w:pPr>
              <w:rPr>
                <w:i/>
              </w:rPr>
            </w:pPr>
            <w:r w:rsidRPr="005C749D">
              <w:rPr>
                <w:bCs/>
                <w:i/>
              </w:rPr>
              <w:t xml:space="preserve">Лабораторная работа №16.3 </w:t>
            </w:r>
            <w:r w:rsidRPr="005C749D">
              <w:rPr>
                <w:i/>
              </w:rPr>
              <w:t xml:space="preserve">Настройка VLAN на двух коммутаторах </w:t>
            </w:r>
            <w:proofErr w:type="spellStart"/>
            <w:r w:rsidRPr="005C749D">
              <w:rPr>
                <w:i/>
              </w:rPr>
              <w:t>Cisco</w:t>
            </w:r>
            <w:proofErr w:type="spellEnd"/>
            <w:r w:rsidRPr="005C749D">
              <w:rPr>
                <w:i/>
              </w:rPr>
              <w:t xml:space="preserve"> (</w:t>
            </w:r>
            <w:r w:rsidRPr="005C749D">
              <w:rPr>
                <w:bCs/>
                <w:i/>
              </w:rPr>
              <w:t>диагностика сети)</w:t>
            </w:r>
          </w:p>
        </w:tc>
        <w:tc>
          <w:tcPr>
            <w:tcW w:w="992" w:type="dxa"/>
            <w:vMerge/>
          </w:tcPr>
          <w:p w:rsidR="005C749D" w:rsidRPr="00550B0B" w:rsidRDefault="005C749D" w:rsidP="005C749D">
            <w:pPr>
              <w:ind w:left="-113" w:right="-113"/>
              <w:jc w:val="center"/>
            </w:pPr>
          </w:p>
        </w:tc>
        <w:tc>
          <w:tcPr>
            <w:tcW w:w="850" w:type="dxa"/>
            <w:vMerge/>
            <w:shd w:val="clear" w:color="auto" w:fill="BFBFBF"/>
          </w:tcPr>
          <w:p w:rsidR="005C749D" w:rsidRPr="007C719F" w:rsidRDefault="005C749D" w:rsidP="005C749D">
            <w:pPr>
              <w:ind w:left="-113" w:right="-113"/>
              <w:jc w:val="center"/>
              <w:rPr>
                <w:highlight w:val="yellow"/>
              </w:rPr>
            </w:pPr>
          </w:p>
        </w:tc>
      </w:tr>
      <w:tr w:rsidR="005C749D" w:rsidRPr="007C719F" w:rsidTr="00F57439">
        <w:trPr>
          <w:gridAfter w:val="1"/>
          <w:wAfter w:w="7" w:type="dxa"/>
          <w:trHeight w:val="20"/>
        </w:trPr>
        <w:tc>
          <w:tcPr>
            <w:tcW w:w="1809" w:type="dxa"/>
            <w:vMerge/>
          </w:tcPr>
          <w:p w:rsidR="005C749D" w:rsidRPr="00F86E39" w:rsidRDefault="005C749D" w:rsidP="005C749D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485" w:type="dxa"/>
            <w:gridSpan w:val="3"/>
            <w:shd w:val="clear" w:color="auto" w:fill="auto"/>
          </w:tcPr>
          <w:p w:rsidR="005C749D" w:rsidRPr="00275A0D" w:rsidRDefault="005C749D" w:rsidP="005C749D">
            <w:pPr>
              <w:jc w:val="center"/>
            </w:pPr>
            <w:r w:rsidRPr="00275A0D">
              <w:t>4</w:t>
            </w:r>
          </w:p>
        </w:tc>
        <w:tc>
          <w:tcPr>
            <w:tcW w:w="11422" w:type="dxa"/>
            <w:gridSpan w:val="3"/>
            <w:shd w:val="clear" w:color="auto" w:fill="auto"/>
          </w:tcPr>
          <w:p w:rsidR="005C749D" w:rsidRPr="005C749D" w:rsidRDefault="005C749D" w:rsidP="005C749D">
            <w:pPr>
              <w:rPr>
                <w:i/>
              </w:rPr>
            </w:pPr>
            <w:r w:rsidRPr="005C749D">
              <w:rPr>
                <w:bCs/>
                <w:i/>
              </w:rPr>
              <w:t xml:space="preserve">Лабораторная работа №17.1 </w:t>
            </w:r>
            <w:r w:rsidRPr="005C749D">
              <w:rPr>
                <w:i/>
              </w:rPr>
              <w:t>Настройка VLAN в корпоративной сети (выбор оборудования)</w:t>
            </w:r>
          </w:p>
          <w:p w:rsidR="005C749D" w:rsidRPr="005C749D" w:rsidRDefault="005C749D" w:rsidP="005C749D">
            <w:pPr>
              <w:rPr>
                <w:i/>
              </w:rPr>
            </w:pPr>
            <w:r w:rsidRPr="005C749D">
              <w:rPr>
                <w:bCs/>
                <w:i/>
              </w:rPr>
              <w:t xml:space="preserve">Лабораторная работа №17.2 </w:t>
            </w:r>
            <w:r w:rsidRPr="005C749D">
              <w:rPr>
                <w:i/>
              </w:rPr>
              <w:t>Настройка VLAN в корпоративной сети (настройка протокола)</w:t>
            </w:r>
          </w:p>
          <w:p w:rsidR="005C749D" w:rsidRPr="005C749D" w:rsidRDefault="005C749D" w:rsidP="005C749D">
            <w:pPr>
              <w:rPr>
                <w:i/>
              </w:rPr>
            </w:pPr>
            <w:r w:rsidRPr="005C749D">
              <w:rPr>
                <w:bCs/>
                <w:i/>
              </w:rPr>
              <w:t xml:space="preserve"> Лабораторная работа №17.3 </w:t>
            </w:r>
            <w:r w:rsidRPr="005C749D">
              <w:rPr>
                <w:i/>
              </w:rPr>
              <w:t>Настройка VLAN в корпоративной сети (</w:t>
            </w:r>
            <w:r w:rsidRPr="005C749D">
              <w:rPr>
                <w:bCs/>
                <w:i/>
              </w:rPr>
              <w:t>диагностика сети)</w:t>
            </w:r>
          </w:p>
        </w:tc>
        <w:tc>
          <w:tcPr>
            <w:tcW w:w="992" w:type="dxa"/>
            <w:vMerge/>
          </w:tcPr>
          <w:p w:rsidR="005C749D" w:rsidRPr="00550B0B" w:rsidRDefault="005C749D" w:rsidP="005C749D">
            <w:pPr>
              <w:ind w:left="-113" w:right="-113"/>
              <w:jc w:val="center"/>
            </w:pPr>
          </w:p>
        </w:tc>
        <w:tc>
          <w:tcPr>
            <w:tcW w:w="850" w:type="dxa"/>
            <w:vMerge/>
            <w:shd w:val="clear" w:color="auto" w:fill="BFBFBF"/>
          </w:tcPr>
          <w:p w:rsidR="005C749D" w:rsidRPr="007C719F" w:rsidRDefault="005C749D" w:rsidP="005C749D">
            <w:pPr>
              <w:ind w:left="-113" w:right="-113"/>
              <w:jc w:val="center"/>
              <w:rPr>
                <w:highlight w:val="yellow"/>
              </w:rPr>
            </w:pPr>
          </w:p>
        </w:tc>
      </w:tr>
      <w:tr w:rsidR="005C749D" w:rsidRPr="007C719F" w:rsidTr="00F57439">
        <w:trPr>
          <w:gridAfter w:val="1"/>
          <w:wAfter w:w="7" w:type="dxa"/>
          <w:trHeight w:val="20"/>
        </w:trPr>
        <w:tc>
          <w:tcPr>
            <w:tcW w:w="1809" w:type="dxa"/>
            <w:vMerge/>
          </w:tcPr>
          <w:p w:rsidR="005C749D" w:rsidRPr="00F86E39" w:rsidRDefault="005C749D" w:rsidP="005C749D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11907" w:type="dxa"/>
            <w:gridSpan w:val="6"/>
            <w:shd w:val="clear" w:color="auto" w:fill="auto"/>
          </w:tcPr>
          <w:p w:rsidR="005C749D" w:rsidRDefault="005C749D" w:rsidP="005C749D">
            <w:pPr>
              <w:rPr>
                <w:bCs/>
              </w:rPr>
            </w:pPr>
            <w:r>
              <w:rPr>
                <w:bCs/>
              </w:rPr>
              <w:t>Умения: создавать объекты баз данных в современных системах управления базами данных и управлять доступом к этим объектам;</w:t>
            </w:r>
          </w:p>
          <w:p w:rsidR="005C749D" w:rsidRDefault="005C749D" w:rsidP="005C749D">
            <w:pPr>
              <w:rPr>
                <w:bCs/>
              </w:rPr>
            </w:pPr>
            <w:r>
              <w:rPr>
                <w:bCs/>
              </w:rPr>
              <w:t>формировать и настраивать схему базы данных;</w:t>
            </w:r>
          </w:p>
          <w:p w:rsidR="005C749D" w:rsidRDefault="005C749D" w:rsidP="005C749D">
            <w:pPr>
              <w:rPr>
                <w:bCs/>
              </w:rPr>
            </w:pPr>
            <w:r>
              <w:rPr>
                <w:bCs/>
              </w:rPr>
              <w:t>применять стандартные методы для защиты объектов базы данных;</w:t>
            </w:r>
          </w:p>
          <w:p w:rsidR="005C749D" w:rsidRDefault="005C749D" w:rsidP="005C74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проводить анализ и синтез топологической структуры и алгоритмов управления информационными потоками в сетях телекоммуникаций;</w:t>
            </w:r>
          </w:p>
          <w:p w:rsidR="005C749D" w:rsidRPr="00FE6F16" w:rsidRDefault="005C749D" w:rsidP="005C749D">
            <w:r>
              <w:rPr>
                <w:bCs/>
              </w:rPr>
              <w:t>применять навыки выбора и верификации протоколов различных уровней архитектуры цифровой сети</w:t>
            </w:r>
          </w:p>
        </w:tc>
        <w:tc>
          <w:tcPr>
            <w:tcW w:w="992" w:type="dxa"/>
            <w:vMerge/>
          </w:tcPr>
          <w:p w:rsidR="005C749D" w:rsidRPr="00550B0B" w:rsidRDefault="005C749D" w:rsidP="005C749D">
            <w:pPr>
              <w:ind w:left="-113" w:right="-113"/>
              <w:jc w:val="center"/>
            </w:pPr>
          </w:p>
        </w:tc>
        <w:tc>
          <w:tcPr>
            <w:tcW w:w="850" w:type="dxa"/>
            <w:vMerge/>
            <w:shd w:val="clear" w:color="auto" w:fill="BFBFBF"/>
          </w:tcPr>
          <w:p w:rsidR="005C749D" w:rsidRPr="007C719F" w:rsidRDefault="005C749D" w:rsidP="005C749D">
            <w:pPr>
              <w:ind w:left="-113" w:right="-113"/>
              <w:jc w:val="center"/>
              <w:rPr>
                <w:highlight w:val="yellow"/>
              </w:rPr>
            </w:pPr>
          </w:p>
        </w:tc>
      </w:tr>
      <w:tr w:rsidR="005C749D" w:rsidRPr="007C719F" w:rsidTr="00F57439">
        <w:trPr>
          <w:trHeight w:val="20"/>
        </w:trPr>
        <w:tc>
          <w:tcPr>
            <w:tcW w:w="1809" w:type="dxa"/>
            <w:vMerge/>
          </w:tcPr>
          <w:p w:rsidR="005C749D" w:rsidRPr="00F86E39" w:rsidRDefault="005C749D" w:rsidP="005C749D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11907" w:type="dxa"/>
            <w:gridSpan w:val="6"/>
            <w:shd w:val="clear" w:color="auto" w:fill="auto"/>
          </w:tcPr>
          <w:p w:rsidR="005C749D" w:rsidRPr="004B6A7E" w:rsidRDefault="005C749D" w:rsidP="005C749D">
            <w:r w:rsidRPr="00FE6F16">
              <w:rPr>
                <w:b/>
                <w:bCs/>
              </w:rPr>
              <w:t>Практические занятия</w:t>
            </w:r>
          </w:p>
        </w:tc>
        <w:tc>
          <w:tcPr>
            <w:tcW w:w="1849" w:type="dxa"/>
            <w:gridSpan w:val="3"/>
          </w:tcPr>
          <w:p w:rsidR="005C749D" w:rsidRPr="007C719F" w:rsidRDefault="005C749D" w:rsidP="005C749D">
            <w:pPr>
              <w:ind w:left="-113" w:right="-113"/>
              <w:jc w:val="center"/>
              <w:rPr>
                <w:highlight w:val="yellow"/>
              </w:rPr>
            </w:pPr>
            <w:r w:rsidRPr="00F57439">
              <w:rPr>
                <w:i/>
                <w:sz w:val="22"/>
              </w:rPr>
              <w:t>не предусмотрено</w:t>
            </w:r>
          </w:p>
        </w:tc>
      </w:tr>
      <w:tr w:rsidR="005C749D" w:rsidRPr="007C719F" w:rsidTr="00F57439">
        <w:trPr>
          <w:gridAfter w:val="1"/>
          <w:wAfter w:w="7" w:type="dxa"/>
          <w:trHeight w:val="20"/>
        </w:trPr>
        <w:tc>
          <w:tcPr>
            <w:tcW w:w="1809" w:type="dxa"/>
            <w:vMerge w:val="restart"/>
          </w:tcPr>
          <w:p w:rsidR="005C749D" w:rsidRPr="000F0BA8" w:rsidRDefault="005C749D" w:rsidP="005C749D">
            <w:pPr>
              <w:jc w:val="center"/>
              <w:rPr>
                <w:rFonts w:eastAsia="Calibri"/>
                <w:b/>
                <w:bCs/>
              </w:rPr>
            </w:pPr>
            <w:r w:rsidRPr="00CF13B8">
              <w:rPr>
                <w:rFonts w:eastAsia="Calibri"/>
                <w:b/>
                <w:bCs/>
              </w:rPr>
              <w:t>Тема 1.7. Методы коммутации информации. Протокольные реализации</w:t>
            </w:r>
          </w:p>
          <w:p w:rsidR="005C749D" w:rsidRPr="00F86E39" w:rsidRDefault="005C749D" w:rsidP="005C749D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11907" w:type="dxa"/>
            <w:gridSpan w:val="6"/>
          </w:tcPr>
          <w:p w:rsidR="005C749D" w:rsidRPr="004B6A7E" w:rsidRDefault="005C749D" w:rsidP="005C749D">
            <w:r w:rsidRPr="004B6A7E">
              <w:rPr>
                <w:rFonts w:eastAsia="Calibri"/>
                <w:b/>
                <w:bCs/>
              </w:rPr>
              <w:lastRenderedPageBreak/>
              <w:t xml:space="preserve">Содержание </w:t>
            </w:r>
          </w:p>
        </w:tc>
        <w:tc>
          <w:tcPr>
            <w:tcW w:w="992" w:type="dxa"/>
            <w:vMerge w:val="restart"/>
          </w:tcPr>
          <w:p w:rsidR="005C749D" w:rsidRPr="00A01ADB" w:rsidRDefault="005C749D" w:rsidP="005C749D">
            <w:pPr>
              <w:ind w:left="-113" w:right="-113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6</w:t>
            </w:r>
          </w:p>
          <w:p w:rsidR="005C749D" w:rsidRPr="00A01ADB" w:rsidRDefault="005C749D" w:rsidP="005C749D">
            <w:pPr>
              <w:ind w:left="-113" w:right="-113"/>
              <w:jc w:val="center"/>
              <w:rPr>
                <w:lang w:val="en-US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C0C0C0"/>
          </w:tcPr>
          <w:p w:rsidR="005C749D" w:rsidRPr="007C719F" w:rsidRDefault="005C749D" w:rsidP="005C749D">
            <w:pPr>
              <w:ind w:left="-113" w:right="-113"/>
              <w:jc w:val="center"/>
              <w:rPr>
                <w:highlight w:val="yellow"/>
              </w:rPr>
            </w:pPr>
          </w:p>
        </w:tc>
      </w:tr>
      <w:tr w:rsidR="005C749D" w:rsidRPr="007C719F" w:rsidTr="00F57439">
        <w:trPr>
          <w:gridAfter w:val="1"/>
          <w:wAfter w:w="7" w:type="dxa"/>
          <w:trHeight w:val="20"/>
        </w:trPr>
        <w:tc>
          <w:tcPr>
            <w:tcW w:w="1809" w:type="dxa"/>
            <w:vMerge/>
          </w:tcPr>
          <w:p w:rsidR="005C749D" w:rsidRPr="00F86E39" w:rsidRDefault="005C749D" w:rsidP="005C749D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485" w:type="dxa"/>
            <w:gridSpan w:val="3"/>
            <w:shd w:val="clear" w:color="auto" w:fill="auto"/>
          </w:tcPr>
          <w:p w:rsidR="005C749D" w:rsidRPr="004B6A7E" w:rsidRDefault="005C749D" w:rsidP="005C749D">
            <w:pPr>
              <w:jc w:val="center"/>
            </w:pPr>
            <w:r w:rsidRPr="004B6A7E">
              <w:t>1.</w:t>
            </w:r>
          </w:p>
        </w:tc>
        <w:tc>
          <w:tcPr>
            <w:tcW w:w="11422" w:type="dxa"/>
            <w:gridSpan w:val="3"/>
            <w:shd w:val="clear" w:color="auto" w:fill="auto"/>
          </w:tcPr>
          <w:p w:rsidR="005C749D" w:rsidRPr="004B6A7E" w:rsidRDefault="005C749D" w:rsidP="005C749D">
            <w:r w:rsidRPr="00550B0B">
              <w:t>Коммутация пакетов в виртуальных каналах. Преимущества и недостатки.</w:t>
            </w:r>
          </w:p>
        </w:tc>
        <w:tc>
          <w:tcPr>
            <w:tcW w:w="992" w:type="dxa"/>
            <w:vMerge/>
          </w:tcPr>
          <w:p w:rsidR="005C749D" w:rsidRPr="00550B0B" w:rsidRDefault="005C749D" w:rsidP="005C749D">
            <w:pPr>
              <w:ind w:left="-113" w:right="-113"/>
              <w:jc w:val="center"/>
            </w:pPr>
          </w:p>
        </w:tc>
        <w:tc>
          <w:tcPr>
            <w:tcW w:w="850" w:type="dxa"/>
            <w:vMerge w:val="restart"/>
            <w:shd w:val="clear" w:color="auto" w:fill="auto"/>
          </w:tcPr>
          <w:p w:rsidR="005C749D" w:rsidRPr="007C719F" w:rsidRDefault="005C749D" w:rsidP="005C749D">
            <w:pPr>
              <w:ind w:left="-113" w:right="-113"/>
              <w:jc w:val="center"/>
              <w:rPr>
                <w:highlight w:val="yellow"/>
              </w:rPr>
            </w:pPr>
            <w:r w:rsidRPr="005F4688">
              <w:t>2</w:t>
            </w:r>
          </w:p>
        </w:tc>
      </w:tr>
      <w:tr w:rsidR="005C749D" w:rsidRPr="007C719F" w:rsidTr="00F57439">
        <w:trPr>
          <w:gridAfter w:val="1"/>
          <w:wAfter w:w="7" w:type="dxa"/>
          <w:trHeight w:val="20"/>
        </w:trPr>
        <w:tc>
          <w:tcPr>
            <w:tcW w:w="1809" w:type="dxa"/>
            <w:vMerge/>
          </w:tcPr>
          <w:p w:rsidR="005C749D" w:rsidRPr="00F86E39" w:rsidRDefault="005C749D" w:rsidP="005C749D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485" w:type="dxa"/>
            <w:gridSpan w:val="3"/>
            <w:shd w:val="clear" w:color="auto" w:fill="auto"/>
          </w:tcPr>
          <w:p w:rsidR="005C749D" w:rsidRPr="004B6A7E" w:rsidRDefault="005C749D" w:rsidP="005C749D">
            <w:pPr>
              <w:jc w:val="center"/>
            </w:pPr>
            <w:r w:rsidRPr="004B6A7E">
              <w:t>2.</w:t>
            </w:r>
          </w:p>
        </w:tc>
        <w:tc>
          <w:tcPr>
            <w:tcW w:w="11422" w:type="dxa"/>
            <w:gridSpan w:val="3"/>
            <w:shd w:val="clear" w:color="auto" w:fill="auto"/>
          </w:tcPr>
          <w:p w:rsidR="005C749D" w:rsidRPr="004B6A7E" w:rsidRDefault="005C749D" w:rsidP="005C749D">
            <w:r w:rsidRPr="00550B0B">
              <w:t>Выделенные аналоговые и цифровые линии. Архитектура протоколов. Структура связей протокольных модулей.</w:t>
            </w:r>
          </w:p>
        </w:tc>
        <w:tc>
          <w:tcPr>
            <w:tcW w:w="992" w:type="dxa"/>
            <w:vMerge/>
          </w:tcPr>
          <w:p w:rsidR="005C749D" w:rsidRPr="00550B0B" w:rsidRDefault="005C749D" w:rsidP="005C749D">
            <w:pPr>
              <w:ind w:left="-113" w:right="-113"/>
              <w:jc w:val="center"/>
            </w:pPr>
          </w:p>
        </w:tc>
        <w:tc>
          <w:tcPr>
            <w:tcW w:w="850" w:type="dxa"/>
            <w:vMerge/>
            <w:shd w:val="clear" w:color="auto" w:fill="auto"/>
          </w:tcPr>
          <w:p w:rsidR="005C749D" w:rsidRPr="007C719F" w:rsidRDefault="005C749D" w:rsidP="005C749D">
            <w:pPr>
              <w:ind w:left="-113" w:right="-113"/>
              <w:jc w:val="center"/>
              <w:rPr>
                <w:highlight w:val="yellow"/>
              </w:rPr>
            </w:pPr>
          </w:p>
        </w:tc>
      </w:tr>
      <w:tr w:rsidR="005C749D" w:rsidRPr="007C719F" w:rsidTr="00F57439">
        <w:trPr>
          <w:gridAfter w:val="1"/>
          <w:wAfter w:w="7" w:type="dxa"/>
          <w:trHeight w:val="20"/>
        </w:trPr>
        <w:tc>
          <w:tcPr>
            <w:tcW w:w="1809" w:type="dxa"/>
            <w:vMerge/>
          </w:tcPr>
          <w:p w:rsidR="005C749D" w:rsidRPr="00F86E39" w:rsidRDefault="005C749D" w:rsidP="005C749D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485" w:type="dxa"/>
            <w:gridSpan w:val="3"/>
            <w:shd w:val="clear" w:color="auto" w:fill="auto"/>
          </w:tcPr>
          <w:p w:rsidR="005C749D" w:rsidRPr="004B6A7E" w:rsidRDefault="005C749D" w:rsidP="005C749D">
            <w:pPr>
              <w:jc w:val="center"/>
            </w:pPr>
            <w:r w:rsidRPr="004B6A7E">
              <w:t>3.</w:t>
            </w:r>
          </w:p>
        </w:tc>
        <w:tc>
          <w:tcPr>
            <w:tcW w:w="11422" w:type="dxa"/>
            <w:gridSpan w:val="3"/>
            <w:shd w:val="clear" w:color="auto" w:fill="auto"/>
          </w:tcPr>
          <w:p w:rsidR="005C749D" w:rsidRPr="004B6A7E" w:rsidRDefault="005C749D" w:rsidP="005C749D">
            <w:r w:rsidRPr="00550B0B">
              <w:t xml:space="preserve">Потоки данных. Протоколы IP/TCP, IPX/SPX, </w:t>
            </w:r>
            <w:proofErr w:type="spellStart"/>
            <w:r w:rsidRPr="00550B0B">
              <w:t>NetBios</w:t>
            </w:r>
            <w:proofErr w:type="spellEnd"/>
          </w:p>
        </w:tc>
        <w:tc>
          <w:tcPr>
            <w:tcW w:w="992" w:type="dxa"/>
            <w:vMerge/>
          </w:tcPr>
          <w:p w:rsidR="005C749D" w:rsidRPr="00550B0B" w:rsidRDefault="005C749D" w:rsidP="005C749D">
            <w:pPr>
              <w:ind w:left="-113" w:right="-113"/>
              <w:jc w:val="center"/>
            </w:pPr>
          </w:p>
        </w:tc>
        <w:tc>
          <w:tcPr>
            <w:tcW w:w="850" w:type="dxa"/>
            <w:vMerge/>
            <w:shd w:val="clear" w:color="auto" w:fill="auto"/>
          </w:tcPr>
          <w:p w:rsidR="005C749D" w:rsidRPr="007C719F" w:rsidRDefault="005C749D" w:rsidP="005C749D">
            <w:pPr>
              <w:ind w:left="-113" w:right="-113"/>
              <w:jc w:val="center"/>
              <w:rPr>
                <w:highlight w:val="yellow"/>
              </w:rPr>
            </w:pPr>
          </w:p>
        </w:tc>
      </w:tr>
      <w:tr w:rsidR="005C749D" w:rsidRPr="007C719F" w:rsidTr="00F57439">
        <w:trPr>
          <w:gridAfter w:val="1"/>
          <w:wAfter w:w="7" w:type="dxa"/>
          <w:trHeight w:val="20"/>
        </w:trPr>
        <w:tc>
          <w:tcPr>
            <w:tcW w:w="1809" w:type="dxa"/>
            <w:vMerge/>
          </w:tcPr>
          <w:p w:rsidR="005C749D" w:rsidRPr="00F86E39" w:rsidRDefault="005C749D" w:rsidP="005C749D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11907" w:type="dxa"/>
            <w:gridSpan w:val="6"/>
            <w:shd w:val="clear" w:color="auto" w:fill="auto"/>
          </w:tcPr>
          <w:p w:rsidR="005C749D" w:rsidRDefault="005C749D" w:rsidP="005C749D">
            <w:proofErr w:type="gramStart"/>
            <w:r>
              <w:t>Знания:  методы</w:t>
            </w:r>
            <w:proofErr w:type="gramEnd"/>
            <w:r>
              <w:t xml:space="preserve"> организации целостности данных;</w:t>
            </w:r>
          </w:p>
          <w:p w:rsidR="005C749D" w:rsidRDefault="005C749D" w:rsidP="005C749D">
            <w:r>
              <w:lastRenderedPageBreak/>
              <w:t>способы контроля доступа к данным и управления привилегиями;</w:t>
            </w:r>
          </w:p>
          <w:p w:rsidR="005C749D" w:rsidRDefault="005C749D" w:rsidP="005C749D">
            <w:r>
              <w:t>основные методы и средства защиты данных в базах данных;</w:t>
            </w:r>
          </w:p>
          <w:p w:rsidR="005C749D" w:rsidRDefault="005C749D" w:rsidP="005C749D">
            <w:r>
              <w:t xml:space="preserve">модели и структуры информационных систем; </w:t>
            </w:r>
          </w:p>
          <w:p w:rsidR="005C749D" w:rsidRDefault="005C749D" w:rsidP="005C749D">
            <w:r>
              <w:t>технологии передачи и обмена данными в компьютерных сетях;</w:t>
            </w:r>
          </w:p>
          <w:p w:rsidR="005C749D" w:rsidRDefault="005C749D" w:rsidP="005C749D">
            <w:r>
              <w:t xml:space="preserve">методику </w:t>
            </w:r>
            <w:proofErr w:type="gramStart"/>
            <w:r>
              <w:t>выбора  архитектуры</w:t>
            </w:r>
            <w:proofErr w:type="gramEnd"/>
            <w:r>
              <w:t xml:space="preserve">  узлов коммуникации сетей  ЭВМ и телекоммуникаций для неоднородных потоков информации;</w:t>
            </w:r>
          </w:p>
          <w:p w:rsidR="005C749D" w:rsidRDefault="005C749D" w:rsidP="005C749D">
            <w:proofErr w:type="gramStart"/>
            <w:r>
              <w:t>методы  построения</w:t>
            </w:r>
            <w:proofErr w:type="gramEnd"/>
            <w:r>
              <w:t xml:space="preserve">  структурных образований среды распространения цифровых  сигналов;</w:t>
            </w:r>
          </w:p>
          <w:p w:rsidR="005C749D" w:rsidRPr="00550B0B" w:rsidRDefault="005C749D" w:rsidP="005C749D">
            <w:r>
              <w:t>принципы управления обменом информации в вычислительных сетях</w:t>
            </w:r>
          </w:p>
        </w:tc>
        <w:tc>
          <w:tcPr>
            <w:tcW w:w="992" w:type="dxa"/>
            <w:vMerge/>
          </w:tcPr>
          <w:p w:rsidR="005C749D" w:rsidRPr="00550B0B" w:rsidRDefault="005C749D" w:rsidP="005C749D">
            <w:pPr>
              <w:ind w:left="-113" w:right="-113"/>
              <w:jc w:val="center"/>
            </w:pPr>
          </w:p>
        </w:tc>
        <w:tc>
          <w:tcPr>
            <w:tcW w:w="850" w:type="dxa"/>
            <w:vMerge/>
            <w:shd w:val="clear" w:color="auto" w:fill="auto"/>
          </w:tcPr>
          <w:p w:rsidR="005C749D" w:rsidRPr="007C719F" w:rsidRDefault="005C749D" w:rsidP="005C749D">
            <w:pPr>
              <w:ind w:left="-113" w:right="-113"/>
              <w:jc w:val="center"/>
              <w:rPr>
                <w:highlight w:val="yellow"/>
              </w:rPr>
            </w:pPr>
          </w:p>
        </w:tc>
      </w:tr>
      <w:tr w:rsidR="005C749D" w:rsidRPr="007C719F" w:rsidTr="00F57439">
        <w:trPr>
          <w:trHeight w:val="20"/>
        </w:trPr>
        <w:tc>
          <w:tcPr>
            <w:tcW w:w="1809" w:type="dxa"/>
            <w:vMerge/>
          </w:tcPr>
          <w:p w:rsidR="005C749D" w:rsidRPr="00F86E39" w:rsidRDefault="005C749D" w:rsidP="005C749D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11907" w:type="dxa"/>
            <w:gridSpan w:val="6"/>
            <w:shd w:val="clear" w:color="auto" w:fill="auto"/>
          </w:tcPr>
          <w:p w:rsidR="005C749D" w:rsidRPr="005F4688" w:rsidRDefault="005C749D" w:rsidP="005C749D">
            <w:r w:rsidRPr="00550B0B">
              <w:rPr>
                <w:b/>
                <w:bCs/>
              </w:rPr>
              <w:t>Лабораторные</w:t>
            </w:r>
            <w:r w:rsidRPr="00550B0B">
              <w:rPr>
                <w:bCs/>
              </w:rPr>
              <w:t xml:space="preserve"> </w:t>
            </w:r>
            <w:r w:rsidRPr="00550B0B">
              <w:rPr>
                <w:b/>
                <w:bCs/>
              </w:rPr>
              <w:t>работы</w:t>
            </w:r>
          </w:p>
        </w:tc>
        <w:tc>
          <w:tcPr>
            <w:tcW w:w="1849" w:type="dxa"/>
            <w:gridSpan w:val="3"/>
          </w:tcPr>
          <w:p w:rsidR="005C749D" w:rsidRPr="00F57439" w:rsidRDefault="005C749D" w:rsidP="005C749D">
            <w:pPr>
              <w:ind w:left="-113" w:right="-113"/>
              <w:jc w:val="center"/>
              <w:rPr>
                <w:sz w:val="22"/>
                <w:highlight w:val="yellow"/>
              </w:rPr>
            </w:pPr>
            <w:r w:rsidRPr="00F57439">
              <w:rPr>
                <w:i/>
                <w:sz w:val="22"/>
              </w:rPr>
              <w:t>не предусмотрено</w:t>
            </w:r>
          </w:p>
        </w:tc>
      </w:tr>
      <w:tr w:rsidR="005C749D" w:rsidRPr="007C719F" w:rsidTr="00F57439">
        <w:trPr>
          <w:trHeight w:val="20"/>
        </w:trPr>
        <w:tc>
          <w:tcPr>
            <w:tcW w:w="1809" w:type="dxa"/>
            <w:vMerge/>
          </w:tcPr>
          <w:p w:rsidR="005C749D" w:rsidRPr="00F86E39" w:rsidRDefault="005C749D" w:rsidP="005C749D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11907" w:type="dxa"/>
            <w:gridSpan w:val="6"/>
            <w:shd w:val="clear" w:color="auto" w:fill="auto"/>
          </w:tcPr>
          <w:p w:rsidR="005C749D" w:rsidRPr="005F4688" w:rsidRDefault="005C749D" w:rsidP="005C749D">
            <w:r w:rsidRPr="00550B0B">
              <w:rPr>
                <w:b/>
                <w:bCs/>
              </w:rPr>
              <w:t>Практические занятия</w:t>
            </w:r>
          </w:p>
        </w:tc>
        <w:tc>
          <w:tcPr>
            <w:tcW w:w="1849" w:type="dxa"/>
            <w:gridSpan w:val="3"/>
          </w:tcPr>
          <w:p w:rsidR="005C749D" w:rsidRPr="00F57439" w:rsidRDefault="005C749D" w:rsidP="005C749D">
            <w:pPr>
              <w:ind w:left="-113" w:right="-113"/>
              <w:jc w:val="center"/>
              <w:rPr>
                <w:sz w:val="22"/>
                <w:highlight w:val="yellow"/>
              </w:rPr>
            </w:pPr>
            <w:r w:rsidRPr="00F57439">
              <w:rPr>
                <w:i/>
                <w:sz w:val="22"/>
              </w:rPr>
              <w:t>не предусмотрено</w:t>
            </w:r>
          </w:p>
        </w:tc>
      </w:tr>
      <w:tr w:rsidR="005C749D" w:rsidRPr="007C719F" w:rsidTr="00F57439">
        <w:trPr>
          <w:gridAfter w:val="1"/>
          <w:wAfter w:w="7" w:type="dxa"/>
          <w:trHeight w:val="20"/>
        </w:trPr>
        <w:tc>
          <w:tcPr>
            <w:tcW w:w="1809" w:type="dxa"/>
            <w:vMerge w:val="restart"/>
          </w:tcPr>
          <w:p w:rsidR="005C749D" w:rsidRPr="00F86E39" w:rsidRDefault="005C749D" w:rsidP="005C749D">
            <w:pPr>
              <w:jc w:val="center"/>
              <w:rPr>
                <w:rFonts w:eastAsia="Calibri"/>
                <w:b/>
                <w:bCs/>
              </w:rPr>
            </w:pPr>
            <w:r w:rsidRPr="00F86E39">
              <w:rPr>
                <w:rFonts w:eastAsia="Calibri"/>
                <w:b/>
                <w:bCs/>
              </w:rPr>
              <w:t>Тема 1.8. Организация и сопровождение серверов информационных сетей</w:t>
            </w:r>
          </w:p>
          <w:p w:rsidR="005C749D" w:rsidRPr="00F86E39" w:rsidRDefault="005C749D" w:rsidP="005C749D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11907" w:type="dxa"/>
            <w:gridSpan w:val="6"/>
          </w:tcPr>
          <w:p w:rsidR="005C749D" w:rsidRPr="004B6A7E" w:rsidRDefault="005C749D" w:rsidP="005C749D">
            <w:r w:rsidRPr="004B6A7E">
              <w:rPr>
                <w:rFonts w:eastAsia="Calibri"/>
                <w:b/>
                <w:bCs/>
              </w:rPr>
              <w:t xml:space="preserve">Содержание </w:t>
            </w:r>
          </w:p>
        </w:tc>
        <w:tc>
          <w:tcPr>
            <w:tcW w:w="992" w:type="dxa"/>
            <w:vMerge w:val="restart"/>
          </w:tcPr>
          <w:p w:rsidR="005C749D" w:rsidRPr="00B1585F" w:rsidRDefault="005C749D" w:rsidP="005C749D">
            <w:pPr>
              <w:shd w:val="clear" w:color="auto" w:fill="FFFFFF" w:themeFill="background1"/>
              <w:ind w:left="-113" w:right="-113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2</w:t>
            </w:r>
          </w:p>
          <w:p w:rsidR="005C749D" w:rsidRPr="000F0BA8" w:rsidRDefault="005C749D" w:rsidP="005C749D">
            <w:pPr>
              <w:ind w:left="-113" w:right="-113"/>
            </w:pPr>
          </w:p>
          <w:p w:rsidR="005C749D" w:rsidRPr="009114E1" w:rsidRDefault="005C749D" w:rsidP="005C749D">
            <w:pPr>
              <w:ind w:left="-113" w:right="-113"/>
              <w:jc w:val="center"/>
              <w:rPr>
                <w:highlight w:val="yellow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BFBFBF"/>
          </w:tcPr>
          <w:p w:rsidR="005C749D" w:rsidRPr="007C719F" w:rsidRDefault="005C749D" w:rsidP="005C749D">
            <w:pPr>
              <w:ind w:left="-113" w:right="-113"/>
              <w:jc w:val="center"/>
              <w:rPr>
                <w:highlight w:val="yellow"/>
              </w:rPr>
            </w:pPr>
          </w:p>
        </w:tc>
      </w:tr>
      <w:tr w:rsidR="005C749D" w:rsidRPr="007C0FDC" w:rsidTr="00F57439">
        <w:trPr>
          <w:gridAfter w:val="1"/>
          <w:wAfter w:w="7" w:type="dxa"/>
          <w:trHeight w:val="20"/>
        </w:trPr>
        <w:tc>
          <w:tcPr>
            <w:tcW w:w="1809" w:type="dxa"/>
            <w:vMerge/>
          </w:tcPr>
          <w:p w:rsidR="005C749D" w:rsidRPr="00F86E39" w:rsidRDefault="005C749D" w:rsidP="005C749D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485" w:type="dxa"/>
            <w:gridSpan w:val="3"/>
            <w:shd w:val="clear" w:color="auto" w:fill="auto"/>
          </w:tcPr>
          <w:p w:rsidR="005C749D" w:rsidRPr="004B6A7E" w:rsidRDefault="005C749D" w:rsidP="005C749D">
            <w:pPr>
              <w:jc w:val="center"/>
            </w:pPr>
            <w:r w:rsidRPr="004B6A7E">
              <w:t>1.</w:t>
            </w:r>
          </w:p>
        </w:tc>
        <w:tc>
          <w:tcPr>
            <w:tcW w:w="11422" w:type="dxa"/>
            <w:gridSpan w:val="3"/>
            <w:shd w:val="clear" w:color="auto" w:fill="auto"/>
          </w:tcPr>
          <w:p w:rsidR="005C749D" w:rsidRPr="004B6A7E" w:rsidRDefault="005C749D" w:rsidP="005C749D">
            <w:r w:rsidRPr="007C0FDC">
              <w:t>Доступ к базам данным информационных сетей.</w:t>
            </w:r>
          </w:p>
        </w:tc>
        <w:tc>
          <w:tcPr>
            <w:tcW w:w="992" w:type="dxa"/>
            <w:vMerge/>
          </w:tcPr>
          <w:p w:rsidR="005C749D" w:rsidRPr="009114E1" w:rsidRDefault="005C749D" w:rsidP="005C749D">
            <w:pPr>
              <w:ind w:left="-113" w:right="-113"/>
              <w:jc w:val="center"/>
              <w:rPr>
                <w:highlight w:val="yellow"/>
              </w:rPr>
            </w:pPr>
          </w:p>
        </w:tc>
        <w:tc>
          <w:tcPr>
            <w:tcW w:w="850" w:type="dxa"/>
            <w:vMerge w:val="restart"/>
            <w:shd w:val="clear" w:color="auto" w:fill="auto"/>
          </w:tcPr>
          <w:p w:rsidR="005C749D" w:rsidRPr="007C0FDC" w:rsidRDefault="005C749D" w:rsidP="005C749D">
            <w:pPr>
              <w:ind w:left="-113" w:right="-113"/>
              <w:jc w:val="center"/>
            </w:pPr>
            <w:r>
              <w:t>2</w:t>
            </w:r>
          </w:p>
        </w:tc>
      </w:tr>
      <w:tr w:rsidR="005C749D" w:rsidRPr="007C719F" w:rsidTr="00F57439">
        <w:trPr>
          <w:gridAfter w:val="1"/>
          <w:wAfter w:w="7" w:type="dxa"/>
          <w:trHeight w:val="20"/>
        </w:trPr>
        <w:tc>
          <w:tcPr>
            <w:tcW w:w="1809" w:type="dxa"/>
            <w:vMerge/>
          </w:tcPr>
          <w:p w:rsidR="005C749D" w:rsidRPr="00F86E39" w:rsidRDefault="005C749D" w:rsidP="005C749D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485" w:type="dxa"/>
            <w:gridSpan w:val="3"/>
            <w:shd w:val="clear" w:color="auto" w:fill="auto"/>
          </w:tcPr>
          <w:p w:rsidR="005C749D" w:rsidRPr="004B6A7E" w:rsidRDefault="005C749D" w:rsidP="005C749D">
            <w:pPr>
              <w:jc w:val="center"/>
            </w:pPr>
            <w:r w:rsidRPr="004B6A7E">
              <w:t>2.</w:t>
            </w:r>
          </w:p>
        </w:tc>
        <w:tc>
          <w:tcPr>
            <w:tcW w:w="11422" w:type="dxa"/>
            <w:gridSpan w:val="3"/>
            <w:shd w:val="clear" w:color="auto" w:fill="auto"/>
          </w:tcPr>
          <w:p w:rsidR="005C749D" w:rsidRPr="004B6A7E" w:rsidRDefault="005C749D" w:rsidP="005C749D">
            <w:r w:rsidRPr="007C0FDC">
              <w:t>Функциональные серверы. Функции и характеристики сетевых операционных систем.</w:t>
            </w:r>
          </w:p>
        </w:tc>
        <w:tc>
          <w:tcPr>
            <w:tcW w:w="992" w:type="dxa"/>
            <w:vMerge/>
          </w:tcPr>
          <w:p w:rsidR="005C749D" w:rsidRPr="009114E1" w:rsidRDefault="005C749D" w:rsidP="005C749D">
            <w:pPr>
              <w:ind w:left="-113" w:right="-113"/>
              <w:jc w:val="center"/>
              <w:rPr>
                <w:highlight w:val="yellow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5C749D" w:rsidRPr="007C719F" w:rsidRDefault="005C749D" w:rsidP="005C749D">
            <w:pPr>
              <w:ind w:left="-113" w:right="-113"/>
              <w:jc w:val="center"/>
              <w:rPr>
                <w:highlight w:val="yellow"/>
              </w:rPr>
            </w:pPr>
          </w:p>
        </w:tc>
      </w:tr>
      <w:tr w:rsidR="005C749D" w:rsidRPr="007C719F" w:rsidTr="00F57439">
        <w:trPr>
          <w:gridAfter w:val="1"/>
          <w:wAfter w:w="7" w:type="dxa"/>
          <w:trHeight w:val="20"/>
        </w:trPr>
        <w:tc>
          <w:tcPr>
            <w:tcW w:w="1809" w:type="dxa"/>
            <w:vMerge/>
          </w:tcPr>
          <w:p w:rsidR="005C749D" w:rsidRPr="00F86E39" w:rsidRDefault="005C749D" w:rsidP="005C749D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11907" w:type="dxa"/>
            <w:gridSpan w:val="6"/>
            <w:shd w:val="clear" w:color="auto" w:fill="auto"/>
          </w:tcPr>
          <w:p w:rsidR="005C749D" w:rsidRPr="007C0FDC" w:rsidRDefault="005C749D" w:rsidP="005C749D">
            <w:r>
              <w:t>Знания:  основные положения теории баз данных, хранилищ данных, баз знаний; основные принципы построения концептуальной, логической и физической модели данных; способы контроля доступа к данным и управления привилегиями; основные методы и средства защиты данных в базах данных; модели и структуры информационных систем;  основные типы сетевых топологий, приемы работы в компьютерных сетях; информационные ресурсы компьютерных сетей; технологии передачи и обмена данными в компьютерных сетях; методы  построения  структурных образований среды распространения цифровых  сигналов; принципы управления обменом информации в вычислительных сетях</w:t>
            </w:r>
          </w:p>
        </w:tc>
        <w:tc>
          <w:tcPr>
            <w:tcW w:w="992" w:type="dxa"/>
            <w:vMerge/>
          </w:tcPr>
          <w:p w:rsidR="005C749D" w:rsidRPr="009114E1" w:rsidRDefault="005C749D" w:rsidP="005C749D">
            <w:pPr>
              <w:ind w:left="-113" w:right="-113"/>
              <w:jc w:val="center"/>
              <w:rPr>
                <w:highlight w:val="yellow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5C749D" w:rsidRPr="007C719F" w:rsidRDefault="005C749D" w:rsidP="005C749D">
            <w:pPr>
              <w:ind w:left="-113" w:right="-113"/>
              <w:jc w:val="center"/>
              <w:rPr>
                <w:highlight w:val="yellow"/>
              </w:rPr>
            </w:pPr>
          </w:p>
        </w:tc>
      </w:tr>
      <w:tr w:rsidR="005C749D" w:rsidRPr="007C719F" w:rsidTr="00F57439">
        <w:trPr>
          <w:trHeight w:val="20"/>
        </w:trPr>
        <w:tc>
          <w:tcPr>
            <w:tcW w:w="1809" w:type="dxa"/>
            <w:vMerge/>
          </w:tcPr>
          <w:p w:rsidR="005C749D" w:rsidRPr="00F86E39" w:rsidRDefault="005C749D" w:rsidP="005C749D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11907" w:type="dxa"/>
            <w:gridSpan w:val="6"/>
            <w:shd w:val="clear" w:color="auto" w:fill="auto"/>
          </w:tcPr>
          <w:p w:rsidR="005C749D" w:rsidRPr="005F4688" w:rsidRDefault="005C749D" w:rsidP="005C749D">
            <w:r w:rsidRPr="00550B0B">
              <w:rPr>
                <w:b/>
                <w:bCs/>
              </w:rPr>
              <w:t>Лабораторные</w:t>
            </w:r>
            <w:r w:rsidRPr="00550B0B">
              <w:rPr>
                <w:bCs/>
              </w:rPr>
              <w:t xml:space="preserve"> </w:t>
            </w:r>
            <w:r w:rsidRPr="00550B0B">
              <w:rPr>
                <w:b/>
                <w:bCs/>
              </w:rPr>
              <w:t>работы</w:t>
            </w:r>
          </w:p>
        </w:tc>
        <w:tc>
          <w:tcPr>
            <w:tcW w:w="1849" w:type="dxa"/>
            <w:gridSpan w:val="3"/>
          </w:tcPr>
          <w:p w:rsidR="005C749D" w:rsidRPr="00F57439" w:rsidRDefault="005C749D" w:rsidP="005C749D">
            <w:pPr>
              <w:ind w:left="-113" w:right="-113"/>
              <w:jc w:val="center"/>
              <w:rPr>
                <w:sz w:val="22"/>
                <w:highlight w:val="yellow"/>
              </w:rPr>
            </w:pPr>
            <w:r w:rsidRPr="00F57439">
              <w:rPr>
                <w:i/>
                <w:sz w:val="22"/>
              </w:rPr>
              <w:t>не предусмотрено</w:t>
            </w:r>
          </w:p>
        </w:tc>
      </w:tr>
      <w:tr w:rsidR="005C749D" w:rsidRPr="007C719F" w:rsidTr="00F57439">
        <w:trPr>
          <w:trHeight w:val="20"/>
        </w:trPr>
        <w:tc>
          <w:tcPr>
            <w:tcW w:w="1809" w:type="dxa"/>
            <w:vMerge/>
          </w:tcPr>
          <w:p w:rsidR="005C749D" w:rsidRPr="00F86E39" w:rsidRDefault="005C749D" w:rsidP="005C749D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11907" w:type="dxa"/>
            <w:gridSpan w:val="6"/>
            <w:shd w:val="clear" w:color="auto" w:fill="auto"/>
          </w:tcPr>
          <w:p w:rsidR="005C749D" w:rsidRPr="005F4688" w:rsidRDefault="005C749D" w:rsidP="005C749D">
            <w:r w:rsidRPr="00550B0B">
              <w:rPr>
                <w:b/>
                <w:bCs/>
              </w:rPr>
              <w:t>Практические занятия</w:t>
            </w:r>
          </w:p>
        </w:tc>
        <w:tc>
          <w:tcPr>
            <w:tcW w:w="1849" w:type="dxa"/>
            <w:gridSpan w:val="3"/>
          </w:tcPr>
          <w:p w:rsidR="005C749D" w:rsidRPr="00F57439" w:rsidRDefault="005C749D" w:rsidP="005C749D">
            <w:pPr>
              <w:ind w:left="-113" w:right="-113"/>
              <w:jc w:val="center"/>
              <w:rPr>
                <w:sz w:val="22"/>
                <w:highlight w:val="yellow"/>
              </w:rPr>
            </w:pPr>
            <w:r w:rsidRPr="00F57439">
              <w:rPr>
                <w:i/>
                <w:sz w:val="22"/>
              </w:rPr>
              <w:t>не предусмотрено</w:t>
            </w:r>
          </w:p>
        </w:tc>
      </w:tr>
      <w:tr w:rsidR="005C749D" w:rsidRPr="007C719F" w:rsidTr="00F57439">
        <w:trPr>
          <w:gridAfter w:val="1"/>
          <w:wAfter w:w="7" w:type="dxa"/>
          <w:trHeight w:val="20"/>
        </w:trPr>
        <w:tc>
          <w:tcPr>
            <w:tcW w:w="1809" w:type="dxa"/>
            <w:vMerge w:val="restart"/>
          </w:tcPr>
          <w:p w:rsidR="005C749D" w:rsidRPr="00F86E39" w:rsidRDefault="005C749D" w:rsidP="005C749D">
            <w:pPr>
              <w:jc w:val="center"/>
              <w:rPr>
                <w:rFonts w:eastAsia="Calibri"/>
                <w:b/>
                <w:bCs/>
              </w:rPr>
            </w:pPr>
            <w:r w:rsidRPr="00F86E39">
              <w:rPr>
                <w:rFonts w:eastAsia="Calibri"/>
                <w:b/>
                <w:bCs/>
              </w:rPr>
              <w:t xml:space="preserve">Тема 1.9. Территориальные и глобальные сети как средство взаимодействия </w:t>
            </w:r>
          </w:p>
        </w:tc>
        <w:tc>
          <w:tcPr>
            <w:tcW w:w="11907" w:type="dxa"/>
            <w:gridSpan w:val="6"/>
          </w:tcPr>
          <w:p w:rsidR="005C749D" w:rsidRPr="004B6A7E" w:rsidRDefault="005C749D" w:rsidP="005C749D">
            <w:r w:rsidRPr="004B6A7E">
              <w:rPr>
                <w:rFonts w:eastAsia="Calibri"/>
                <w:b/>
                <w:bCs/>
              </w:rPr>
              <w:t xml:space="preserve">Содержание </w:t>
            </w:r>
          </w:p>
        </w:tc>
        <w:tc>
          <w:tcPr>
            <w:tcW w:w="992" w:type="dxa"/>
            <w:vMerge w:val="restart"/>
          </w:tcPr>
          <w:p w:rsidR="005C749D" w:rsidRPr="00A01ADB" w:rsidRDefault="005C749D" w:rsidP="005C749D">
            <w:pPr>
              <w:ind w:left="-113" w:right="-113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6</w:t>
            </w:r>
          </w:p>
          <w:p w:rsidR="005C749D" w:rsidRPr="0073523F" w:rsidRDefault="005C749D" w:rsidP="005C749D">
            <w:pPr>
              <w:ind w:left="-113" w:right="-113"/>
              <w:jc w:val="center"/>
              <w:rPr>
                <w:b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BFBFBF"/>
          </w:tcPr>
          <w:p w:rsidR="005C749D" w:rsidRPr="007C719F" w:rsidRDefault="005C749D" w:rsidP="005C749D">
            <w:pPr>
              <w:ind w:left="-113" w:right="-113"/>
              <w:jc w:val="center"/>
              <w:rPr>
                <w:highlight w:val="yellow"/>
              </w:rPr>
            </w:pPr>
          </w:p>
        </w:tc>
      </w:tr>
      <w:tr w:rsidR="005C749D" w:rsidRPr="007C719F" w:rsidTr="00F57439">
        <w:trPr>
          <w:gridAfter w:val="1"/>
          <w:wAfter w:w="7" w:type="dxa"/>
          <w:trHeight w:val="20"/>
        </w:trPr>
        <w:tc>
          <w:tcPr>
            <w:tcW w:w="1809" w:type="dxa"/>
            <w:vMerge/>
          </w:tcPr>
          <w:p w:rsidR="005C749D" w:rsidRPr="007C719F" w:rsidRDefault="005C749D" w:rsidP="005C749D">
            <w:pPr>
              <w:jc w:val="center"/>
              <w:rPr>
                <w:rFonts w:eastAsia="Calibri"/>
                <w:b/>
                <w:bCs/>
                <w:highlight w:val="yellow"/>
              </w:rPr>
            </w:pPr>
          </w:p>
        </w:tc>
        <w:tc>
          <w:tcPr>
            <w:tcW w:w="510" w:type="dxa"/>
            <w:gridSpan w:val="4"/>
          </w:tcPr>
          <w:p w:rsidR="005C749D" w:rsidRPr="00FB57AB" w:rsidRDefault="005C749D" w:rsidP="005C749D">
            <w:pPr>
              <w:rPr>
                <w:rFonts w:eastAsia="Calibri"/>
                <w:b/>
                <w:bCs/>
                <w:lang w:val="en-US"/>
              </w:rPr>
            </w:pPr>
            <w:r>
              <w:rPr>
                <w:rFonts w:eastAsia="Calibri"/>
                <w:b/>
                <w:bCs/>
                <w:lang w:val="en-US"/>
              </w:rPr>
              <w:t>1</w:t>
            </w:r>
          </w:p>
        </w:tc>
        <w:tc>
          <w:tcPr>
            <w:tcW w:w="11397" w:type="dxa"/>
            <w:gridSpan w:val="2"/>
          </w:tcPr>
          <w:p w:rsidR="005C749D" w:rsidRPr="00FB57AB" w:rsidRDefault="005C749D" w:rsidP="005C749D">
            <w:pPr>
              <w:rPr>
                <w:rFonts w:eastAsia="Calibri"/>
                <w:bCs/>
              </w:rPr>
            </w:pPr>
            <w:r w:rsidRPr="00FB57AB">
              <w:rPr>
                <w:rFonts w:eastAsia="Calibri"/>
                <w:bCs/>
              </w:rPr>
              <w:t>Технологии глобальных сетей</w:t>
            </w:r>
          </w:p>
        </w:tc>
        <w:tc>
          <w:tcPr>
            <w:tcW w:w="992" w:type="dxa"/>
            <w:vMerge/>
          </w:tcPr>
          <w:p w:rsidR="005C749D" w:rsidRPr="000F0BA8" w:rsidRDefault="005C749D" w:rsidP="005C749D">
            <w:pPr>
              <w:ind w:left="-113" w:right="-113"/>
              <w:jc w:val="center"/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5C749D" w:rsidRPr="004001B4" w:rsidRDefault="005C749D" w:rsidP="005C749D">
            <w:pPr>
              <w:ind w:left="-113" w:right="-113"/>
              <w:jc w:val="center"/>
            </w:pPr>
            <w:r w:rsidRPr="004001B4">
              <w:t>2</w:t>
            </w:r>
          </w:p>
          <w:p w:rsidR="005C749D" w:rsidRDefault="005C749D" w:rsidP="005C749D">
            <w:pPr>
              <w:ind w:left="-113" w:right="-113"/>
              <w:jc w:val="center"/>
              <w:rPr>
                <w:highlight w:val="yellow"/>
                <w:lang w:val="en-US"/>
              </w:rPr>
            </w:pPr>
          </w:p>
          <w:p w:rsidR="005C749D" w:rsidRPr="007C719F" w:rsidRDefault="005C749D" w:rsidP="005C749D">
            <w:pPr>
              <w:ind w:left="-113" w:right="-113"/>
              <w:jc w:val="center"/>
              <w:rPr>
                <w:highlight w:val="yellow"/>
              </w:rPr>
            </w:pPr>
          </w:p>
        </w:tc>
      </w:tr>
      <w:tr w:rsidR="005C749D" w:rsidRPr="007C719F" w:rsidTr="00F57439">
        <w:trPr>
          <w:gridAfter w:val="1"/>
          <w:wAfter w:w="7" w:type="dxa"/>
          <w:trHeight w:val="20"/>
        </w:trPr>
        <w:tc>
          <w:tcPr>
            <w:tcW w:w="1809" w:type="dxa"/>
            <w:vMerge/>
          </w:tcPr>
          <w:p w:rsidR="005C749D" w:rsidRPr="007C719F" w:rsidRDefault="005C749D" w:rsidP="005C749D">
            <w:pPr>
              <w:jc w:val="center"/>
              <w:rPr>
                <w:rFonts w:eastAsia="Calibri"/>
                <w:b/>
                <w:bCs/>
                <w:highlight w:val="yellow"/>
              </w:rPr>
            </w:pPr>
          </w:p>
        </w:tc>
        <w:tc>
          <w:tcPr>
            <w:tcW w:w="510" w:type="dxa"/>
            <w:gridSpan w:val="4"/>
          </w:tcPr>
          <w:p w:rsidR="005C749D" w:rsidRPr="00FB57AB" w:rsidRDefault="005C749D" w:rsidP="005C749D">
            <w:pPr>
              <w:rPr>
                <w:rFonts w:eastAsia="Calibri"/>
                <w:b/>
                <w:bCs/>
                <w:lang w:val="en-US"/>
              </w:rPr>
            </w:pPr>
            <w:r>
              <w:rPr>
                <w:rFonts w:eastAsia="Calibri"/>
                <w:b/>
                <w:bCs/>
                <w:lang w:val="en-US"/>
              </w:rPr>
              <w:t>2</w:t>
            </w:r>
          </w:p>
        </w:tc>
        <w:tc>
          <w:tcPr>
            <w:tcW w:w="11397" w:type="dxa"/>
            <w:gridSpan w:val="2"/>
          </w:tcPr>
          <w:p w:rsidR="005C749D" w:rsidRPr="00FB57AB" w:rsidRDefault="005C749D" w:rsidP="005C749D">
            <w:pPr>
              <w:rPr>
                <w:rFonts w:eastAsia="Calibri"/>
                <w:bCs/>
              </w:rPr>
            </w:pPr>
            <w:r w:rsidRPr="00FB57AB">
              <w:rPr>
                <w:rFonts w:eastAsia="Calibri"/>
                <w:bCs/>
              </w:rPr>
              <w:t>Протоколы соединений «точка-точка»</w:t>
            </w:r>
          </w:p>
        </w:tc>
        <w:tc>
          <w:tcPr>
            <w:tcW w:w="992" w:type="dxa"/>
            <w:vMerge/>
          </w:tcPr>
          <w:p w:rsidR="005C749D" w:rsidRPr="0073523F" w:rsidRDefault="005C749D" w:rsidP="005C749D">
            <w:pPr>
              <w:ind w:left="-113" w:right="-113"/>
              <w:jc w:val="center"/>
              <w:rPr>
                <w:b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5C749D" w:rsidRPr="007C719F" w:rsidRDefault="005C749D" w:rsidP="005C749D">
            <w:pPr>
              <w:ind w:left="-113" w:right="-113"/>
              <w:jc w:val="center"/>
              <w:rPr>
                <w:highlight w:val="yellow"/>
              </w:rPr>
            </w:pPr>
          </w:p>
        </w:tc>
      </w:tr>
      <w:tr w:rsidR="005C749D" w:rsidRPr="007C719F" w:rsidTr="00F57439">
        <w:trPr>
          <w:gridAfter w:val="1"/>
          <w:wAfter w:w="7" w:type="dxa"/>
          <w:trHeight w:val="20"/>
        </w:trPr>
        <w:tc>
          <w:tcPr>
            <w:tcW w:w="1809" w:type="dxa"/>
            <w:vMerge/>
          </w:tcPr>
          <w:p w:rsidR="005C749D" w:rsidRPr="007C719F" w:rsidRDefault="005C749D" w:rsidP="005C749D">
            <w:pPr>
              <w:jc w:val="center"/>
              <w:rPr>
                <w:rFonts w:eastAsia="Calibri"/>
                <w:b/>
                <w:bCs/>
                <w:highlight w:val="yellow"/>
              </w:rPr>
            </w:pPr>
          </w:p>
        </w:tc>
        <w:tc>
          <w:tcPr>
            <w:tcW w:w="510" w:type="dxa"/>
            <w:gridSpan w:val="4"/>
          </w:tcPr>
          <w:p w:rsidR="005C749D" w:rsidRPr="00FB57AB" w:rsidRDefault="005C749D" w:rsidP="005C749D">
            <w:pPr>
              <w:rPr>
                <w:rFonts w:eastAsia="Calibri"/>
                <w:b/>
                <w:bCs/>
                <w:lang w:val="en-US"/>
              </w:rPr>
            </w:pPr>
            <w:r>
              <w:rPr>
                <w:rFonts w:eastAsia="Calibri"/>
                <w:b/>
                <w:bCs/>
                <w:lang w:val="en-US"/>
              </w:rPr>
              <w:t>3</w:t>
            </w:r>
          </w:p>
        </w:tc>
        <w:tc>
          <w:tcPr>
            <w:tcW w:w="11397" w:type="dxa"/>
            <w:gridSpan w:val="2"/>
          </w:tcPr>
          <w:p w:rsidR="005C749D" w:rsidRPr="00FB57AB" w:rsidRDefault="005C749D" w:rsidP="005C749D">
            <w:pPr>
              <w:rPr>
                <w:rFonts w:eastAsia="Calibri"/>
                <w:bCs/>
              </w:rPr>
            </w:pPr>
            <w:r w:rsidRPr="00FB57AB">
              <w:rPr>
                <w:rFonts w:eastAsia="Calibri"/>
                <w:bCs/>
              </w:rPr>
              <w:t>Многопротокольная коммутация на основе меток</w:t>
            </w:r>
          </w:p>
        </w:tc>
        <w:tc>
          <w:tcPr>
            <w:tcW w:w="992" w:type="dxa"/>
            <w:vMerge/>
          </w:tcPr>
          <w:p w:rsidR="005C749D" w:rsidRPr="0073523F" w:rsidRDefault="005C749D" w:rsidP="005C749D">
            <w:pPr>
              <w:ind w:left="-113" w:right="-113"/>
              <w:jc w:val="center"/>
              <w:rPr>
                <w:b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5C749D" w:rsidRPr="007C719F" w:rsidRDefault="005C749D" w:rsidP="005C749D">
            <w:pPr>
              <w:ind w:left="-113" w:right="-113"/>
              <w:jc w:val="center"/>
              <w:rPr>
                <w:highlight w:val="yellow"/>
              </w:rPr>
            </w:pPr>
          </w:p>
        </w:tc>
      </w:tr>
      <w:tr w:rsidR="005C749D" w:rsidRPr="007C719F" w:rsidTr="00F57439">
        <w:trPr>
          <w:gridAfter w:val="1"/>
          <w:wAfter w:w="7" w:type="dxa"/>
          <w:trHeight w:val="20"/>
        </w:trPr>
        <w:tc>
          <w:tcPr>
            <w:tcW w:w="1809" w:type="dxa"/>
            <w:vMerge/>
          </w:tcPr>
          <w:p w:rsidR="005C749D" w:rsidRPr="007C719F" w:rsidRDefault="005C749D" w:rsidP="005C749D">
            <w:pPr>
              <w:jc w:val="center"/>
              <w:rPr>
                <w:rFonts w:eastAsia="Calibri"/>
                <w:b/>
                <w:bCs/>
                <w:highlight w:val="yellow"/>
              </w:rPr>
            </w:pPr>
          </w:p>
        </w:tc>
        <w:tc>
          <w:tcPr>
            <w:tcW w:w="11907" w:type="dxa"/>
            <w:gridSpan w:val="6"/>
          </w:tcPr>
          <w:p w:rsidR="005C749D" w:rsidRDefault="005C749D" w:rsidP="005C749D">
            <w:r>
              <w:t>Знания: основные положения теории баз данных, хранилищ данных, баз знаний;</w:t>
            </w:r>
            <w:r w:rsidRPr="00AA5880">
              <w:t xml:space="preserve"> </w:t>
            </w:r>
            <w:r>
              <w:t>основные принципы построения концептуальной, логической и физической модели данных;</w:t>
            </w:r>
          </w:p>
          <w:p w:rsidR="005C749D" w:rsidRDefault="005C749D" w:rsidP="005C749D">
            <w:r>
              <w:t>способы контроля доступа к данным и управления привилегиями;</w:t>
            </w:r>
          </w:p>
          <w:p w:rsidR="005C749D" w:rsidRDefault="005C749D" w:rsidP="005C749D">
            <w:r>
              <w:t>основные методы и средства защиты данных в базах данных;</w:t>
            </w:r>
          </w:p>
          <w:p w:rsidR="005C749D" w:rsidRDefault="005C749D" w:rsidP="005C749D">
            <w:r>
              <w:t xml:space="preserve">модели и структуры информационных систем; </w:t>
            </w:r>
          </w:p>
          <w:p w:rsidR="005C749D" w:rsidRDefault="005C749D" w:rsidP="005C749D">
            <w:r>
              <w:t>технологии передачи и обмена данными в компьютерных сетях;</w:t>
            </w:r>
          </w:p>
          <w:p w:rsidR="005C749D" w:rsidRDefault="005C749D" w:rsidP="005C749D">
            <w:r>
              <w:t xml:space="preserve">методы </w:t>
            </w:r>
            <w:proofErr w:type="gramStart"/>
            <w:r>
              <w:t>построения  структурных</w:t>
            </w:r>
            <w:proofErr w:type="gramEnd"/>
            <w:r>
              <w:t xml:space="preserve"> образований среды распространения цифровых  сигналов;</w:t>
            </w:r>
          </w:p>
          <w:p w:rsidR="005C749D" w:rsidRPr="00FB57AB" w:rsidRDefault="005C749D" w:rsidP="005C749D">
            <w:pPr>
              <w:rPr>
                <w:rFonts w:eastAsia="Calibri"/>
                <w:bCs/>
              </w:rPr>
            </w:pPr>
            <w:r>
              <w:t>принципы управления обменом информации в вычислительных сетях</w:t>
            </w:r>
          </w:p>
        </w:tc>
        <w:tc>
          <w:tcPr>
            <w:tcW w:w="992" w:type="dxa"/>
            <w:vMerge/>
          </w:tcPr>
          <w:p w:rsidR="005C749D" w:rsidRPr="0073523F" w:rsidRDefault="005C749D" w:rsidP="005C749D">
            <w:pPr>
              <w:ind w:left="-113" w:right="-113"/>
              <w:jc w:val="center"/>
              <w:rPr>
                <w:b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5C749D" w:rsidRPr="007C719F" w:rsidRDefault="005C749D" w:rsidP="005C749D">
            <w:pPr>
              <w:ind w:left="-113" w:right="-113"/>
              <w:jc w:val="center"/>
              <w:rPr>
                <w:highlight w:val="yellow"/>
              </w:rPr>
            </w:pPr>
          </w:p>
        </w:tc>
      </w:tr>
      <w:tr w:rsidR="005C749D" w:rsidRPr="007C719F" w:rsidTr="00F57439">
        <w:trPr>
          <w:gridAfter w:val="1"/>
          <w:wAfter w:w="7" w:type="dxa"/>
          <w:trHeight w:val="20"/>
        </w:trPr>
        <w:tc>
          <w:tcPr>
            <w:tcW w:w="1809" w:type="dxa"/>
            <w:vMerge/>
          </w:tcPr>
          <w:p w:rsidR="005C749D" w:rsidRPr="007C719F" w:rsidRDefault="005C749D" w:rsidP="005C749D">
            <w:pPr>
              <w:jc w:val="center"/>
              <w:rPr>
                <w:rFonts w:eastAsia="Calibri"/>
                <w:b/>
                <w:bCs/>
                <w:highlight w:val="yellow"/>
              </w:rPr>
            </w:pPr>
          </w:p>
        </w:tc>
        <w:tc>
          <w:tcPr>
            <w:tcW w:w="11907" w:type="dxa"/>
            <w:gridSpan w:val="6"/>
          </w:tcPr>
          <w:p w:rsidR="005C749D" w:rsidRPr="000F0BA8" w:rsidRDefault="005C749D" w:rsidP="005C749D">
            <w:pPr>
              <w:rPr>
                <w:rFonts w:eastAsia="Calibri"/>
                <w:b/>
                <w:bCs/>
              </w:rPr>
            </w:pPr>
            <w:r w:rsidRPr="000F0BA8">
              <w:rPr>
                <w:rFonts w:eastAsia="Calibri"/>
                <w:b/>
                <w:bCs/>
              </w:rPr>
              <w:t>Лабораторные работы</w:t>
            </w:r>
          </w:p>
        </w:tc>
        <w:tc>
          <w:tcPr>
            <w:tcW w:w="992" w:type="dxa"/>
            <w:vMerge w:val="restart"/>
          </w:tcPr>
          <w:p w:rsidR="005C749D" w:rsidRDefault="005C749D" w:rsidP="005C749D">
            <w:pPr>
              <w:ind w:left="-113" w:right="-113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  <w:p w:rsidR="005C749D" w:rsidRDefault="005C749D" w:rsidP="005C749D">
            <w:pPr>
              <w:ind w:left="-113" w:right="-113"/>
              <w:jc w:val="center"/>
              <w:rPr>
                <w:b/>
              </w:rPr>
            </w:pPr>
            <w:r w:rsidRPr="00EF5C3B">
              <w:t>(4</w:t>
            </w:r>
            <w:r>
              <w:rPr>
                <w:b/>
              </w:rPr>
              <w:t>+</w:t>
            </w:r>
            <w:r w:rsidRPr="00EF5C3B">
              <w:rPr>
                <w:b/>
                <w:i/>
              </w:rPr>
              <w:t>4</w:t>
            </w:r>
            <w:r>
              <w:rPr>
                <w:b/>
              </w:rPr>
              <w:t>)</w:t>
            </w:r>
          </w:p>
          <w:p w:rsidR="005C749D" w:rsidRPr="0073523F" w:rsidRDefault="005C749D" w:rsidP="005C749D">
            <w:pPr>
              <w:ind w:left="-113" w:right="-113"/>
              <w:jc w:val="center"/>
              <w:rPr>
                <w:b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5C749D" w:rsidRPr="007C719F" w:rsidRDefault="005C749D" w:rsidP="005C749D">
            <w:pPr>
              <w:ind w:left="-113" w:right="-113"/>
              <w:jc w:val="center"/>
              <w:rPr>
                <w:highlight w:val="yellow"/>
              </w:rPr>
            </w:pPr>
          </w:p>
        </w:tc>
      </w:tr>
      <w:tr w:rsidR="005C749D" w:rsidRPr="007C719F" w:rsidTr="00F57439">
        <w:trPr>
          <w:gridAfter w:val="1"/>
          <w:wAfter w:w="7" w:type="dxa"/>
          <w:trHeight w:val="20"/>
        </w:trPr>
        <w:tc>
          <w:tcPr>
            <w:tcW w:w="1809" w:type="dxa"/>
            <w:vMerge/>
          </w:tcPr>
          <w:p w:rsidR="005C749D" w:rsidRPr="007C719F" w:rsidRDefault="005C749D" w:rsidP="005C749D">
            <w:pPr>
              <w:jc w:val="center"/>
              <w:rPr>
                <w:rFonts w:eastAsia="Calibri"/>
                <w:b/>
                <w:bCs/>
                <w:highlight w:val="yellow"/>
              </w:rPr>
            </w:pPr>
          </w:p>
        </w:tc>
        <w:tc>
          <w:tcPr>
            <w:tcW w:w="485" w:type="dxa"/>
            <w:gridSpan w:val="3"/>
          </w:tcPr>
          <w:p w:rsidR="005C749D" w:rsidRPr="00103C03" w:rsidRDefault="005C749D" w:rsidP="005C749D">
            <w:pPr>
              <w:jc w:val="center"/>
              <w:rPr>
                <w:rFonts w:eastAsia="Calibri"/>
                <w:bCs/>
              </w:rPr>
            </w:pPr>
            <w:r w:rsidRPr="00103C03">
              <w:rPr>
                <w:rFonts w:eastAsia="Calibri"/>
                <w:bCs/>
              </w:rPr>
              <w:t>1.</w:t>
            </w:r>
          </w:p>
        </w:tc>
        <w:tc>
          <w:tcPr>
            <w:tcW w:w="11422" w:type="dxa"/>
            <w:gridSpan w:val="3"/>
          </w:tcPr>
          <w:p w:rsidR="005C749D" w:rsidRDefault="005C749D" w:rsidP="005C749D">
            <w:r>
              <w:rPr>
                <w:bCs/>
              </w:rPr>
              <w:t xml:space="preserve">Лабораторная работа №18.1 </w:t>
            </w:r>
            <w:r w:rsidRPr="000F0BA8">
              <w:t>Многопользовательский режим работы</w:t>
            </w:r>
            <w:r>
              <w:t xml:space="preserve"> (выбор оборудования)</w:t>
            </w:r>
          </w:p>
          <w:p w:rsidR="005C749D" w:rsidRPr="00EF5C3B" w:rsidRDefault="005C749D" w:rsidP="005C749D">
            <w:pPr>
              <w:rPr>
                <w:i/>
                <w:highlight w:val="yellow"/>
              </w:rPr>
            </w:pPr>
            <w:r w:rsidRPr="00EF5C3B">
              <w:rPr>
                <w:i/>
              </w:rPr>
              <w:lastRenderedPageBreak/>
              <w:t>Лабораторная работа №18.2 Многопользовательский режим работы (</w:t>
            </w:r>
            <w:r w:rsidRPr="00EF5C3B">
              <w:rPr>
                <w:bCs/>
                <w:i/>
              </w:rPr>
              <w:t>диагностика сети)</w:t>
            </w:r>
          </w:p>
        </w:tc>
        <w:tc>
          <w:tcPr>
            <w:tcW w:w="992" w:type="dxa"/>
            <w:vMerge/>
          </w:tcPr>
          <w:p w:rsidR="005C749D" w:rsidRPr="000F0BA8" w:rsidRDefault="005C749D" w:rsidP="005C749D">
            <w:pPr>
              <w:ind w:left="-113" w:right="-113"/>
              <w:jc w:val="center"/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  <w:shd w:val="clear" w:color="auto" w:fill="C0C0C0"/>
          </w:tcPr>
          <w:p w:rsidR="005C749D" w:rsidRPr="007C719F" w:rsidRDefault="005C749D" w:rsidP="005C749D">
            <w:pPr>
              <w:ind w:left="-113" w:right="-113"/>
              <w:jc w:val="center"/>
              <w:rPr>
                <w:highlight w:val="yellow"/>
              </w:rPr>
            </w:pPr>
          </w:p>
        </w:tc>
      </w:tr>
      <w:tr w:rsidR="005C749D" w:rsidRPr="007C719F" w:rsidTr="00F57439">
        <w:trPr>
          <w:gridAfter w:val="1"/>
          <w:wAfter w:w="7" w:type="dxa"/>
          <w:trHeight w:val="20"/>
        </w:trPr>
        <w:tc>
          <w:tcPr>
            <w:tcW w:w="1809" w:type="dxa"/>
            <w:vMerge/>
          </w:tcPr>
          <w:p w:rsidR="005C749D" w:rsidRPr="007C719F" w:rsidRDefault="005C749D" w:rsidP="005C749D">
            <w:pPr>
              <w:jc w:val="center"/>
              <w:rPr>
                <w:rFonts w:eastAsia="Calibri"/>
                <w:b/>
                <w:bCs/>
                <w:highlight w:val="yellow"/>
              </w:rPr>
            </w:pPr>
          </w:p>
        </w:tc>
        <w:tc>
          <w:tcPr>
            <w:tcW w:w="485" w:type="dxa"/>
            <w:gridSpan w:val="3"/>
          </w:tcPr>
          <w:p w:rsidR="005C749D" w:rsidRPr="00103C03" w:rsidRDefault="005C749D" w:rsidP="005C749D">
            <w:pPr>
              <w:jc w:val="center"/>
              <w:rPr>
                <w:rFonts w:eastAsia="Calibri"/>
                <w:bCs/>
              </w:rPr>
            </w:pPr>
            <w:r w:rsidRPr="00103C03">
              <w:rPr>
                <w:rFonts w:eastAsia="Calibri"/>
                <w:bCs/>
              </w:rPr>
              <w:t>2</w:t>
            </w:r>
          </w:p>
        </w:tc>
        <w:tc>
          <w:tcPr>
            <w:tcW w:w="11422" w:type="dxa"/>
            <w:gridSpan w:val="3"/>
          </w:tcPr>
          <w:p w:rsidR="005C749D" w:rsidRDefault="005C749D" w:rsidP="005C749D">
            <w:r>
              <w:rPr>
                <w:bCs/>
              </w:rPr>
              <w:t xml:space="preserve">Лабораторная работа №19.1 </w:t>
            </w:r>
            <w:r w:rsidRPr="000F0BA8">
              <w:t>Списки доступа</w:t>
            </w:r>
            <w:r>
              <w:t xml:space="preserve"> (выбор оборудования)</w:t>
            </w:r>
          </w:p>
          <w:p w:rsidR="005C749D" w:rsidRPr="00EF5C3B" w:rsidRDefault="005C749D" w:rsidP="005C749D">
            <w:pPr>
              <w:rPr>
                <w:i/>
                <w:highlight w:val="yellow"/>
              </w:rPr>
            </w:pPr>
            <w:r w:rsidRPr="00EF5C3B">
              <w:rPr>
                <w:bCs/>
                <w:i/>
              </w:rPr>
              <w:t>Лабораторная работа №19</w:t>
            </w:r>
            <w:r>
              <w:rPr>
                <w:bCs/>
                <w:i/>
              </w:rPr>
              <w:t>.2</w:t>
            </w:r>
            <w:r w:rsidRPr="00EF5C3B">
              <w:rPr>
                <w:bCs/>
                <w:i/>
              </w:rPr>
              <w:t xml:space="preserve"> </w:t>
            </w:r>
            <w:r w:rsidRPr="00EF5C3B">
              <w:rPr>
                <w:i/>
              </w:rPr>
              <w:t>Списки доступа (</w:t>
            </w:r>
            <w:r w:rsidRPr="00EF5C3B">
              <w:rPr>
                <w:bCs/>
                <w:i/>
              </w:rPr>
              <w:t>диагностика сети)</w:t>
            </w:r>
          </w:p>
        </w:tc>
        <w:tc>
          <w:tcPr>
            <w:tcW w:w="992" w:type="dxa"/>
            <w:vMerge/>
          </w:tcPr>
          <w:p w:rsidR="005C749D" w:rsidRPr="000F0BA8" w:rsidRDefault="005C749D" w:rsidP="005C749D">
            <w:pPr>
              <w:ind w:left="-113" w:right="-113"/>
              <w:jc w:val="center"/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  <w:shd w:val="clear" w:color="auto" w:fill="C0C0C0"/>
          </w:tcPr>
          <w:p w:rsidR="005C749D" w:rsidRPr="007C719F" w:rsidRDefault="005C749D" w:rsidP="005C749D">
            <w:pPr>
              <w:ind w:left="-113" w:right="-113"/>
              <w:jc w:val="center"/>
              <w:rPr>
                <w:highlight w:val="yellow"/>
              </w:rPr>
            </w:pPr>
          </w:p>
        </w:tc>
      </w:tr>
      <w:tr w:rsidR="005C749D" w:rsidRPr="007C719F" w:rsidTr="00F57439">
        <w:trPr>
          <w:gridAfter w:val="1"/>
          <w:wAfter w:w="7" w:type="dxa"/>
          <w:trHeight w:val="20"/>
        </w:trPr>
        <w:tc>
          <w:tcPr>
            <w:tcW w:w="1809" w:type="dxa"/>
            <w:vMerge/>
          </w:tcPr>
          <w:p w:rsidR="005C749D" w:rsidRPr="007C719F" w:rsidRDefault="005C749D" w:rsidP="005C749D">
            <w:pPr>
              <w:jc w:val="center"/>
              <w:rPr>
                <w:rFonts w:eastAsia="Calibri"/>
                <w:b/>
                <w:bCs/>
                <w:highlight w:val="yellow"/>
              </w:rPr>
            </w:pPr>
          </w:p>
        </w:tc>
        <w:tc>
          <w:tcPr>
            <w:tcW w:w="11907" w:type="dxa"/>
            <w:gridSpan w:val="6"/>
          </w:tcPr>
          <w:p w:rsidR="005C749D" w:rsidRPr="000F0BA8" w:rsidRDefault="005C749D" w:rsidP="005C749D">
            <w:r>
              <w:rPr>
                <w:bCs/>
              </w:rPr>
              <w:t>Умения: создавать объекты баз данных в современных системах управления базами данных и управлять доступом к этим объектам;</w:t>
            </w:r>
            <w:r w:rsidRPr="00AA5880">
              <w:rPr>
                <w:bCs/>
              </w:rPr>
              <w:t xml:space="preserve"> </w:t>
            </w:r>
            <w:r>
              <w:rPr>
                <w:bCs/>
              </w:rPr>
              <w:t>применять стандартные методы для защиты объектов базы данных;</w:t>
            </w:r>
            <w:r w:rsidRPr="00AA5880">
              <w:rPr>
                <w:bCs/>
              </w:rPr>
              <w:t xml:space="preserve"> </w:t>
            </w:r>
            <w:r>
              <w:rPr>
                <w:bCs/>
              </w:rPr>
              <w:t>проводить анализ и синтез топологической структуры и алгоритмов управления информационными потоками в сетях телекоммуникаций;</w:t>
            </w:r>
            <w:r w:rsidRPr="00AA5880">
              <w:rPr>
                <w:bCs/>
              </w:rPr>
              <w:t xml:space="preserve"> </w:t>
            </w:r>
            <w:r>
              <w:rPr>
                <w:bCs/>
              </w:rPr>
              <w:t>применять навыки выбора и верификации протоколов различных уровней архитектуры цифровой сети</w:t>
            </w:r>
          </w:p>
        </w:tc>
        <w:tc>
          <w:tcPr>
            <w:tcW w:w="992" w:type="dxa"/>
            <w:vMerge/>
          </w:tcPr>
          <w:p w:rsidR="005C749D" w:rsidRPr="000F0BA8" w:rsidRDefault="005C749D" w:rsidP="005C749D">
            <w:pPr>
              <w:ind w:left="-113" w:right="-113"/>
              <w:jc w:val="center"/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  <w:shd w:val="clear" w:color="auto" w:fill="C0C0C0"/>
          </w:tcPr>
          <w:p w:rsidR="005C749D" w:rsidRPr="007C719F" w:rsidRDefault="005C749D" w:rsidP="005C749D">
            <w:pPr>
              <w:ind w:left="-113" w:right="-113"/>
              <w:jc w:val="center"/>
              <w:rPr>
                <w:highlight w:val="yellow"/>
              </w:rPr>
            </w:pPr>
          </w:p>
        </w:tc>
      </w:tr>
      <w:tr w:rsidR="005C749D" w:rsidRPr="007C719F" w:rsidTr="00F57439">
        <w:trPr>
          <w:trHeight w:val="20"/>
        </w:trPr>
        <w:tc>
          <w:tcPr>
            <w:tcW w:w="1809" w:type="dxa"/>
            <w:vMerge/>
          </w:tcPr>
          <w:p w:rsidR="005C749D" w:rsidRPr="007C719F" w:rsidRDefault="005C749D" w:rsidP="005C749D">
            <w:pPr>
              <w:jc w:val="center"/>
              <w:rPr>
                <w:rFonts w:eastAsia="Calibri"/>
                <w:b/>
                <w:bCs/>
                <w:highlight w:val="yellow"/>
              </w:rPr>
            </w:pPr>
          </w:p>
        </w:tc>
        <w:tc>
          <w:tcPr>
            <w:tcW w:w="11907" w:type="dxa"/>
            <w:gridSpan w:val="6"/>
          </w:tcPr>
          <w:p w:rsidR="005C749D" w:rsidRPr="00086686" w:rsidRDefault="005C749D" w:rsidP="005C749D">
            <w:r w:rsidRPr="000F0BA8">
              <w:rPr>
                <w:b/>
                <w:bCs/>
              </w:rPr>
              <w:t>Практические занятия</w:t>
            </w:r>
          </w:p>
        </w:tc>
        <w:tc>
          <w:tcPr>
            <w:tcW w:w="1849" w:type="dxa"/>
            <w:gridSpan w:val="3"/>
          </w:tcPr>
          <w:p w:rsidR="005C749D" w:rsidRPr="00F57439" w:rsidRDefault="005C749D" w:rsidP="005C749D">
            <w:pPr>
              <w:ind w:left="-113" w:right="-113"/>
              <w:jc w:val="center"/>
              <w:rPr>
                <w:sz w:val="22"/>
                <w:highlight w:val="yellow"/>
              </w:rPr>
            </w:pPr>
            <w:r w:rsidRPr="00F57439">
              <w:rPr>
                <w:i/>
                <w:sz w:val="22"/>
              </w:rPr>
              <w:t>не предусмотрено</w:t>
            </w:r>
          </w:p>
        </w:tc>
      </w:tr>
      <w:tr w:rsidR="005C749D" w:rsidRPr="007C719F" w:rsidTr="00F57439">
        <w:trPr>
          <w:gridAfter w:val="1"/>
          <w:wAfter w:w="7" w:type="dxa"/>
          <w:trHeight w:val="20"/>
        </w:trPr>
        <w:tc>
          <w:tcPr>
            <w:tcW w:w="13716" w:type="dxa"/>
            <w:gridSpan w:val="7"/>
          </w:tcPr>
          <w:p w:rsidR="005C749D" w:rsidRPr="001B4582" w:rsidRDefault="005C749D" w:rsidP="005C749D">
            <w:pPr>
              <w:jc w:val="center"/>
              <w:rPr>
                <w:rFonts w:eastAsia="Calibri"/>
                <w:b/>
                <w:bCs/>
              </w:rPr>
            </w:pPr>
            <w:r w:rsidRPr="001B4582">
              <w:rPr>
                <w:rFonts w:eastAsia="Calibri"/>
                <w:b/>
                <w:bCs/>
              </w:rPr>
              <w:t xml:space="preserve">Самостоятельная работа при изучении раздела </w:t>
            </w:r>
            <w:r>
              <w:rPr>
                <w:rFonts w:eastAsia="Calibri"/>
                <w:b/>
                <w:bCs/>
              </w:rPr>
              <w:t>ПМ 02 Инфоком</w:t>
            </w:r>
            <w:r w:rsidRPr="00D6084B">
              <w:rPr>
                <w:rFonts w:eastAsia="Calibri"/>
                <w:b/>
                <w:bCs/>
              </w:rPr>
              <w:t>муникационные системы и сети</w:t>
            </w:r>
          </w:p>
        </w:tc>
        <w:tc>
          <w:tcPr>
            <w:tcW w:w="992" w:type="dxa"/>
            <w:vMerge w:val="restart"/>
          </w:tcPr>
          <w:p w:rsidR="005C749D" w:rsidRDefault="005C749D" w:rsidP="005C749D">
            <w:pPr>
              <w:ind w:left="-113" w:right="-113"/>
              <w:jc w:val="center"/>
              <w:rPr>
                <w:b/>
              </w:rPr>
            </w:pPr>
            <w:r>
              <w:rPr>
                <w:b/>
              </w:rPr>
              <w:t>74</w:t>
            </w:r>
          </w:p>
          <w:p w:rsidR="005C749D" w:rsidRPr="008913BD" w:rsidRDefault="005C749D" w:rsidP="005C749D">
            <w:pPr>
              <w:ind w:left="-113" w:right="-113"/>
              <w:jc w:val="center"/>
              <w:rPr>
                <w:b/>
                <w:highlight w:val="yellow"/>
              </w:rPr>
            </w:pPr>
            <w:r>
              <w:rPr>
                <w:b/>
              </w:rPr>
              <w:t>(54+20)</w:t>
            </w:r>
          </w:p>
        </w:tc>
        <w:tc>
          <w:tcPr>
            <w:tcW w:w="850" w:type="dxa"/>
            <w:vMerge w:val="restart"/>
            <w:tcBorders>
              <w:bottom w:val="single" w:sz="4" w:space="0" w:color="auto"/>
            </w:tcBorders>
            <w:shd w:val="clear" w:color="auto" w:fill="C0C0C0"/>
          </w:tcPr>
          <w:p w:rsidR="005C749D" w:rsidRPr="007C719F" w:rsidRDefault="005C749D" w:rsidP="005C749D">
            <w:pPr>
              <w:ind w:left="-113" w:right="-113"/>
              <w:jc w:val="center"/>
              <w:rPr>
                <w:highlight w:val="yellow"/>
              </w:rPr>
            </w:pPr>
          </w:p>
        </w:tc>
      </w:tr>
      <w:tr w:rsidR="005C749D" w:rsidRPr="007C719F" w:rsidTr="00F57439">
        <w:trPr>
          <w:gridAfter w:val="1"/>
          <w:wAfter w:w="7" w:type="dxa"/>
          <w:trHeight w:val="20"/>
        </w:trPr>
        <w:tc>
          <w:tcPr>
            <w:tcW w:w="13716" w:type="dxa"/>
            <w:gridSpan w:val="7"/>
          </w:tcPr>
          <w:p w:rsidR="005C749D" w:rsidRPr="001B4582" w:rsidRDefault="00942D1A" w:rsidP="005C749D">
            <w:pPr>
              <w:jc w:val="center"/>
              <w:rPr>
                <w:b/>
              </w:rPr>
            </w:pPr>
            <w:r>
              <w:rPr>
                <w:b/>
              </w:rPr>
              <w:t>Т</w:t>
            </w:r>
            <w:r w:rsidR="005C749D" w:rsidRPr="001B4582">
              <w:rPr>
                <w:b/>
              </w:rPr>
              <w:t>ематика внеаудиторной самостоятельной работы</w:t>
            </w:r>
          </w:p>
          <w:p w:rsidR="005C749D" w:rsidRPr="001B4582" w:rsidRDefault="005C749D" w:rsidP="005C749D">
            <w:pPr>
              <w:numPr>
                <w:ilvl w:val="0"/>
                <w:numId w:val="34"/>
              </w:numPr>
            </w:pPr>
            <w:r w:rsidRPr="001B4582">
              <w:t>Систематическая проработка конспектов занятий, учебной и специальной технической литературы</w:t>
            </w:r>
          </w:p>
          <w:p w:rsidR="005C749D" w:rsidRDefault="005C749D" w:rsidP="005C749D">
            <w:pPr>
              <w:numPr>
                <w:ilvl w:val="0"/>
                <w:numId w:val="34"/>
              </w:numPr>
            </w:pPr>
            <w:r w:rsidRPr="001B4582">
              <w:t xml:space="preserve">Подготовка к </w:t>
            </w:r>
            <w:r>
              <w:t>лабораторным</w:t>
            </w:r>
            <w:r w:rsidRPr="001B4582">
              <w:t xml:space="preserve"> работам, оформление </w:t>
            </w:r>
            <w:r>
              <w:t>лабораторных</w:t>
            </w:r>
            <w:r w:rsidRPr="001B4582">
              <w:t xml:space="preserve"> работ и подготовка к их защите</w:t>
            </w:r>
          </w:p>
          <w:p w:rsidR="005C749D" w:rsidRPr="001B4582" w:rsidRDefault="005C749D" w:rsidP="005C749D">
            <w:pPr>
              <w:numPr>
                <w:ilvl w:val="0"/>
                <w:numId w:val="34"/>
              </w:numPr>
            </w:pPr>
            <w:r>
              <w:t xml:space="preserve">Подготовка понятийного словаря. </w:t>
            </w:r>
          </w:p>
          <w:p w:rsidR="005C749D" w:rsidRPr="001B4582" w:rsidRDefault="005C749D" w:rsidP="005C749D">
            <w:pPr>
              <w:numPr>
                <w:ilvl w:val="0"/>
                <w:numId w:val="34"/>
              </w:numPr>
            </w:pPr>
            <w:r w:rsidRPr="001B4582">
              <w:t>Подготовка сообщений по темам:</w:t>
            </w:r>
          </w:p>
          <w:p w:rsidR="005C749D" w:rsidRPr="001B4582" w:rsidRDefault="005C749D" w:rsidP="005C749D">
            <w:pPr>
              <w:numPr>
                <w:ilvl w:val="0"/>
                <w:numId w:val="35"/>
              </w:numPr>
            </w:pPr>
            <w:r w:rsidRPr="001B4582">
              <w:t>«Современные сетевые технологии»</w:t>
            </w:r>
          </w:p>
          <w:p w:rsidR="005C749D" w:rsidRPr="005F164F" w:rsidRDefault="005C749D" w:rsidP="005C749D">
            <w:pPr>
              <w:numPr>
                <w:ilvl w:val="0"/>
                <w:numId w:val="35"/>
              </w:numPr>
              <w:rPr>
                <w:i/>
              </w:rPr>
            </w:pPr>
            <w:r w:rsidRPr="005F164F">
              <w:rPr>
                <w:i/>
              </w:rPr>
              <w:t>«Виды протоколов межсетевого взаимодействия»</w:t>
            </w:r>
          </w:p>
          <w:p w:rsidR="005C749D" w:rsidRPr="005F164F" w:rsidRDefault="005C749D" w:rsidP="005C749D">
            <w:pPr>
              <w:numPr>
                <w:ilvl w:val="0"/>
                <w:numId w:val="35"/>
              </w:numPr>
              <w:rPr>
                <w:i/>
              </w:rPr>
            </w:pPr>
            <w:r w:rsidRPr="005F164F">
              <w:rPr>
                <w:i/>
              </w:rPr>
              <w:t>«Коммутаторы и маршрутизаторы. Отличия».</w:t>
            </w:r>
          </w:p>
          <w:p w:rsidR="005C749D" w:rsidRPr="001B4582" w:rsidRDefault="005C749D" w:rsidP="005C749D">
            <w:pPr>
              <w:numPr>
                <w:ilvl w:val="0"/>
                <w:numId w:val="36"/>
              </w:numPr>
            </w:pPr>
            <w:r w:rsidRPr="001B4582">
              <w:t>Подготовка презентаций по темам:</w:t>
            </w:r>
          </w:p>
          <w:p w:rsidR="005C749D" w:rsidRPr="001B4582" w:rsidRDefault="005C749D" w:rsidP="005C749D">
            <w:pPr>
              <w:numPr>
                <w:ilvl w:val="0"/>
                <w:numId w:val="37"/>
              </w:numPr>
            </w:pPr>
            <w:r w:rsidRPr="001B4582">
              <w:t>«Топологии сетей»</w:t>
            </w:r>
          </w:p>
          <w:p w:rsidR="005F164F" w:rsidRDefault="005F164F" w:rsidP="005F164F">
            <w:pPr>
              <w:numPr>
                <w:ilvl w:val="0"/>
                <w:numId w:val="37"/>
              </w:numPr>
              <w:rPr>
                <w:i/>
              </w:rPr>
            </w:pPr>
            <w:r w:rsidRPr="005F164F">
              <w:rPr>
                <w:i/>
              </w:rPr>
              <w:t xml:space="preserve"> </w:t>
            </w:r>
            <w:r w:rsidR="005C749D" w:rsidRPr="005F164F">
              <w:rPr>
                <w:i/>
              </w:rPr>
              <w:t>«Таблица маршрутов»</w:t>
            </w:r>
          </w:p>
          <w:p w:rsidR="005C749D" w:rsidRPr="005F164F" w:rsidRDefault="005F164F" w:rsidP="005F164F">
            <w:pPr>
              <w:numPr>
                <w:ilvl w:val="0"/>
                <w:numId w:val="37"/>
              </w:numPr>
              <w:rPr>
                <w:i/>
              </w:rPr>
            </w:pPr>
            <w:r w:rsidRPr="005F164F">
              <w:rPr>
                <w:i/>
              </w:rPr>
              <w:t xml:space="preserve"> «Маршрутизаторы. Мосты и коммутаторы»</w:t>
            </w:r>
          </w:p>
        </w:tc>
        <w:tc>
          <w:tcPr>
            <w:tcW w:w="992" w:type="dxa"/>
            <w:vMerge/>
            <w:shd w:val="clear" w:color="auto" w:fill="C0C0C0"/>
          </w:tcPr>
          <w:p w:rsidR="005C749D" w:rsidRPr="007C719F" w:rsidRDefault="005C749D" w:rsidP="005C749D">
            <w:pPr>
              <w:ind w:left="-113" w:right="-113"/>
              <w:jc w:val="center"/>
              <w:rPr>
                <w:highlight w:val="yellow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  <w:shd w:val="clear" w:color="auto" w:fill="C0C0C0"/>
          </w:tcPr>
          <w:p w:rsidR="005C749D" w:rsidRPr="007C719F" w:rsidRDefault="005C749D" w:rsidP="005C749D">
            <w:pPr>
              <w:ind w:left="-113" w:right="-113"/>
              <w:jc w:val="center"/>
              <w:rPr>
                <w:highlight w:val="yellow"/>
              </w:rPr>
            </w:pPr>
          </w:p>
        </w:tc>
      </w:tr>
      <w:tr w:rsidR="005C749D" w:rsidRPr="00DD1EFE" w:rsidTr="00F57439">
        <w:trPr>
          <w:gridAfter w:val="1"/>
          <w:wAfter w:w="7" w:type="dxa"/>
          <w:trHeight w:val="20"/>
        </w:trPr>
        <w:tc>
          <w:tcPr>
            <w:tcW w:w="13716" w:type="dxa"/>
            <w:gridSpan w:val="7"/>
          </w:tcPr>
          <w:p w:rsidR="005C749D" w:rsidRPr="009711D6" w:rsidRDefault="005C749D" w:rsidP="005C749D">
            <w:pPr>
              <w:jc w:val="center"/>
              <w:rPr>
                <w:color w:val="FF0000"/>
              </w:rPr>
            </w:pPr>
            <w:r w:rsidRPr="00DD1EFE">
              <w:rPr>
                <w:rFonts w:eastAsia="Calibri"/>
                <w:b/>
                <w:bCs/>
              </w:rPr>
              <w:t>Раздел ПМ.02 Разработка и администрирование баз данных</w:t>
            </w:r>
          </w:p>
        </w:tc>
        <w:tc>
          <w:tcPr>
            <w:tcW w:w="992" w:type="dxa"/>
          </w:tcPr>
          <w:p w:rsidR="005C749D" w:rsidRPr="009711D6" w:rsidRDefault="005C749D" w:rsidP="005C749D">
            <w:pPr>
              <w:ind w:left="-113" w:right="-113"/>
              <w:jc w:val="center"/>
              <w:rPr>
                <w:b/>
              </w:rPr>
            </w:pPr>
            <w:r>
              <w:rPr>
                <w:b/>
              </w:rPr>
              <w:t>222</w:t>
            </w:r>
          </w:p>
        </w:tc>
        <w:tc>
          <w:tcPr>
            <w:tcW w:w="850" w:type="dxa"/>
            <w:vMerge w:val="restart"/>
            <w:shd w:val="clear" w:color="auto" w:fill="C0C0C0"/>
          </w:tcPr>
          <w:p w:rsidR="005C749D" w:rsidRPr="00DD1EFE" w:rsidRDefault="005C749D" w:rsidP="005C749D">
            <w:pPr>
              <w:ind w:left="-113" w:right="-113"/>
              <w:jc w:val="center"/>
            </w:pPr>
          </w:p>
        </w:tc>
      </w:tr>
      <w:tr w:rsidR="005C749D" w:rsidRPr="00DD1EFE" w:rsidTr="00F57439">
        <w:trPr>
          <w:gridAfter w:val="1"/>
          <w:wAfter w:w="7" w:type="dxa"/>
          <w:trHeight w:val="20"/>
        </w:trPr>
        <w:tc>
          <w:tcPr>
            <w:tcW w:w="13716" w:type="dxa"/>
            <w:gridSpan w:val="7"/>
          </w:tcPr>
          <w:p w:rsidR="005C749D" w:rsidRPr="00DD1EFE" w:rsidRDefault="005C749D" w:rsidP="005C749D">
            <w:pPr>
              <w:jc w:val="center"/>
            </w:pPr>
            <w:r w:rsidRPr="00DD1EFE">
              <w:rPr>
                <w:rFonts w:eastAsia="Calibri"/>
                <w:b/>
                <w:bCs/>
              </w:rPr>
              <w:t>МДК 02.02. Технология разработки и защиты баз данных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C749D" w:rsidRPr="009711D6" w:rsidRDefault="005C749D" w:rsidP="005C749D">
            <w:pPr>
              <w:ind w:left="-113" w:right="-113"/>
              <w:jc w:val="center"/>
              <w:rPr>
                <w:b/>
              </w:rPr>
            </w:pPr>
            <w:r>
              <w:rPr>
                <w:b/>
              </w:rPr>
              <w:t>148</w:t>
            </w:r>
          </w:p>
        </w:tc>
        <w:tc>
          <w:tcPr>
            <w:tcW w:w="850" w:type="dxa"/>
            <w:vMerge/>
            <w:shd w:val="clear" w:color="auto" w:fill="C0C0C0"/>
          </w:tcPr>
          <w:p w:rsidR="005C749D" w:rsidRPr="00DD1EFE" w:rsidRDefault="005C749D" w:rsidP="005C749D">
            <w:pPr>
              <w:ind w:left="-113" w:right="-113"/>
              <w:jc w:val="center"/>
            </w:pPr>
          </w:p>
        </w:tc>
      </w:tr>
      <w:tr w:rsidR="005C749D" w:rsidRPr="006A2735" w:rsidTr="00F57439">
        <w:trPr>
          <w:gridAfter w:val="1"/>
          <w:wAfter w:w="7" w:type="dxa"/>
          <w:trHeight w:val="20"/>
        </w:trPr>
        <w:tc>
          <w:tcPr>
            <w:tcW w:w="1809" w:type="dxa"/>
            <w:vMerge w:val="restart"/>
          </w:tcPr>
          <w:p w:rsidR="005C749D" w:rsidRPr="006A2735" w:rsidRDefault="005C749D" w:rsidP="005C749D">
            <w:pPr>
              <w:jc w:val="center"/>
              <w:rPr>
                <w:rFonts w:eastAsia="Calibri"/>
                <w:b/>
                <w:bCs/>
              </w:rPr>
            </w:pPr>
            <w:r w:rsidRPr="006A2735">
              <w:rPr>
                <w:rFonts w:eastAsia="Calibri"/>
                <w:b/>
                <w:bCs/>
              </w:rPr>
              <w:t xml:space="preserve">Тема 2.1. </w:t>
            </w:r>
            <w:r w:rsidRPr="006A2735">
              <w:t>Разработка и проектирование баз данных</w:t>
            </w:r>
          </w:p>
        </w:tc>
        <w:tc>
          <w:tcPr>
            <w:tcW w:w="11907" w:type="dxa"/>
            <w:gridSpan w:val="6"/>
            <w:tcBorders>
              <w:bottom w:val="single" w:sz="4" w:space="0" w:color="auto"/>
              <w:right w:val="single" w:sz="4" w:space="0" w:color="auto"/>
            </w:tcBorders>
          </w:tcPr>
          <w:p w:rsidR="005C749D" w:rsidRPr="006A2735" w:rsidRDefault="005C749D" w:rsidP="005C749D">
            <w:r w:rsidRPr="006A2735">
              <w:rPr>
                <w:rFonts w:eastAsia="Calibri"/>
                <w:b/>
                <w:bCs/>
              </w:rPr>
              <w:t xml:space="preserve">Содержание </w:t>
            </w:r>
            <w:r w:rsidRPr="006A2735">
              <w:rPr>
                <w:bCs/>
                <w:i/>
              </w:rPr>
              <w:t>(указывается перечень дидактических единиц)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49D" w:rsidRPr="009711D6" w:rsidRDefault="005C749D" w:rsidP="005C749D">
            <w:pPr>
              <w:ind w:left="-113" w:right="-113"/>
              <w:jc w:val="center"/>
            </w:pPr>
            <w:r w:rsidRPr="009711D6">
              <w:rPr>
                <w:b/>
              </w:rPr>
              <w:t>1</w:t>
            </w:r>
            <w:r>
              <w:rPr>
                <w:b/>
              </w:rPr>
              <w:t>6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</w:tcBorders>
            <w:shd w:val="clear" w:color="auto" w:fill="C0C0C0"/>
          </w:tcPr>
          <w:p w:rsidR="005C749D" w:rsidRPr="006A2735" w:rsidRDefault="005C749D" w:rsidP="005C749D">
            <w:pPr>
              <w:ind w:left="-113" w:right="-113"/>
              <w:jc w:val="center"/>
            </w:pPr>
            <w:r>
              <w:t>2</w:t>
            </w:r>
          </w:p>
        </w:tc>
      </w:tr>
      <w:tr w:rsidR="005C749D" w:rsidRPr="006A2735" w:rsidTr="00F57439">
        <w:trPr>
          <w:gridAfter w:val="1"/>
          <w:wAfter w:w="7" w:type="dxa"/>
          <w:trHeight w:val="20"/>
        </w:trPr>
        <w:tc>
          <w:tcPr>
            <w:tcW w:w="1809" w:type="dxa"/>
            <w:vMerge/>
          </w:tcPr>
          <w:p w:rsidR="005C749D" w:rsidRPr="006A2735" w:rsidRDefault="005C749D" w:rsidP="005C749D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749D" w:rsidRPr="006A2735" w:rsidRDefault="005C749D" w:rsidP="005C749D">
            <w:pPr>
              <w:jc w:val="center"/>
            </w:pPr>
            <w:r w:rsidRPr="006A2735">
              <w:t>1.</w:t>
            </w:r>
          </w:p>
        </w:tc>
        <w:tc>
          <w:tcPr>
            <w:tcW w:w="1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749D" w:rsidRPr="006A2735" w:rsidRDefault="005C749D" w:rsidP="005C749D">
            <w:r w:rsidRPr="00475CC1">
              <w:t>Основные поняти</w:t>
            </w:r>
            <w:r>
              <w:t>я</w:t>
            </w:r>
            <w:r w:rsidRPr="00475CC1">
              <w:t xml:space="preserve"> и определения теории баз </w:t>
            </w:r>
            <w:r>
              <w:t xml:space="preserve">и банков </w:t>
            </w:r>
            <w:r w:rsidRPr="00475CC1">
              <w:t>данных. Основные принципы проектирования баз данных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C749D" w:rsidRPr="009711D6" w:rsidRDefault="005C749D" w:rsidP="005C749D">
            <w:pPr>
              <w:ind w:left="-113" w:right="-113"/>
              <w:jc w:val="center"/>
              <w:rPr>
                <w:b/>
              </w:rPr>
            </w:pPr>
          </w:p>
          <w:p w:rsidR="005C749D" w:rsidRPr="009711D6" w:rsidRDefault="005C749D" w:rsidP="005C749D">
            <w:pPr>
              <w:ind w:left="-113" w:right="-113"/>
              <w:jc w:val="center"/>
            </w:pPr>
            <w:r w:rsidRPr="009711D6">
              <w:t>2</w:t>
            </w:r>
          </w:p>
          <w:p w:rsidR="005C749D" w:rsidRPr="009711D6" w:rsidRDefault="005C749D" w:rsidP="005C749D">
            <w:pPr>
              <w:ind w:left="-113" w:right="-113"/>
              <w:jc w:val="center"/>
            </w:pPr>
          </w:p>
          <w:p w:rsidR="005C749D" w:rsidRPr="009711D6" w:rsidRDefault="005C749D" w:rsidP="005C749D">
            <w:pPr>
              <w:ind w:left="-113" w:right="-113"/>
              <w:jc w:val="center"/>
            </w:pPr>
            <w:r w:rsidRPr="009711D6">
              <w:t>4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C749D" w:rsidRPr="006A2735" w:rsidRDefault="005C749D" w:rsidP="005C749D">
            <w:pPr>
              <w:ind w:left="-113" w:right="-113"/>
              <w:jc w:val="center"/>
            </w:pPr>
          </w:p>
        </w:tc>
      </w:tr>
      <w:tr w:rsidR="005C749D" w:rsidRPr="006A2735" w:rsidTr="00F57439">
        <w:trPr>
          <w:gridAfter w:val="1"/>
          <w:wAfter w:w="7" w:type="dxa"/>
          <w:trHeight w:val="20"/>
        </w:trPr>
        <w:tc>
          <w:tcPr>
            <w:tcW w:w="1809" w:type="dxa"/>
            <w:vMerge/>
          </w:tcPr>
          <w:p w:rsidR="005C749D" w:rsidRPr="006A2735" w:rsidRDefault="005C749D" w:rsidP="005C749D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749D" w:rsidRPr="006A2735" w:rsidRDefault="005C749D" w:rsidP="005C749D">
            <w:pPr>
              <w:jc w:val="center"/>
            </w:pPr>
            <w:r>
              <w:t>2.</w:t>
            </w:r>
          </w:p>
        </w:tc>
        <w:tc>
          <w:tcPr>
            <w:tcW w:w="1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749D" w:rsidRPr="006A2735" w:rsidRDefault="005C749D" w:rsidP="005C749D">
            <w:pPr>
              <w:suppressAutoHyphens/>
              <w:jc w:val="both"/>
            </w:pPr>
            <w:r w:rsidRPr="00475CC1">
              <w:t>Системный анализ предметной области. Модель «сущность – связь»</w:t>
            </w:r>
            <w:r>
              <w:t xml:space="preserve">. </w:t>
            </w:r>
            <w:r w:rsidRPr="00475CC1">
              <w:t xml:space="preserve">Построение </w:t>
            </w:r>
            <w:r w:rsidRPr="00475CC1">
              <w:rPr>
                <w:lang w:val="en-US"/>
              </w:rPr>
              <w:t>ER</w:t>
            </w:r>
            <w:r w:rsidRPr="00475CC1">
              <w:t xml:space="preserve"> – диаграммы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C749D" w:rsidRPr="009711D6" w:rsidRDefault="005C749D" w:rsidP="005C749D">
            <w:pPr>
              <w:ind w:left="-113" w:right="-113"/>
              <w:jc w:val="center"/>
            </w:pPr>
          </w:p>
        </w:tc>
        <w:tc>
          <w:tcPr>
            <w:tcW w:w="85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C749D" w:rsidRPr="006A2735" w:rsidRDefault="005C749D" w:rsidP="005C749D">
            <w:pPr>
              <w:ind w:left="-113" w:right="-113"/>
              <w:jc w:val="center"/>
            </w:pPr>
          </w:p>
        </w:tc>
      </w:tr>
      <w:tr w:rsidR="005C749D" w:rsidRPr="006A2735" w:rsidTr="00F57439">
        <w:trPr>
          <w:gridAfter w:val="1"/>
          <w:wAfter w:w="7" w:type="dxa"/>
          <w:trHeight w:val="20"/>
        </w:trPr>
        <w:tc>
          <w:tcPr>
            <w:tcW w:w="1809" w:type="dxa"/>
            <w:vMerge/>
          </w:tcPr>
          <w:p w:rsidR="005C749D" w:rsidRPr="006A2735" w:rsidRDefault="005C749D" w:rsidP="005C749D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749D" w:rsidRDefault="005C749D" w:rsidP="005C749D">
            <w:pPr>
              <w:jc w:val="center"/>
            </w:pPr>
            <w:r>
              <w:t>3.</w:t>
            </w:r>
          </w:p>
        </w:tc>
        <w:tc>
          <w:tcPr>
            <w:tcW w:w="1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749D" w:rsidRPr="00475CC1" w:rsidRDefault="005C749D" w:rsidP="005C749D">
            <w:pPr>
              <w:suppressAutoHyphens/>
              <w:jc w:val="both"/>
            </w:pPr>
            <w:r w:rsidRPr="00BA68C1">
              <w:t>Логическое проектирование баз данных. Модели данных.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C749D" w:rsidRPr="009711D6" w:rsidRDefault="005C749D" w:rsidP="005C749D">
            <w:pPr>
              <w:ind w:left="-113" w:right="-113"/>
              <w:jc w:val="center"/>
            </w:pPr>
            <w:r w:rsidRPr="009711D6">
              <w:t>4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C749D" w:rsidRPr="006A2735" w:rsidRDefault="005C749D" w:rsidP="005C749D">
            <w:pPr>
              <w:ind w:left="-113" w:right="-113"/>
              <w:jc w:val="center"/>
            </w:pPr>
          </w:p>
        </w:tc>
      </w:tr>
      <w:tr w:rsidR="005C749D" w:rsidRPr="006A2735" w:rsidTr="00F57439">
        <w:trPr>
          <w:gridAfter w:val="1"/>
          <w:wAfter w:w="7" w:type="dxa"/>
          <w:trHeight w:val="20"/>
        </w:trPr>
        <w:tc>
          <w:tcPr>
            <w:tcW w:w="1809" w:type="dxa"/>
            <w:vMerge/>
          </w:tcPr>
          <w:p w:rsidR="005C749D" w:rsidRPr="006A2735" w:rsidRDefault="005C749D" w:rsidP="005C749D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749D" w:rsidRDefault="005C749D" w:rsidP="005C749D">
            <w:pPr>
              <w:jc w:val="center"/>
            </w:pPr>
            <w:r>
              <w:t>4.</w:t>
            </w:r>
          </w:p>
        </w:tc>
        <w:tc>
          <w:tcPr>
            <w:tcW w:w="1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749D" w:rsidRPr="00475CC1" w:rsidRDefault="005C749D" w:rsidP="005C749D">
            <w:pPr>
              <w:suppressAutoHyphens/>
              <w:jc w:val="both"/>
            </w:pPr>
            <w:r w:rsidRPr="00475CC1">
              <w:t>Функциональная и многозначная зависимости</w:t>
            </w:r>
            <w:r w:rsidRPr="006A2735">
              <w:t xml:space="preserve">. </w:t>
            </w:r>
            <w:r w:rsidRPr="00BA68C1">
              <w:t>Нормализация отношений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C749D" w:rsidRPr="009711D6" w:rsidRDefault="005C749D" w:rsidP="005C749D">
            <w:pPr>
              <w:ind w:left="-113" w:right="-113"/>
              <w:jc w:val="center"/>
            </w:pPr>
            <w:r w:rsidRPr="009711D6">
              <w:t>4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C749D" w:rsidRPr="006A2735" w:rsidRDefault="005C749D" w:rsidP="005C749D">
            <w:pPr>
              <w:ind w:left="-113" w:right="-113"/>
              <w:jc w:val="center"/>
            </w:pPr>
          </w:p>
        </w:tc>
      </w:tr>
      <w:tr w:rsidR="005C749D" w:rsidRPr="006A2735" w:rsidTr="00F57439">
        <w:trPr>
          <w:gridAfter w:val="1"/>
          <w:wAfter w:w="7" w:type="dxa"/>
          <w:trHeight w:val="20"/>
        </w:trPr>
        <w:tc>
          <w:tcPr>
            <w:tcW w:w="1809" w:type="dxa"/>
            <w:vMerge/>
          </w:tcPr>
          <w:p w:rsidR="005C749D" w:rsidRPr="006A2735" w:rsidRDefault="005C749D" w:rsidP="005C749D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749D" w:rsidRDefault="005C749D" w:rsidP="005C749D">
            <w:pPr>
              <w:jc w:val="center"/>
            </w:pPr>
            <w:r>
              <w:t>5.</w:t>
            </w:r>
          </w:p>
        </w:tc>
        <w:tc>
          <w:tcPr>
            <w:tcW w:w="1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749D" w:rsidRPr="00475CC1" w:rsidRDefault="005C749D" w:rsidP="005C749D">
            <w:pPr>
              <w:suppressAutoHyphens/>
              <w:jc w:val="both"/>
            </w:pPr>
            <w:r w:rsidRPr="006A2735">
              <w:t xml:space="preserve">Работа с современными </w:t>
            </w:r>
            <w:r w:rsidRPr="006A2735">
              <w:rPr>
                <w:lang w:val="en-US"/>
              </w:rPr>
              <w:t>CASE</w:t>
            </w:r>
            <w:r w:rsidRPr="006A2735">
              <w:t xml:space="preserve"> – средствами проектирования баз данных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49D" w:rsidRPr="009711D6" w:rsidRDefault="005C749D" w:rsidP="005C749D">
            <w:pPr>
              <w:ind w:left="-113" w:right="-113"/>
              <w:jc w:val="center"/>
            </w:pPr>
            <w:r>
              <w:t>2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C749D" w:rsidRPr="006A2735" w:rsidRDefault="005C749D" w:rsidP="005C749D">
            <w:pPr>
              <w:ind w:left="-113" w:right="-113"/>
              <w:jc w:val="center"/>
            </w:pPr>
          </w:p>
        </w:tc>
      </w:tr>
      <w:tr w:rsidR="005C749D" w:rsidRPr="006A2735" w:rsidTr="00F57439">
        <w:trPr>
          <w:gridAfter w:val="1"/>
          <w:wAfter w:w="7" w:type="dxa"/>
          <w:trHeight w:val="20"/>
        </w:trPr>
        <w:tc>
          <w:tcPr>
            <w:tcW w:w="1809" w:type="dxa"/>
            <w:vMerge/>
          </w:tcPr>
          <w:p w:rsidR="005C749D" w:rsidRPr="006A2735" w:rsidRDefault="005C749D" w:rsidP="005C749D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11907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749D" w:rsidRPr="00147ADF" w:rsidRDefault="005C749D" w:rsidP="005C749D">
            <w:pPr>
              <w:suppressAutoHyphens/>
              <w:jc w:val="both"/>
              <w:rPr>
                <w:b/>
              </w:rPr>
            </w:pPr>
            <w:r>
              <w:t xml:space="preserve">Знания: основные положения теории баз данных, хранилищ данных, баз знаний; </w:t>
            </w:r>
            <w:r>
              <w:tab/>
              <w:t>основные принципы построения концептуальной, логической и физической модели данных; современные инструментальные средства разработки схемы базы данных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749D" w:rsidRPr="009711D6" w:rsidRDefault="005C749D" w:rsidP="005C749D">
            <w:pPr>
              <w:ind w:left="-113" w:right="-113"/>
              <w:jc w:val="center"/>
              <w:rPr>
                <w:b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5C749D" w:rsidRPr="006A2735" w:rsidRDefault="005C749D" w:rsidP="005C749D">
            <w:pPr>
              <w:ind w:left="-113" w:right="-113"/>
              <w:jc w:val="center"/>
            </w:pPr>
          </w:p>
        </w:tc>
      </w:tr>
      <w:tr w:rsidR="005C749D" w:rsidRPr="006A2735" w:rsidTr="00F57439">
        <w:trPr>
          <w:gridAfter w:val="1"/>
          <w:wAfter w:w="7" w:type="dxa"/>
          <w:trHeight w:val="20"/>
        </w:trPr>
        <w:tc>
          <w:tcPr>
            <w:tcW w:w="1809" w:type="dxa"/>
            <w:vMerge/>
          </w:tcPr>
          <w:p w:rsidR="005C749D" w:rsidRPr="006A2735" w:rsidRDefault="005C749D" w:rsidP="005C749D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11907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749D" w:rsidRPr="00147ADF" w:rsidRDefault="005C749D" w:rsidP="005C749D">
            <w:pPr>
              <w:suppressAutoHyphens/>
              <w:jc w:val="both"/>
              <w:rPr>
                <w:b/>
              </w:rPr>
            </w:pPr>
            <w:r w:rsidRPr="00147ADF">
              <w:rPr>
                <w:b/>
              </w:rPr>
              <w:t>Практическ</w:t>
            </w:r>
            <w:r>
              <w:rPr>
                <w:b/>
              </w:rPr>
              <w:t>ие</w:t>
            </w:r>
            <w:r w:rsidRPr="00147ADF">
              <w:rPr>
                <w:b/>
              </w:rPr>
              <w:t xml:space="preserve"> работ</w:t>
            </w:r>
            <w:r>
              <w:rPr>
                <w:b/>
              </w:rPr>
              <w:t>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749D" w:rsidRPr="009711D6" w:rsidRDefault="005C749D" w:rsidP="005C749D">
            <w:pPr>
              <w:ind w:left="-113" w:right="-113"/>
              <w:jc w:val="center"/>
              <w:rPr>
                <w:b/>
              </w:rPr>
            </w:pPr>
            <w:r w:rsidRPr="009711D6">
              <w:rPr>
                <w:b/>
              </w:rPr>
              <w:t>18</w:t>
            </w:r>
          </w:p>
        </w:tc>
        <w:tc>
          <w:tcPr>
            <w:tcW w:w="850" w:type="dxa"/>
            <w:vMerge/>
            <w:shd w:val="clear" w:color="auto" w:fill="auto"/>
          </w:tcPr>
          <w:p w:rsidR="005C749D" w:rsidRPr="006A2735" w:rsidRDefault="005C749D" w:rsidP="005C749D">
            <w:pPr>
              <w:ind w:left="-113" w:right="-113"/>
              <w:jc w:val="center"/>
            </w:pPr>
          </w:p>
        </w:tc>
      </w:tr>
      <w:tr w:rsidR="005C749D" w:rsidRPr="006A2735" w:rsidTr="00F57439">
        <w:trPr>
          <w:gridAfter w:val="1"/>
          <w:wAfter w:w="7" w:type="dxa"/>
          <w:trHeight w:val="20"/>
        </w:trPr>
        <w:tc>
          <w:tcPr>
            <w:tcW w:w="1809" w:type="dxa"/>
            <w:vMerge/>
          </w:tcPr>
          <w:p w:rsidR="005C749D" w:rsidRPr="006A2735" w:rsidRDefault="005C749D" w:rsidP="005C749D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749D" w:rsidRDefault="005C749D" w:rsidP="005C749D">
            <w:pPr>
              <w:jc w:val="center"/>
            </w:pPr>
            <w:r>
              <w:t xml:space="preserve">1. </w:t>
            </w:r>
          </w:p>
        </w:tc>
        <w:tc>
          <w:tcPr>
            <w:tcW w:w="1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749D" w:rsidRPr="00AA50FE" w:rsidRDefault="005C749D" w:rsidP="005C749D">
            <w:pPr>
              <w:pStyle w:val="af"/>
              <w:spacing w:before="0" w:after="0"/>
              <w:jc w:val="both"/>
              <w:rPr>
                <w:i w:val="0"/>
              </w:rPr>
            </w:pPr>
            <w:r w:rsidRPr="00BA68C1">
              <w:rPr>
                <w:rFonts w:ascii="Times New Roman" w:hAnsi="Times New Roman"/>
                <w:i w:val="0"/>
                <w:sz w:val="24"/>
                <w:szCs w:val="24"/>
              </w:rPr>
              <w:t>Выбор и анализ предметной области при проектировании базы данных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C749D" w:rsidRPr="009711D6" w:rsidRDefault="005C749D" w:rsidP="005C749D">
            <w:pPr>
              <w:ind w:left="-113" w:right="-113"/>
              <w:jc w:val="center"/>
            </w:pPr>
            <w:r w:rsidRPr="009711D6">
              <w:t>4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C749D" w:rsidRPr="006A2735" w:rsidRDefault="005C749D" w:rsidP="005C749D">
            <w:pPr>
              <w:ind w:left="-113" w:right="-113"/>
              <w:jc w:val="center"/>
            </w:pPr>
          </w:p>
        </w:tc>
      </w:tr>
      <w:tr w:rsidR="005C749D" w:rsidRPr="006A2735" w:rsidTr="00F57439">
        <w:trPr>
          <w:gridAfter w:val="1"/>
          <w:wAfter w:w="7" w:type="dxa"/>
          <w:trHeight w:val="20"/>
        </w:trPr>
        <w:tc>
          <w:tcPr>
            <w:tcW w:w="1809" w:type="dxa"/>
            <w:vMerge/>
          </w:tcPr>
          <w:p w:rsidR="005C749D" w:rsidRPr="006A2735" w:rsidRDefault="005C749D" w:rsidP="005C749D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749D" w:rsidRDefault="005C749D" w:rsidP="005C749D">
            <w:pPr>
              <w:jc w:val="center"/>
            </w:pPr>
            <w:r>
              <w:t>2.</w:t>
            </w:r>
          </w:p>
        </w:tc>
        <w:tc>
          <w:tcPr>
            <w:tcW w:w="1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749D" w:rsidRDefault="005C749D" w:rsidP="005C749D">
            <w:r w:rsidRPr="00BA68C1">
              <w:t xml:space="preserve">Формулировка запросов пользователей. </w:t>
            </w:r>
            <w:r>
              <w:t>Внутренние и внешние о</w:t>
            </w:r>
            <w:r w:rsidRPr="00BA68C1">
              <w:t>граничения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C749D" w:rsidRPr="009711D6" w:rsidRDefault="005C749D" w:rsidP="005C749D">
            <w:pPr>
              <w:ind w:left="-113" w:right="-113"/>
              <w:jc w:val="center"/>
            </w:pPr>
            <w:r w:rsidRPr="009711D6">
              <w:t>2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C749D" w:rsidRPr="006A2735" w:rsidRDefault="005C749D" w:rsidP="005C749D">
            <w:pPr>
              <w:ind w:left="-113" w:right="-113"/>
              <w:jc w:val="center"/>
            </w:pPr>
          </w:p>
        </w:tc>
      </w:tr>
      <w:tr w:rsidR="005C749D" w:rsidRPr="006A2735" w:rsidTr="00F57439">
        <w:trPr>
          <w:gridAfter w:val="1"/>
          <w:wAfter w:w="7" w:type="dxa"/>
          <w:trHeight w:val="20"/>
        </w:trPr>
        <w:tc>
          <w:tcPr>
            <w:tcW w:w="1809" w:type="dxa"/>
            <w:vMerge/>
          </w:tcPr>
          <w:p w:rsidR="005C749D" w:rsidRPr="006A2735" w:rsidRDefault="005C749D" w:rsidP="005C749D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749D" w:rsidRDefault="005C749D" w:rsidP="005C749D">
            <w:pPr>
              <w:jc w:val="center"/>
            </w:pPr>
            <w:r>
              <w:t>3.</w:t>
            </w:r>
          </w:p>
        </w:tc>
        <w:tc>
          <w:tcPr>
            <w:tcW w:w="1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749D" w:rsidRDefault="005C749D" w:rsidP="005C749D">
            <w:r w:rsidRPr="00BA68C1">
              <w:t xml:space="preserve">Использование модели «сущность-связь» при построении  </w:t>
            </w:r>
            <w:r w:rsidRPr="00BA68C1">
              <w:rPr>
                <w:lang w:val="en-US"/>
              </w:rPr>
              <w:t>ER</w:t>
            </w:r>
            <w:r w:rsidRPr="00BA68C1">
              <w:t>-диаграммы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C749D" w:rsidRPr="009711D6" w:rsidRDefault="005C749D" w:rsidP="005C749D">
            <w:pPr>
              <w:ind w:left="-113" w:right="-113"/>
              <w:jc w:val="center"/>
            </w:pPr>
            <w:r w:rsidRPr="009711D6">
              <w:t>4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C749D" w:rsidRPr="006A2735" w:rsidRDefault="005C749D" w:rsidP="005C749D">
            <w:pPr>
              <w:ind w:left="-113" w:right="-113"/>
              <w:jc w:val="center"/>
            </w:pPr>
          </w:p>
        </w:tc>
      </w:tr>
      <w:tr w:rsidR="005C749D" w:rsidRPr="006A2735" w:rsidTr="00F57439">
        <w:trPr>
          <w:gridAfter w:val="1"/>
          <w:wAfter w:w="7" w:type="dxa"/>
          <w:trHeight w:val="20"/>
        </w:trPr>
        <w:tc>
          <w:tcPr>
            <w:tcW w:w="1809" w:type="dxa"/>
            <w:vMerge/>
          </w:tcPr>
          <w:p w:rsidR="005C749D" w:rsidRPr="006A2735" w:rsidRDefault="005C749D" w:rsidP="005C749D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749D" w:rsidRDefault="005C749D" w:rsidP="005C749D">
            <w:pPr>
              <w:jc w:val="center"/>
            </w:pPr>
            <w:r>
              <w:t>4.</w:t>
            </w:r>
          </w:p>
        </w:tc>
        <w:tc>
          <w:tcPr>
            <w:tcW w:w="1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749D" w:rsidRDefault="005C749D" w:rsidP="005C749D">
            <w:r w:rsidRPr="00BA68C1">
              <w:t>Выбор ключей и нормализация отношений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C749D" w:rsidRPr="009711D6" w:rsidRDefault="005C749D" w:rsidP="005C749D">
            <w:pPr>
              <w:ind w:left="-113" w:right="-113"/>
              <w:jc w:val="center"/>
            </w:pPr>
            <w:r w:rsidRPr="009711D6">
              <w:t>4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C749D" w:rsidRPr="006A2735" w:rsidRDefault="005C749D" w:rsidP="005C749D">
            <w:pPr>
              <w:ind w:left="-113" w:right="-113"/>
              <w:jc w:val="center"/>
            </w:pPr>
          </w:p>
        </w:tc>
      </w:tr>
      <w:tr w:rsidR="005C749D" w:rsidRPr="006A2735" w:rsidTr="00F57439">
        <w:trPr>
          <w:gridAfter w:val="1"/>
          <w:wAfter w:w="7" w:type="dxa"/>
          <w:trHeight w:val="20"/>
        </w:trPr>
        <w:tc>
          <w:tcPr>
            <w:tcW w:w="1809" w:type="dxa"/>
            <w:vMerge/>
          </w:tcPr>
          <w:p w:rsidR="005C749D" w:rsidRPr="006A2735" w:rsidRDefault="005C749D" w:rsidP="005C749D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749D" w:rsidRDefault="005C749D" w:rsidP="005C749D">
            <w:pPr>
              <w:jc w:val="center"/>
            </w:pPr>
            <w:r>
              <w:t>5.</w:t>
            </w:r>
          </w:p>
        </w:tc>
        <w:tc>
          <w:tcPr>
            <w:tcW w:w="1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749D" w:rsidRPr="006A2735" w:rsidRDefault="005C749D" w:rsidP="005C749D">
            <w:r>
              <w:t>Логическое проектирование.</w:t>
            </w:r>
            <w:r w:rsidRPr="00DF5B92">
              <w:t xml:space="preserve"> Построение схемы отношений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49D" w:rsidRPr="009711D6" w:rsidRDefault="005C749D" w:rsidP="005C749D">
            <w:pPr>
              <w:ind w:left="-113" w:right="-113"/>
              <w:jc w:val="center"/>
            </w:pPr>
            <w:r w:rsidRPr="009711D6">
              <w:t>4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C749D" w:rsidRPr="006A2735" w:rsidRDefault="005C749D" w:rsidP="005C749D">
            <w:pPr>
              <w:ind w:left="-113" w:right="-113"/>
              <w:jc w:val="center"/>
            </w:pPr>
          </w:p>
        </w:tc>
      </w:tr>
      <w:tr w:rsidR="005C749D" w:rsidRPr="006A2735" w:rsidTr="00F57439">
        <w:trPr>
          <w:trHeight w:val="20"/>
        </w:trPr>
        <w:tc>
          <w:tcPr>
            <w:tcW w:w="1809" w:type="dxa"/>
            <w:vMerge/>
          </w:tcPr>
          <w:p w:rsidR="005C749D" w:rsidRPr="006A2735" w:rsidRDefault="005C749D" w:rsidP="005C749D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11907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749D" w:rsidRDefault="005C749D" w:rsidP="005C749D">
            <w:r>
              <w:t>Умения: строить концептуальные модели баз данных и  разработка структуры баз данных;</w:t>
            </w:r>
          </w:p>
          <w:p w:rsidR="005C749D" w:rsidRDefault="005C749D" w:rsidP="005C749D">
            <w:r>
              <w:t>создавать объекты баз данных в современных системах управления базами данных и управлять доступом к этим объектам; работать с современными СASE-средствами проектирования баз данных</w:t>
            </w:r>
          </w:p>
        </w:tc>
        <w:tc>
          <w:tcPr>
            <w:tcW w:w="1849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5C749D" w:rsidRDefault="005C749D" w:rsidP="005C749D">
            <w:pPr>
              <w:ind w:left="-113" w:right="-113"/>
              <w:jc w:val="center"/>
            </w:pPr>
          </w:p>
        </w:tc>
      </w:tr>
      <w:tr w:rsidR="005C749D" w:rsidRPr="006A2735" w:rsidTr="00F57439">
        <w:trPr>
          <w:trHeight w:val="20"/>
        </w:trPr>
        <w:tc>
          <w:tcPr>
            <w:tcW w:w="1809" w:type="dxa"/>
            <w:vMerge/>
          </w:tcPr>
          <w:p w:rsidR="005C749D" w:rsidRPr="006A2735" w:rsidRDefault="005C749D" w:rsidP="005C749D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11907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749D" w:rsidRPr="001E6ECA" w:rsidRDefault="005C749D" w:rsidP="005C749D">
            <w:pPr>
              <w:rPr>
                <w:b/>
              </w:rPr>
            </w:pPr>
            <w:r w:rsidRPr="001E6ECA">
              <w:rPr>
                <w:b/>
              </w:rPr>
              <w:t>Лабораторные работы</w:t>
            </w:r>
          </w:p>
        </w:tc>
        <w:tc>
          <w:tcPr>
            <w:tcW w:w="1849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5C749D" w:rsidRPr="006A2735" w:rsidRDefault="005C749D" w:rsidP="005C749D">
            <w:pPr>
              <w:ind w:left="-113" w:right="-113"/>
              <w:jc w:val="center"/>
            </w:pPr>
            <w:r>
              <w:t>не предусмотрено</w:t>
            </w:r>
          </w:p>
        </w:tc>
      </w:tr>
      <w:tr w:rsidR="005C749D" w:rsidRPr="00A05423" w:rsidTr="00F57439">
        <w:trPr>
          <w:gridAfter w:val="1"/>
          <w:wAfter w:w="7" w:type="dxa"/>
          <w:trHeight w:val="20"/>
        </w:trPr>
        <w:tc>
          <w:tcPr>
            <w:tcW w:w="1809" w:type="dxa"/>
            <w:vMerge w:val="restart"/>
          </w:tcPr>
          <w:p w:rsidR="005C749D" w:rsidRPr="00A05423" w:rsidRDefault="005C749D" w:rsidP="005C749D">
            <w:pPr>
              <w:jc w:val="center"/>
              <w:rPr>
                <w:rFonts w:eastAsia="Calibri"/>
                <w:b/>
                <w:bCs/>
              </w:rPr>
            </w:pPr>
            <w:r w:rsidRPr="00A05423">
              <w:rPr>
                <w:rFonts w:eastAsia="Calibri"/>
                <w:b/>
                <w:bCs/>
              </w:rPr>
              <w:t xml:space="preserve">Тема 2.2. </w:t>
            </w:r>
            <w:r w:rsidRPr="00272479">
              <w:t>Реализация баз данных в конкретной СУБД</w:t>
            </w:r>
          </w:p>
        </w:tc>
        <w:tc>
          <w:tcPr>
            <w:tcW w:w="11907" w:type="dxa"/>
            <w:gridSpan w:val="6"/>
            <w:tcBorders>
              <w:top w:val="single" w:sz="4" w:space="0" w:color="auto"/>
            </w:tcBorders>
          </w:tcPr>
          <w:p w:rsidR="005C749D" w:rsidRPr="00A05423" w:rsidRDefault="005C749D" w:rsidP="005C749D">
            <w:r w:rsidRPr="00A05423">
              <w:rPr>
                <w:rFonts w:eastAsia="Calibri"/>
                <w:b/>
                <w:bCs/>
              </w:rPr>
              <w:t xml:space="preserve">Содержание </w:t>
            </w:r>
            <w:r w:rsidRPr="00A05423">
              <w:rPr>
                <w:bCs/>
                <w:i/>
              </w:rPr>
              <w:t>(указывается перечень дидактических единиц)</w:t>
            </w:r>
          </w:p>
        </w:tc>
        <w:tc>
          <w:tcPr>
            <w:tcW w:w="992" w:type="dxa"/>
          </w:tcPr>
          <w:p w:rsidR="005C749D" w:rsidRPr="009711D6" w:rsidRDefault="005C749D" w:rsidP="005C749D">
            <w:pPr>
              <w:ind w:left="-113" w:right="-113"/>
              <w:jc w:val="center"/>
            </w:pPr>
            <w:r w:rsidRPr="009711D6">
              <w:rPr>
                <w:b/>
              </w:rPr>
              <w:t>2</w:t>
            </w:r>
            <w:r>
              <w:rPr>
                <w:b/>
              </w:rPr>
              <w:t>2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C0C0C0"/>
          </w:tcPr>
          <w:p w:rsidR="005C749D" w:rsidRPr="00A05423" w:rsidRDefault="005C749D" w:rsidP="005C749D">
            <w:pPr>
              <w:ind w:left="-113" w:right="-113"/>
              <w:jc w:val="center"/>
            </w:pPr>
          </w:p>
        </w:tc>
      </w:tr>
      <w:tr w:rsidR="005C749D" w:rsidRPr="00A05423" w:rsidTr="00F57439">
        <w:trPr>
          <w:gridAfter w:val="1"/>
          <w:wAfter w:w="7" w:type="dxa"/>
          <w:trHeight w:val="20"/>
        </w:trPr>
        <w:tc>
          <w:tcPr>
            <w:tcW w:w="1809" w:type="dxa"/>
            <w:vMerge/>
          </w:tcPr>
          <w:p w:rsidR="005C749D" w:rsidRPr="00A05423" w:rsidRDefault="005C749D" w:rsidP="005C749D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gridSpan w:val="5"/>
            <w:shd w:val="clear" w:color="auto" w:fill="auto"/>
          </w:tcPr>
          <w:p w:rsidR="005C749D" w:rsidRPr="00A05423" w:rsidRDefault="005C749D" w:rsidP="005C749D">
            <w:pPr>
              <w:jc w:val="center"/>
            </w:pPr>
            <w:r w:rsidRPr="00A05423">
              <w:t>1.</w:t>
            </w:r>
          </w:p>
        </w:tc>
        <w:tc>
          <w:tcPr>
            <w:tcW w:w="11367" w:type="dxa"/>
            <w:shd w:val="clear" w:color="auto" w:fill="auto"/>
          </w:tcPr>
          <w:p w:rsidR="005C749D" w:rsidRPr="00A139FB" w:rsidRDefault="005C749D" w:rsidP="005C749D">
            <w:pPr>
              <w:suppressAutoHyphens/>
              <w:jc w:val="both"/>
            </w:pPr>
            <w:r w:rsidRPr="00A139FB">
              <w:t xml:space="preserve">Структуры данных. Общий подход к организации </w:t>
            </w:r>
            <w:r>
              <w:t>представлений, таблиц, индексов</w:t>
            </w:r>
            <w:r w:rsidRPr="00A139FB">
              <w:t xml:space="preserve"> </w:t>
            </w:r>
          </w:p>
        </w:tc>
        <w:tc>
          <w:tcPr>
            <w:tcW w:w="992" w:type="dxa"/>
            <w:vMerge w:val="restart"/>
          </w:tcPr>
          <w:p w:rsidR="005C749D" w:rsidRPr="009711D6" w:rsidRDefault="005C749D" w:rsidP="005C749D">
            <w:pPr>
              <w:ind w:left="-113" w:right="-113"/>
              <w:jc w:val="center"/>
            </w:pPr>
            <w:r w:rsidRPr="009711D6">
              <w:t>2</w:t>
            </w:r>
          </w:p>
          <w:p w:rsidR="005C749D" w:rsidRPr="009711D6" w:rsidRDefault="005C749D" w:rsidP="005C749D">
            <w:pPr>
              <w:ind w:left="-113" w:right="-113"/>
              <w:jc w:val="center"/>
            </w:pPr>
          </w:p>
          <w:p w:rsidR="005C749D" w:rsidRPr="009711D6" w:rsidRDefault="005C749D" w:rsidP="005C749D">
            <w:pPr>
              <w:ind w:left="-113" w:right="-113"/>
              <w:jc w:val="center"/>
            </w:pPr>
            <w:r w:rsidRPr="009711D6">
              <w:t>2</w:t>
            </w:r>
          </w:p>
          <w:p w:rsidR="005C749D" w:rsidRPr="009711D6" w:rsidRDefault="005C749D" w:rsidP="005C749D">
            <w:pPr>
              <w:ind w:left="-113" w:right="-113"/>
              <w:jc w:val="center"/>
            </w:pPr>
            <w:r w:rsidRPr="009711D6">
              <w:t>2</w:t>
            </w:r>
          </w:p>
          <w:p w:rsidR="005C749D" w:rsidRPr="009711D6" w:rsidRDefault="005C749D" w:rsidP="005C749D">
            <w:pPr>
              <w:ind w:left="-113" w:right="-113"/>
              <w:jc w:val="center"/>
            </w:pPr>
            <w:r>
              <w:t>4</w:t>
            </w:r>
          </w:p>
          <w:p w:rsidR="005C749D" w:rsidRPr="009711D6" w:rsidRDefault="005C749D" w:rsidP="005C749D">
            <w:pPr>
              <w:ind w:left="-113" w:right="-113"/>
              <w:jc w:val="center"/>
            </w:pPr>
          </w:p>
          <w:p w:rsidR="005C749D" w:rsidRDefault="005C749D" w:rsidP="005C749D">
            <w:pPr>
              <w:ind w:left="-113" w:right="-113"/>
              <w:jc w:val="center"/>
            </w:pPr>
            <w:r w:rsidRPr="009711D6">
              <w:t>6</w:t>
            </w:r>
          </w:p>
          <w:p w:rsidR="005C749D" w:rsidRPr="009711D6" w:rsidRDefault="005C749D" w:rsidP="005C749D">
            <w:pPr>
              <w:ind w:left="-113" w:right="-113"/>
              <w:jc w:val="center"/>
            </w:pPr>
          </w:p>
          <w:p w:rsidR="005C749D" w:rsidRPr="009711D6" w:rsidRDefault="005C749D" w:rsidP="005C749D">
            <w:pPr>
              <w:ind w:left="-113" w:right="-113"/>
              <w:jc w:val="center"/>
            </w:pPr>
            <w:r w:rsidRPr="009711D6">
              <w:t>6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5C749D" w:rsidRPr="00A05423" w:rsidRDefault="005C749D" w:rsidP="005C749D">
            <w:pPr>
              <w:ind w:left="-113" w:right="-113"/>
              <w:jc w:val="center"/>
            </w:pPr>
            <w:r>
              <w:t>2</w:t>
            </w:r>
          </w:p>
        </w:tc>
      </w:tr>
      <w:tr w:rsidR="005C749D" w:rsidRPr="00A05423" w:rsidTr="00F57439">
        <w:trPr>
          <w:gridAfter w:val="1"/>
          <w:wAfter w:w="7" w:type="dxa"/>
          <w:trHeight w:val="20"/>
        </w:trPr>
        <w:tc>
          <w:tcPr>
            <w:tcW w:w="1809" w:type="dxa"/>
            <w:vMerge/>
          </w:tcPr>
          <w:p w:rsidR="005C749D" w:rsidRPr="00A05423" w:rsidRDefault="005C749D" w:rsidP="005C749D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gridSpan w:val="5"/>
            <w:shd w:val="clear" w:color="auto" w:fill="auto"/>
          </w:tcPr>
          <w:p w:rsidR="005C749D" w:rsidRPr="00A05423" w:rsidRDefault="005C749D" w:rsidP="005C749D">
            <w:pPr>
              <w:jc w:val="center"/>
            </w:pPr>
            <w:r>
              <w:t>2.</w:t>
            </w:r>
          </w:p>
        </w:tc>
        <w:tc>
          <w:tcPr>
            <w:tcW w:w="11367" w:type="dxa"/>
            <w:shd w:val="clear" w:color="auto" w:fill="auto"/>
          </w:tcPr>
          <w:p w:rsidR="005C749D" w:rsidRPr="00A05423" w:rsidRDefault="005C749D" w:rsidP="005C749D">
            <w:r w:rsidRPr="00A139FB">
              <w:t xml:space="preserve">Инструментальные средства создания и заполнения баз данных. Методы и </w:t>
            </w:r>
            <w:r>
              <w:t xml:space="preserve">средства модификации баз данных </w:t>
            </w:r>
          </w:p>
        </w:tc>
        <w:tc>
          <w:tcPr>
            <w:tcW w:w="992" w:type="dxa"/>
            <w:vMerge/>
          </w:tcPr>
          <w:p w:rsidR="005C749D" w:rsidRPr="009711D6" w:rsidRDefault="005C749D" w:rsidP="005C749D">
            <w:pPr>
              <w:ind w:left="-113" w:right="-113"/>
              <w:jc w:val="center"/>
            </w:pPr>
          </w:p>
        </w:tc>
        <w:tc>
          <w:tcPr>
            <w:tcW w:w="850" w:type="dxa"/>
            <w:vMerge/>
            <w:shd w:val="clear" w:color="auto" w:fill="auto"/>
          </w:tcPr>
          <w:p w:rsidR="005C749D" w:rsidRPr="00A05423" w:rsidRDefault="005C749D" w:rsidP="005C749D">
            <w:pPr>
              <w:ind w:left="-113" w:right="-113"/>
              <w:jc w:val="center"/>
            </w:pPr>
          </w:p>
        </w:tc>
      </w:tr>
      <w:tr w:rsidR="005C749D" w:rsidRPr="00A05423" w:rsidTr="00F57439">
        <w:trPr>
          <w:gridAfter w:val="1"/>
          <w:wAfter w:w="7" w:type="dxa"/>
          <w:trHeight w:val="20"/>
        </w:trPr>
        <w:tc>
          <w:tcPr>
            <w:tcW w:w="1809" w:type="dxa"/>
            <w:vMerge/>
          </w:tcPr>
          <w:p w:rsidR="005C749D" w:rsidRPr="00A05423" w:rsidRDefault="005C749D" w:rsidP="005C749D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gridSpan w:val="5"/>
            <w:shd w:val="clear" w:color="auto" w:fill="auto"/>
          </w:tcPr>
          <w:p w:rsidR="005C749D" w:rsidRDefault="005C749D" w:rsidP="005C749D">
            <w:pPr>
              <w:jc w:val="center"/>
            </w:pPr>
            <w:r>
              <w:t>3.</w:t>
            </w:r>
          </w:p>
        </w:tc>
        <w:tc>
          <w:tcPr>
            <w:tcW w:w="11367" w:type="dxa"/>
            <w:shd w:val="clear" w:color="auto" w:fill="auto"/>
          </w:tcPr>
          <w:p w:rsidR="005C749D" w:rsidRPr="00A139FB" w:rsidRDefault="005C749D" w:rsidP="005C749D">
            <w:pPr>
              <w:suppressAutoHyphens/>
              <w:jc w:val="both"/>
            </w:pPr>
            <w:r>
              <w:t xml:space="preserve">Основные приемы работы с базами данных. </w:t>
            </w:r>
            <w:r w:rsidRPr="00A139FB">
              <w:t>Сортировка, поиск,</w:t>
            </w:r>
            <w:r>
              <w:t xml:space="preserve"> фильтрация данных</w:t>
            </w:r>
          </w:p>
        </w:tc>
        <w:tc>
          <w:tcPr>
            <w:tcW w:w="992" w:type="dxa"/>
            <w:vMerge/>
          </w:tcPr>
          <w:p w:rsidR="005C749D" w:rsidRPr="009711D6" w:rsidRDefault="005C749D" w:rsidP="005C749D">
            <w:pPr>
              <w:ind w:left="-113" w:right="-113"/>
              <w:jc w:val="center"/>
            </w:pPr>
          </w:p>
        </w:tc>
        <w:tc>
          <w:tcPr>
            <w:tcW w:w="850" w:type="dxa"/>
            <w:vMerge/>
            <w:shd w:val="clear" w:color="auto" w:fill="auto"/>
          </w:tcPr>
          <w:p w:rsidR="005C749D" w:rsidRPr="00A05423" w:rsidRDefault="005C749D" w:rsidP="005C749D">
            <w:pPr>
              <w:ind w:left="-113" w:right="-113"/>
              <w:jc w:val="center"/>
            </w:pPr>
          </w:p>
        </w:tc>
      </w:tr>
      <w:tr w:rsidR="005C749D" w:rsidRPr="00A05423" w:rsidTr="00F57439">
        <w:trPr>
          <w:gridAfter w:val="1"/>
          <w:wAfter w:w="7" w:type="dxa"/>
          <w:trHeight w:val="20"/>
        </w:trPr>
        <w:tc>
          <w:tcPr>
            <w:tcW w:w="1809" w:type="dxa"/>
            <w:vMerge/>
          </w:tcPr>
          <w:p w:rsidR="005C749D" w:rsidRPr="00A05423" w:rsidRDefault="005C749D" w:rsidP="005C749D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gridSpan w:val="5"/>
            <w:shd w:val="clear" w:color="auto" w:fill="auto"/>
          </w:tcPr>
          <w:p w:rsidR="005C749D" w:rsidRPr="00A05423" w:rsidRDefault="005C749D" w:rsidP="005C749D">
            <w:pPr>
              <w:jc w:val="center"/>
            </w:pPr>
            <w:r>
              <w:t>4.</w:t>
            </w:r>
          </w:p>
        </w:tc>
        <w:tc>
          <w:tcPr>
            <w:tcW w:w="11367" w:type="dxa"/>
            <w:shd w:val="clear" w:color="auto" w:fill="auto"/>
          </w:tcPr>
          <w:p w:rsidR="005C749D" w:rsidRPr="00812F71" w:rsidRDefault="005C749D" w:rsidP="005C749D">
            <w:pPr>
              <w:suppressAutoHyphens/>
              <w:jc w:val="both"/>
            </w:pPr>
            <w:r w:rsidRPr="00A139FB">
              <w:t xml:space="preserve">Основные инструкции структурированного языка запросов </w:t>
            </w:r>
            <w:r w:rsidRPr="00A139FB">
              <w:rPr>
                <w:lang w:val="en-US"/>
              </w:rPr>
              <w:t>SQL</w:t>
            </w:r>
            <w:r>
              <w:t xml:space="preserve">. Типы объединения таблиц. Конструкции </w:t>
            </w:r>
            <w:r>
              <w:rPr>
                <w:lang w:val="en-US"/>
              </w:rPr>
              <w:t>INNER</w:t>
            </w:r>
            <w:r w:rsidRPr="00812F71">
              <w:t xml:space="preserve"> </w:t>
            </w:r>
            <w:r>
              <w:rPr>
                <w:lang w:val="en-US"/>
              </w:rPr>
              <w:t>JOIN</w:t>
            </w:r>
            <w:r w:rsidRPr="00014B7D">
              <w:t xml:space="preserve"> </w:t>
            </w:r>
            <w:r>
              <w:t xml:space="preserve">и </w:t>
            </w:r>
            <w:r>
              <w:rPr>
                <w:lang w:val="en-US"/>
              </w:rPr>
              <w:t>WHILE</w:t>
            </w:r>
          </w:p>
        </w:tc>
        <w:tc>
          <w:tcPr>
            <w:tcW w:w="992" w:type="dxa"/>
            <w:vMerge/>
          </w:tcPr>
          <w:p w:rsidR="005C749D" w:rsidRPr="009711D6" w:rsidRDefault="005C749D" w:rsidP="005C749D">
            <w:pPr>
              <w:ind w:left="-113" w:right="-113"/>
              <w:jc w:val="center"/>
            </w:pPr>
          </w:p>
        </w:tc>
        <w:tc>
          <w:tcPr>
            <w:tcW w:w="850" w:type="dxa"/>
            <w:vMerge/>
            <w:shd w:val="clear" w:color="auto" w:fill="auto"/>
          </w:tcPr>
          <w:p w:rsidR="005C749D" w:rsidRPr="00A05423" w:rsidRDefault="005C749D" w:rsidP="005C749D">
            <w:pPr>
              <w:ind w:left="-113" w:right="-113"/>
              <w:jc w:val="center"/>
            </w:pPr>
          </w:p>
        </w:tc>
      </w:tr>
      <w:tr w:rsidR="005C749D" w:rsidRPr="00A05423" w:rsidTr="00F57439">
        <w:trPr>
          <w:gridAfter w:val="1"/>
          <w:wAfter w:w="7" w:type="dxa"/>
          <w:trHeight w:val="20"/>
        </w:trPr>
        <w:tc>
          <w:tcPr>
            <w:tcW w:w="1809" w:type="dxa"/>
            <w:vMerge/>
          </w:tcPr>
          <w:p w:rsidR="005C749D" w:rsidRPr="00A05423" w:rsidRDefault="005C749D" w:rsidP="005C749D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gridSpan w:val="5"/>
            <w:shd w:val="clear" w:color="auto" w:fill="auto"/>
          </w:tcPr>
          <w:p w:rsidR="005C749D" w:rsidRPr="00A05423" w:rsidRDefault="005C749D" w:rsidP="005C749D">
            <w:pPr>
              <w:jc w:val="center"/>
            </w:pPr>
            <w:r>
              <w:t>5.</w:t>
            </w:r>
          </w:p>
        </w:tc>
        <w:tc>
          <w:tcPr>
            <w:tcW w:w="11367" w:type="dxa"/>
            <w:shd w:val="clear" w:color="auto" w:fill="auto"/>
          </w:tcPr>
          <w:p w:rsidR="005C749D" w:rsidRPr="00A05423" w:rsidRDefault="005C749D" w:rsidP="005C749D">
            <w:pPr>
              <w:suppressAutoHyphens/>
              <w:jc w:val="both"/>
            </w:pPr>
            <w:r w:rsidRPr="00A139FB">
              <w:t>Статические и динамические запросы.</w:t>
            </w:r>
            <w:r>
              <w:t xml:space="preserve"> </w:t>
            </w:r>
            <w:r w:rsidRPr="00A139FB">
              <w:t>Сложные и вложенные запросы</w:t>
            </w:r>
            <w:r>
              <w:t>. Использование подзапросов</w:t>
            </w:r>
          </w:p>
        </w:tc>
        <w:tc>
          <w:tcPr>
            <w:tcW w:w="992" w:type="dxa"/>
            <w:vMerge/>
          </w:tcPr>
          <w:p w:rsidR="005C749D" w:rsidRPr="009711D6" w:rsidRDefault="005C749D" w:rsidP="005C749D">
            <w:pPr>
              <w:ind w:left="-113" w:right="-113"/>
              <w:jc w:val="center"/>
            </w:pPr>
          </w:p>
        </w:tc>
        <w:tc>
          <w:tcPr>
            <w:tcW w:w="850" w:type="dxa"/>
            <w:vMerge/>
            <w:shd w:val="clear" w:color="auto" w:fill="auto"/>
          </w:tcPr>
          <w:p w:rsidR="005C749D" w:rsidRPr="00A05423" w:rsidRDefault="005C749D" w:rsidP="005C749D">
            <w:pPr>
              <w:ind w:left="-113" w:right="-113"/>
              <w:jc w:val="center"/>
            </w:pPr>
          </w:p>
        </w:tc>
      </w:tr>
      <w:tr w:rsidR="005C749D" w:rsidRPr="00A05423" w:rsidTr="00F57439">
        <w:trPr>
          <w:gridAfter w:val="1"/>
          <w:wAfter w:w="7" w:type="dxa"/>
          <w:trHeight w:val="20"/>
        </w:trPr>
        <w:tc>
          <w:tcPr>
            <w:tcW w:w="1809" w:type="dxa"/>
            <w:vMerge/>
          </w:tcPr>
          <w:p w:rsidR="005C749D" w:rsidRPr="00A05423" w:rsidRDefault="005C749D" w:rsidP="005C749D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gridSpan w:val="5"/>
            <w:shd w:val="clear" w:color="auto" w:fill="auto"/>
          </w:tcPr>
          <w:p w:rsidR="005C749D" w:rsidRPr="00A05423" w:rsidRDefault="005C749D" w:rsidP="005C749D">
            <w:pPr>
              <w:jc w:val="center"/>
            </w:pPr>
            <w:r>
              <w:t>6.</w:t>
            </w:r>
          </w:p>
        </w:tc>
        <w:tc>
          <w:tcPr>
            <w:tcW w:w="11367" w:type="dxa"/>
            <w:shd w:val="clear" w:color="auto" w:fill="auto"/>
          </w:tcPr>
          <w:p w:rsidR="005C749D" w:rsidRPr="00812F71" w:rsidRDefault="005C749D" w:rsidP="005C749D">
            <w:r w:rsidRPr="00A139FB">
              <w:t xml:space="preserve">Основы разработки приложений с использованием языка </w:t>
            </w:r>
            <w:r w:rsidRPr="00A139FB">
              <w:rPr>
                <w:lang w:val="en-US"/>
              </w:rPr>
              <w:t>SQL</w:t>
            </w:r>
            <w:r>
              <w:t>. Сортировка и группировка результатов запроса. Операторы сравнения</w:t>
            </w:r>
          </w:p>
        </w:tc>
        <w:tc>
          <w:tcPr>
            <w:tcW w:w="992" w:type="dxa"/>
            <w:vMerge/>
          </w:tcPr>
          <w:p w:rsidR="005C749D" w:rsidRPr="009711D6" w:rsidRDefault="005C749D" w:rsidP="005C749D">
            <w:pPr>
              <w:ind w:left="-113" w:right="-113"/>
              <w:jc w:val="center"/>
            </w:pPr>
          </w:p>
        </w:tc>
        <w:tc>
          <w:tcPr>
            <w:tcW w:w="850" w:type="dxa"/>
            <w:vMerge/>
            <w:shd w:val="clear" w:color="auto" w:fill="auto"/>
          </w:tcPr>
          <w:p w:rsidR="005C749D" w:rsidRPr="00A05423" w:rsidRDefault="005C749D" w:rsidP="005C749D">
            <w:pPr>
              <w:ind w:left="-113" w:right="-113"/>
              <w:jc w:val="center"/>
            </w:pPr>
          </w:p>
        </w:tc>
      </w:tr>
      <w:tr w:rsidR="005C749D" w:rsidRPr="00A05423" w:rsidTr="00F57439">
        <w:trPr>
          <w:gridAfter w:val="1"/>
          <w:wAfter w:w="7" w:type="dxa"/>
          <w:trHeight w:val="20"/>
        </w:trPr>
        <w:tc>
          <w:tcPr>
            <w:tcW w:w="1809" w:type="dxa"/>
            <w:vMerge/>
          </w:tcPr>
          <w:p w:rsidR="005C749D" w:rsidRPr="00A05423" w:rsidRDefault="005C749D" w:rsidP="005C749D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11907" w:type="dxa"/>
            <w:gridSpan w:val="6"/>
            <w:shd w:val="clear" w:color="auto" w:fill="auto"/>
          </w:tcPr>
          <w:p w:rsidR="005C749D" w:rsidRPr="00612E3A" w:rsidRDefault="005C749D" w:rsidP="005C749D">
            <w:pPr>
              <w:suppressAutoHyphens/>
              <w:jc w:val="both"/>
            </w:pPr>
            <w:r w:rsidRPr="00612E3A">
              <w:t>Знания:</w:t>
            </w:r>
            <w:r>
              <w:t xml:space="preserve"> методы описания схем баз данных в современных системах управления базами данных (СУБД); структуры данных СУБД, общий подход к организации представлений, таблиц, индексов и кластеров; методы организации целостности данных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C749D" w:rsidRPr="009711D6" w:rsidRDefault="005C749D" w:rsidP="005C749D">
            <w:pPr>
              <w:ind w:left="-113" w:right="-113"/>
              <w:jc w:val="center"/>
              <w:rPr>
                <w:b/>
              </w:rPr>
            </w:pPr>
          </w:p>
        </w:tc>
        <w:tc>
          <w:tcPr>
            <w:tcW w:w="850" w:type="dxa"/>
            <w:tcBorders>
              <w:bottom w:val="nil"/>
            </w:tcBorders>
            <w:shd w:val="clear" w:color="auto" w:fill="D9D9D9" w:themeFill="background1" w:themeFillShade="D9"/>
          </w:tcPr>
          <w:p w:rsidR="005C749D" w:rsidRPr="00A05423" w:rsidRDefault="005C749D" w:rsidP="005C749D">
            <w:pPr>
              <w:ind w:left="-113" w:right="-113"/>
              <w:jc w:val="center"/>
            </w:pPr>
          </w:p>
        </w:tc>
      </w:tr>
      <w:tr w:rsidR="005C749D" w:rsidRPr="00A05423" w:rsidTr="00F57439">
        <w:trPr>
          <w:gridAfter w:val="1"/>
          <w:wAfter w:w="7" w:type="dxa"/>
          <w:trHeight w:val="20"/>
        </w:trPr>
        <w:tc>
          <w:tcPr>
            <w:tcW w:w="1809" w:type="dxa"/>
            <w:vMerge/>
          </w:tcPr>
          <w:p w:rsidR="005C749D" w:rsidRPr="00A05423" w:rsidRDefault="005C749D" w:rsidP="005C749D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11907" w:type="dxa"/>
            <w:gridSpan w:val="6"/>
            <w:shd w:val="clear" w:color="auto" w:fill="auto"/>
          </w:tcPr>
          <w:p w:rsidR="005C749D" w:rsidRPr="00147ADF" w:rsidRDefault="005C749D" w:rsidP="005C749D">
            <w:pPr>
              <w:suppressAutoHyphens/>
              <w:jc w:val="both"/>
              <w:rPr>
                <w:b/>
              </w:rPr>
            </w:pPr>
            <w:r w:rsidRPr="00147ADF">
              <w:rPr>
                <w:b/>
              </w:rPr>
              <w:t>Практическ</w:t>
            </w:r>
            <w:r>
              <w:rPr>
                <w:b/>
              </w:rPr>
              <w:t>ие</w:t>
            </w:r>
            <w:r w:rsidRPr="00147ADF">
              <w:rPr>
                <w:b/>
              </w:rPr>
              <w:t xml:space="preserve"> работ</w:t>
            </w:r>
            <w:r>
              <w:rPr>
                <w:b/>
              </w:rPr>
              <w:t>ы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C749D" w:rsidRPr="009711D6" w:rsidRDefault="005C749D" w:rsidP="005C749D">
            <w:pPr>
              <w:ind w:left="-113" w:right="-113"/>
              <w:jc w:val="center"/>
              <w:rPr>
                <w:b/>
              </w:rPr>
            </w:pPr>
            <w:r w:rsidRPr="009711D6">
              <w:rPr>
                <w:b/>
              </w:rPr>
              <w:t>30</w:t>
            </w:r>
          </w:p>
        </w:tc>
        <w:tc>
          <w:tcPr>
            <w:tcW w:w="850" w:type="dxa"/>
            <w:tcBorders>
              <w:bottom w:val="nil"/>
            </w:tcBorders>
            <w:shd w:val="clear" w:color="auto" w:fill="D9D9D9" w:themeFill="background1" w:themeFillShade="D9"/>
          </w:tcPr>
          <w:p w:rsidR="005C749D" w:rsidRPr="00A05423" w:rsidRDefault="005C749D" w:rsidP="005C749D">
            <w:pPr>
              <w:ind w:left="-113" w:right="-113"/>
              <w:jc w:val="center"/>
            </w:pPr>
          </w:p>
        </w:tc>
      </w:tr>
      <w:tr w:rsidR="005C749D" w:rsidRPr="00A05423" w:rsidTr="00F57439">
        <w:trPr>
          <w:gridAfter w:val="1"/>
          <w:wAfter w:w="7" w:type="dxa"/>
          <w:trHeight w:val="20"/>
        </w:trPr>
        <w:tc>
          <w:tcPr>
            <w:tcW w:w="1809" w:type="dxa"/>
            <w:vMerge/>
          </w:tcPr>
          <w:p w:rsidR="005C749D" w:rsidRPr="00A05423" w:rsidRDefault="005C749D" w:rsidP="005C749D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gridSpan w:val="5"/>
            <w:shd w:val="clear" w:color="auto" w:fill="auto"/>
          </w:tcPr>
          <w:p w:rsidR="005C749D" w:rsidRDefault="005C749D" w:rsidP="005C749D">
            <w:pPr>
              <w:jc w:val="center"/>
            </w:pPr>
            <w:r>
              <w:t>1.</w:t>
            </w:r>
          </w:p>
        </w:tc>
        <w:tc>
          <w:tcPr>
            <w:tcW w:w="11367" w:type="dxa"/>
            <w:tcBorders>
              <w:right w:val="single" w:sz="4" w:space="0" w:color="auto"/>
            </w:tcBorders>
            <w:shd w:val="clear" w:color="auto" w:fill="auto"/>
          </w:tcPr>
          <w:p w:rsidR="005C749D" w:rsidRPr="00DF5B92" w:rsidRDefault="005C749D" w:rsidP="005C749D">
            <w:r>
              <w:t>Создание таблиц базы данных. Модификация структуры таблиц. Ведение данных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C749D" w:rsidRPr="009711D6" w:rsidRDefault="005C749D" w:rsidP="005C749D">
            <w:pPr>
              <w:ind w:left="-113" w:right="-113"/>
              <w:jc w:val="center"/>
            </w:pPr>
            <w:r w:rsidRPr="009711D6">
              <w:t>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</w:tcPr>
          <w:p w:rsidR="005C749D" w:rsidRPr="00A05423" w:rsidRDefault="005C749D" w:rsidP="005C749D">
            <w:pPr>
              <w:ind w:left="-113" w:right="-113"/>
              <w:jc w:val="center"/>
            </w:pPr>
          </w:p>
        </w:tc>
      </w:tr>
      <w:tr w:rsidR="005C749D" w:rsidRPr="00A05423" w:rsidTr="00F57439">
        <w:trPr>
          <w:gridAfter w:val="1"/>
          <w:wAfter w:w="7" w:type="dxa"/>
          <w:trHeight w:val="20"/>
        </w:trPr>
        <w:tc>
          <w:tcPr>
            <w:tcW w:w="1809" w:type="dxa"/>
            <w:vMerge/>
          </w:tcPr>
          <w:p w:rsidR="005C749D" w:rsidRPr="00A05423" w:rsidRDefault="005C749D" w:rsidP="005C749D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gridSpan w:val="5"/>
            <w:shd w:val="clear" w:color="auto" w:fill="auto"/>
          </w:tcPr>
          <w:p w:rsidR="005C749D" w:rsidRDefault="005C749D" w:rsidP="005C749D">
            <w:pPr>
              <w:jc w:val="center"/>
            </w:pPr>
            <w:r>
              <w:t>2.</w:t>
            </w:r>
          </w:p>
        </w:tc>
        <w:tc>
          <w:tcPr>
            <w:tcW w:w="11367" w:type="dxa"/>
            <w:tcBorders>
              <w:right w:val="single" w:sz="4" w:space="0" w:color="auto"/>
            </w:tcBorders>
            <w:shd w:val="clear" w:color="auto" w:fill="auto"/>
          </w:tcPr>
          <w:p w:rsidR="005C749D" w:rsidRPr="00DF5B92" w:rsidRDefault="005C749D" w:rsidP="005C749D">
            <w:r>
              <w:t>Создание схемы данных. Типы связей.</w:t>
            </w:r>
            <w:r w:rsidRPr="00DF5B92">
              <w:t xml:space="preserve"> </w:t>
            </w:r>
            <w:r>
              <w:t>Индексирование</w:t>
            </w:r>
            <w:r w:rsidRPr="00DF5B92">
              <w:t xml:space="preserve"> таблиц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C749D" w:rsidRPr="009711D6" w:rsidRDefault="005C749D" w:rsidP="005C749D">
            <w:pPr>
              <w:ind w:left="-113" w:right="-113"/>
              <w:jc w:val="center"/>
            </w:pPr>
            <w:r w:rsidRPr="009711D6">
              <w:t>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</w:tcPr>
          <w:p w:rsidR="005C749D" w:rsidRPr="00A05423" w:rsidRDefault="005C749D" w:rsidP="005C749D">
            <w:pPr>
              <w:ind w:left="-113" w:right="-113"/>
              <w:jc w:val="center"/>
            </w:pPr>
          </w:p>
        </w:tc>
      </w:tr>
      <w:tr w:rsidR="005C749D" w:rsidRPr="00A05423" w:rsidTr="00F57439">
        <w:trPr>
          <w:gridAfter w:val="1"/>
          <w:wAfter w:w="7" w:type="dxa"/>
          <w:trHeight w:val="20"/>
        </w:trPr>
        <w:tc>
          <w:tcPr>
            <w:tcW w:w="1809" w:type="dxa"/>
            <w:vMerge/>
          </w:tcPr>
          <w:p w:rsidR="005C749D" w:rsidRPr="00A05423" w:rsidRDefault="005C749D" w:rsidP="005C749D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gridSpan w:val="5"/>
            <w:shd w:val="clear" w:color="auto" w:fill="auto"/>
          </w:tcPr>
          <w:p w:rsidR="005C749D" w:rsidRDefault="005C749D" w:rsidP="005C749D">
            <w:pPr>
              <w:jc w:val="center"/>
            </w:pPr>
            <w:r>
              <w:t>3.</w:t>
            </w:r>
          </w:p>
        </w:tc>
        <w:tc>
          <w:tcPr>
            <w:tcW w:w="11367" w:type="dxa"/>
            <w:tcBorders>
              <w:right w:val="single" w:sz="4" w:space="0" w:color="auto"/>
            </w:tcBorders>
            <w:shd w:val="clear" w:color="auto" w:fill="auto"/>
          </w:tcPr>
          <w:p w:rsidR="005C749D" w:rsidRPr="00A139FB" w:rsidRDefault="005C749D" w:rsidP="005C749D">
            <w:r>
              <w:t>Основные приемы работы с данными</w:t>
            </w:r>
            <w:r w:rsidRPr="00DF5B92">
              <w:t>.</w:t>
            </w:r>
            <w:r>
              <w:t xml:space="preserve"> Редактирование и удаление записей таблицы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C749D" w:rsidRPr="009711D6" w:rsidRDefault="005C749D" w:rsidP="005C749D">
            <w:pPr>
              <w:ind w:left="-113" w:right="-113"/>
              <w:jc w:val="center"/>
            </w:pPr>
            <w:r w:rsidRPr="009711D6">
              <w:t>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</w:tcPr>
          <w:p w:rsidR="005C749D" w:rsidRPr="00A05423" w:rsidRDefault="005C749D" w:rsidP="005C749D">
            <w:pPr>
              <w:ind w:left="-113" w:right="-113"/>
              <w:jc w:val="center"/>
            </w:pPr>
          </w:p>
        </w:tc>
      </w:tr>
      <w:tr w:rsidR="005C749D" w:rsidRPr="00A05423" w:rsidTr="00F57439">
        <w:trPr>
          <w:gridAfter w:val="1"/>
          <w:wAfter w:w="7" w:type="dxa"/>
          <w:trHeight w:val="20"/>
        </w:trPr>
        <w:tc>
          <w:tcPr>
            <w:tcW w:w="1809" w:type="dxa"/>
            <w:vMerge/>
          </w:tcPr>
          <w:p w:rsidR="005C749D" w:rsidRPr="00A05423" w:rsidRDefault="005C749D" w:rsidP="005C749D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gridSpan w:val="5"/>
            <w:shd w:val="clear" w:color="auto" w:fill="auto"/>
          </w:tcPr>
          <w:p w:rsidR="005C749D" w:rsidRDefault="005C749D" w:rsidP="005C749D">
            <w:pPr>
              <w:jc w:val="center"/>
            </w:pPr>
            <w:r>
              <w:t>4.</w:t>
            </w:r>
          </w:p>
        </w:tc>
        <w:tc>
          <w:tcPr>
            <w:tcW w:w="11367" w:type="dxa"/>
            <w:tcBorders>
              <w:right w:val="single" w:sz="4" w:space="0" w:color="auto"/>
            </w:tcBorders>
            <w:shd w:val="clear" w:color="auto" w:fill="auto"/>
          </w:tcPr>
          <w:p w:rsidR="005C749D" w:rsidRPr="00A139FB" w:rsidRDefault="005C749D" w:rsidP="005C749D">
            <w:r w:rsidRPr="00DF5B92">
              <w:t xml:space="preserve">Построение запросов </w:t>
            </w:r>
            <w:r>
              <w:t>с использованием Конструктора запросов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C749D" w:rsidRPr="009711D6" w:rsidRDefault="005C749D" w:rsidP="005C749D">
            <w:pPr>
              <w:ind w:left="-113" w:right="-113"/>
              <w:jc w:val="center"/>
            </w:pPr>
            <w:r w:rsidRPr="009711D6">
              <w:t>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</w:tcPr>
          <w:p w:rsidR="005C749D" w:rsidRPr="00A05423" w:rsidRDefault="005C749D" w:rsidP="005C749D">
            <w:pPr>
              <w:ind w:left="-113" w:right="-113"/>
              <w:jc w:val="center"/>
            </w:pPr>
          </w:p>
        </w:tc>
      </w:tr>
      <w:tr w:rsidR="005C749D" w:rsidRPr="00A05423" w:rsidTr="00F57439">
        <w:trPr>
          <w:gridAfter w:val="1"/>
          <w:wAfter w:w="7" w:type="dxa"/>
          <w:trHeight w:val="20"/>
        </w:trPr>
        <w:tc>
          <w:tcPr>
            <w:tcW w:w="1809" w:type="dxa"/>
            <w:vMerge/>
          </w:tcPr>
          <w:p w:rsidR="005C749D" w:rsidRPr="00A05423" w:rsidRDefault="005C749D" w:rsidP="005C749D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gridSpan w:val="5"/>
            <w:shd w:val="clear" w:color="auto" w:fill="auto"/>
          </w:tcPr>
          <w:p w:rsidR="005C749D" w:rsidRDefault="005C749D" w:rsidP="005C749D">
            <w:pPr>
              <w:jc w:val="center"/>
            </w:pPr>
            <w:r>
              <w:t>5.</w:t>
            </w:r>
          </w:p>
        </w:tc>
        <w:tc>
          <w:tcPr>
            <w:tcW w:w="11367" w:type="dxa"/>
            <w:tcBorders>
              <w:right w:val="single" w:sz="4" w:space="0" w:color="auto"/>
            </w:tcBorders>
            <w:shd w:val="clear" w:color="auto" w:fill="auto"/>
          </w:tcPr>
          <w:p w:rsidR="005C749D" w:rsidRPr="00812F71" w:rsidRDefault="005C749D" w:rsidP="005C749D">
            <w:r>
              <w:t xml:space="preserve">Использование языка </w:t>
            </w:r>
            <w:r>
              <w:rPr>
                <w:lang w:val="en-US"/>
              </w:rPr>
              <w:t>SQL</w:t>
            </w:r>
            <w:r>
              <w:t xml:space="preserve">. Типы и особенности  оператора </w:t>
            </w:r>
            <w:r>
              <w:rPr>
                <w:lang w:val="en-US"/>
              </w:rPr>
              <w:t>JOIN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C749D" w:rsidRPr="009711D6" w:rsidRDefault="005C749D" w:rsidP="005C749D">
            <w:pPr>
              <w:ind w:left="-113" w:right="-113"/>
              <w:jc w:val="center"/>
            </w:pPr>
            <w:r w:rsidRPr="009711D6">
              <w:t>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</w:tcPr>
          <w:p w:rsidR="005C749D" w:rsidRPr="00A05423" w:rsidRDefault="005C749D" w:rsidP="005C749D">
            <w:pPr>
              <w:ind w:left="-113" w:right="-113"/>
              <w:jc w:val="center"/>
            </w:pPr>
          </w:p>
        </w:tc>
      </w:tr>
      <w:tr w:rsidR="005C749D" w:rsidRPr="00A05423" w:rsidTr="00F57439">
        <w:trPr>
          <w:gridAfter w:val="1"/>
          <w:wAfter w:w="7" w:type="dxa"/>
          <w:trHeight w:val="20"/>
        </w:trPr>
        <w:tc>
          <w:tcPr>
            <w:tcW w:w="1809" w:type="dxa"/>
            <w:vMerge/>
          </w:tcPr>
          <w:p w:rsidR="005C749D" w:rsidRPr="00A05423" w:rsidRDefault="005C749D" w:rsidP="005C749D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gridSpan w:val="5"/>
            <w:shd w:val="clear" w:color="auto" w:fill="auto"/>
          </w:tcPr>
          <w:p w:rsidR="005C749D" w:rsidRDefault="005C749D" w:rsidP="005C749D">
            <w:pPr>
              <w:jc w:val="center"/>
            </w:pPr>
            <w:r>
              <w:t>6.</w:t>
            </w:r>
          </w:p>
        </w:tc>
        <w:tc>
          <w:tcPr>
            <w:tcW w:w="11367" w:type="dxa"/>
            <w:tcBorders>
              <w:right w:val="single" w:sz="4" w:space="0" w:color="auto"/>
            </w:tcBorders>
            <w:shd w:val="clear" w:color="auto" w:fill="auto"/>
          </w:tcPr>
          <w:p w:rsidR="005C749D" w:rsidRPr="00DF5B92" w:rsidRDefault="005C749D" w:rsidP="005C749D">
            <w:r>
              <w:t xml:space="preserve">Использование функций агрегирования. Группировка данных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C749D" w:rsidRPr="009711D6" w:rsidRDefault="005C749D" w:rsidP="005C749D">
            <w:pPr>
              <w:ind w:left="-113" w:right="-113"/>
              <w:jc w:val="center"/>
            </w:pPr>
            <w:r w:rsidRPr="009711D6">
              <w:t>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</w:tcPr>
          <w:p w:rsidR="005C749D" w:rsidRPr="00A05423" w:rsidRDefault="005C749D" w:rsidP="005C749D">
            <w:pPr>
              <w:ind w:left="-113" w:right="-113"/>
              <w:jc w:val="center"/>
            </w:pPr>
          </w:p>
        </w:tc>
      </w:tr>
      <w:tr w:rsidR="005C749D" w:rsidRPr="00A05423" w:rsidTr="00F57439">
        <w:trPr>
          <w:gridAfter w:val="1"/>
          <w:wAfter w:w="7" w:type="dxa"/>
          <w:trHeight w:val="20"/>
        </w:trPr>
        <w:tc>
          <w:tcPr>
            <w:tcW w:w="1809" w:type="dxa"/>
            <w:vMerge/>
          </w:tcPr>
          <w:p w:rsidR="005C749D" w:rsidRPr="00A05423" w:rsidRDefault="005C749D" w:rsidP="005C749D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gridSpan w:val="5"/>
            <w:shd w:val="clear" w:color="auto" w:fill="auto"/>
          </w:tcPr>
          <w:p w:rsidR="005C749D" w:rsidRDefault="005C749D" w:rsidP="005C749D">
            <w:pPr>
              <w:jc w:val="center"/>
            </w:pPr>
            <w:r>
              <w:t>7.</w:t>
            </w:r>
          </w:p>
        </w:tc>
        <w:tc>
          <w:tcPr>
            <w:tcW w:w="11367" w:type="dxa"/>
            <w:tcBorders>
              <w:right w:val="single" w:sz="4" w:space="0" w:color="auto"/>
            </w:tcBorders>
            <w:shd w:val="clear" w:color="auto" w:fill="auto"/>
          </w:tcPr>
          <w:p w:rsidR="005C749D" w:rsidRPr="00DF5B92" w:rsidRDefault="005C749D" w:rsidP="005C749D">
            <w:r w:rsidRPr="00A139FB">
              <w:t>Статические и динамические запросы.</w:t>
            </w:r>
            <w:r>
              <w:t xml:space="preserve"> Вывод результатов запросов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C749D" w:rsidRPr="009711D6" w:rsidRDefault="005C749D" w:rsidP="005C749D">
            <w:pPr>
              <w:ind w:left="-113" w:right="-113"/>
              <w:jc w:val="center"/>
            </w:pPr>
            <w:r w:rsidRPr="009711D6">
              <w:t>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</w:tcPr>
          <w:p w:rsidR="005C749D" w:rsidRPr="00A05423" w:rsidRDefault="005C749D" w:rsidP="005C749D">
            <w:pPr>
              <w:ind w:left="-113" w:right="-113"/>
              <w:jc w:val="center"/>
            </w:pPr>
          </w:p>
        </w:tc>
      </w:tr>
      <w:tr w:rsidR="005C749D" w:rsidRPr="00A05423" w:rsidTr="00F57439">
        <w:trPr>
          <w:gridAfter w:val="1"/>
          <w:wAfter w:w="7" w:type="dxa"/>
          <w:trHeight w:val="20"/>
        </w:trPr>
        <w:tc>
          <w:tcPr>
            <w:tcW w:w="1809" w:type="dxa"/>
            <w:vMerge/>
          </w:tcPr>
          <w:p w:rsidR="005C749D" w:rsidRPr="00A05423" w:rsidRDefault="005C749D" w:rsidP="005C749D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gridSpan w:val="5"/>
            <w:shd w:val="clear" w:color="auto" w:fill="auto"/>
          </w:tcPr>
          <w:p w:rsidR="005C749D" w:rsidRDefault="005C749D" w:rsidP="005C749D">
            <w:pPr>
              <w:jc w:val="center"/>
            </w:pPr>
            <w:r>
              <w:t>8.</w:t>
            </w:r>
          </w:p>
        </w:tc>
        <w:tc>
          <w:tcPr>
            <w:tcW w:w="11367" w:type="dxa"/>
            <w:tcBorders>
              <w:right w:val="single" w:sz="4" w:space="0" w:color="auto"/>
            </w:tcBorders>
            <w:shd w:val="clear" w:color="auto" w:fill="auto"/>
          </w:tcPr>
          <w:p w:rsidR="005C749D" w:rsidRPr="00C3658D" w:rsidRDefault="005C749D" w:rsidP="005C749D">
            <w:r w:rsidRPr="00A139FB">
              <w:t>Сложные и вложенные запросы</w:t>
            </w:r>
            <w:r>
              <w:t xml:space="preserve">. Подзапросы. Правила объединения результатов запросов с помощью </w:t>
            </w:r>
            <w:r>
              <w:rPr>
                <w:lang w:val="en-US"/>
              </w:rPr>
              <w:t>UNION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C749D" w:rsidRPr="009711D6" w:rsidRDefault="005C749D" w:rsidP="005C749D">
            <w:pPr>
              <w:ind w:left="-113" w:right="-113"/>
              <w:jc w:val="center"/>
            </w:pPr>
            <w:r w:rsidRPr="009711D6">
              <w:t>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</w:tcPr>
          <w:p w:rsidR="005C749D" w:rsidRPr="00A05423" w:rsidRDefault="005C749D" w:rsidP="005C749D">
            <w:pPr>
              <w:ind w:left="-113" w:right="-113"/>
              <w:jc w:val="center"/>
            </w:pPr>
          </w:p>
        </w:tc>
      </w:tr>
      <w:tr w:rsidR="005C749D" w:rsidRPr="00A05423" w:rsidTr="00F57439">
        <w:trPr>
          <w:gridAfter w:val="1"/>
          <w:wAfter w:w="7" w:type="dxa"/>
          <w:trHeight w:val="20"/>
        </w:trPr>
        <w:tc>
          <w:tcPr>
            <w:tcW w:w="1809" w:type="dxa"/>
            <w:vMerge/>
          </w:tcPr>
          <w:p w:rsidR="005C749D" w:rsidRPr="00A05423" w:rsidRDefault="005C749D" w:rsidP="005C749D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gridSpan w:val="5"/>
            <w:shd w:val="clear" w:color="auto" w:fill="auto"/>
          </w:tcPr>
          <w:p w:rsidR="005C749D" w:rsidRDefault="005C749D" w:rsidP="005C749D">
            <w:pPr>
              <w:jc w:val="center"/>
            </w:pPr>
            <w:r>
              <w:t>9.</w:t>
            </w:r>
          </w:p>
        </w:tc>
        <w:tc>
          <w:tcPr>
            <w:tcW w:w="11367" w:type="dxa"/>
            <w:tcBorders>
              <w:right w:val="single" w:sz="4" w:space="0" w:color="auto"/>
            </w:tcBorders>
            <w:shd w:val="clear" w:color="auto" w:fill="auto"/>
          </w:tcPr>
          <w:p w:rsidR="005C749D" w:rsidRPr="00A139FB" w:rsidRDefault="005C749D" w:rsidP="005C749D">
            <w:r w:rsidRPr="00DF5B92">
              <w:t xml:space="preserve">Разработка прикладных программ. Создание отчетов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49D" w:rsidRPr="009711D6" w:rsidRDefault="005C749D" w:rsidP="005C749D">
            <w:pPr>
              <w:ind w:left="-113" w:right="-113"/>
              <w:jc w:val="center"/>
            </w:pPr>
            <w:r w:rsidRPr="009711D6">
              <w:t>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C749D" w:rsidRPr="00A05423" w:rsidRDefault="005C749D" w:rsidP="005C749D">
            <w:pPr>
              <w:ind w:left="-113" w:right="-113"/>
              <w:jc w:val="center"/>
            </w:pPr>
          </w:p>
        </w:tc>
      </w:tr>
      <w:tr w:rsidR="005C749D" w:rsidRPr="00A05423" w:rsidTr="00F57439">
        <w:trPr>
          <w:trHeight w:val="20"/>
        </w:trPr>
        <w:tc>
          <w:tcPr>
            <w:tcW w:w="1809" w:type="dxa"/>
            <w:vMerge/>
          </w:tcPr>
          <w:p w:rsidR="005C749D" w:rsidRPr="00A05423" w:rsidRDefault="005C749D" w:rsidP="005C749D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11907" w:type="dxa"/>
            <w:gridSpan w:val="6"/>
            <w:shd w:val="clear" w:color="auto" w:fill="auto"/>
          </w:tcPr>
          <w:p w:rsidR="005C749D" w:rsidRPr="005754BD" w:rsidRDefault="005C749D" w:rsidP="005C749D">
            <w:r w:rsidRPr="005754BD">
              <w:t xml:space="preserve">Умения: </w:t>
            </w:r>
            <w:r>
              <w:t>создавать объекты баз данных в современных системах управления базами данных и управлять доступом к этим объектам; работать с современными СASE-средствами проектирования баз данных; формировать и настраивать схему базы данных; разрабатывать структурированные запросы с использованием языка SQL</w:t>
            </w:r>
          </w:p>
        </w:tc>
        <w:tc>
          <w:tcPr>
            <w:tcW w:w="184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C749D" w:rsidRDefault="005C749D" w:rsidP="005C749D">
            <w:pPr>
              <w:ind w:left="-113" w:right="-113"/>
              <w:jc w:val="center"/>
            </w:pPr>
          </w:p>
        </w:tc>
      </w:tr>
      <w:tr w:rsidR="005C749D" w:rsidRPr="00A05423" w:rsidTr="00F57439">
        <w:trPr>
          <w:trHeight w:val="20"/>
        </w:trPr>
        <w:tc>
          <w:tcPr>
            <w:tcW w:w="1809" w:type="dxa"/>
            <w:vMerge/>
          </w:tcPr>
          <w:p w:rsidR="005C749D" w:rsidRPr="00A05423" w:rsidRDefault="005C749D" w:rsidP="005C749D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11907" w:type="dxa"/>
            <w:gridSpan w:val="6"/>
            <w:shd w:val="clear" w:color="auto" w:fill="auto"/>
          </w:tcPr>
          <w:p w:rsidR="005C749D" w:rsidRPr="001E6ECA" w:rsidRDefault="005C749D" w:rsidP="005C749D">
            <w:pPr>
              <w:rPr>
                <w:b/>
              </w:rPr>
            </w:pPr>
            <w:r w:rsidRPr="001E6ECA">
              <w:rPr>
                <w:b/>
              </w:rPr>
              <w:t>Лабораторные работы</w:t>
            </w:r>
          </w:p>
        </w:tc>
        <w:tc>
          <w:tcPr>
            <w:tcW w:w="184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C749D" w:rsidRPr="00A05423" w:rsidRDefault="005C749D" w:rsidP="005C749D">
            <w:pPr>
              <w:ind w:left="-113" w:right="-113"/>
              <w:jc w:val="center"/>
            </w:pPr>
            <w:r>
              <w:t>не предусмотрено</w:t>
            </w:r>
          </w:p>
        </w:tc>
      </w:tr>
      <w:tr w:rsidR="005C749D" w:rsidRPr="00A05423" w:rsidTr="00F57439">
        <w:trPr>
          <w:gridAfter w:val="1"/>
          <w:wAfter w:w="7" w:type="dxa"/>
          <w:trHeight w:val="20"/>
        </w:trPr>
        <w:tc>
          <w:tcPr>
            <w:tcW w:w="1809" w:type="dxa"/>
            <w:vMerge w:val="restart"/>
          </w:tcPr>
          <w:p w:rsidR="005C749D" w:rsidRDefault="005C749D" w:rsidP="005C749D">
            <w:pPr>
              <w:jc w:val="center"/>
            </w:pPr>
            <w:r>
              <w:rPr>
                <w:rFonts w:eastAsia="Calibri"/>
                <w:b/>
                <w:bCs/>
              </w:rPr>
              <w:lastRenderedPageBreak/>
              <w:t>Т</w:t>
            </w:r>
            <w:r w:rsidRPr="001361FF">
              <w:rPr>
                <w:rFonts w:eastAsia="Calibri"/>
                <w:b/>
                <w:bCs/>
              </w:rPr>
              <w:t xml:space="preserve">ема 2.3. </w:t>
            </w:r>
            <w:r w:rsidRPr="00D425EA">
              <w:t>Администрирование баз данных</w:t>
            </w:r>
          </w:p>
          <w:p w:rsidR="005C749D" w:rsidRDefault="005C749D" w:rsidP="005C749D">
            <w:pPr>
              <w:jc w:val="center"/>
            </w:pPr>
          </w:p>
          <w:p w:rsidR="005C749D" w:rsidRDefault="005C749D" w:rsidP="005C749D">
            <w:pPr>
              <w:jc w:val="center"/>
            </w:pPr>
          </w:p>
          <w:p w:rsidR="005C749D" w:rsidRDefault="005C749D" w:rsidP="005C749D">
            <w:pPr>
              <w:jc w:val="center"/>
            </w:pPr>
          </w:p>
          <w:p w:rsidR="005C749D" w:rsidRDefault="005C749D" w:rsidP="005C749D">
            <w:pPr>
              <w:jc w:val="center"/>
            </w:pPr>
          </w:p>
          <w:p w:rsidR="005C749D" w:rsidRDefault="005C749D" w:rsidP="005C749D">
            <w:pPr>
              <w:jc w:val="center"/>
            </w:pPr>
          </w:p>
          <w:p w:rsidR="005C749D" w:rsidRDefault="005C749D" w:rsidP="005C749D">
            <w:pPr>
              <w:jc w:val="center"/>
            </w:pPr>
          </w:p>
          <w:p w:rsidR="005C749D" w:rsidRDefault="005C749D" w:rsidP="005C749D">
            <w:pPr>
              <w:jc w:val="center"/>
            </w:pPr>
            <w:r>
              <w:t xml:space="preserve"> </w:t>
            </w:r>
          </w:p>
          <w:p w:rsidR="005C749D" w:rsidRDefault="005C749D" w:rsidP="005C749D">
            <w:pPr>
              <w:jc w:val="center"/>
            </w:pPr>
          </w:p>
          <w:p w:rsidR="005C749D" w:rsidRPr="001361FF" w:rsidRDefault="005C749D" w:rsidP="005C749D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11907" w:type="dxa"/>
            <w:gridSpan w:val="6"/>
            <w:tcBorders>
              <w:bottom w:val="nil"/>
              <w:right w:val="single" w:sz="4" w:space="0" w:color="auto"/>
            </w:tcBorders>
          </w:tcPr>
          <w:p w:rsidR="005C749D" w:rsidRPr="00A05423" w:rsidRDefault="005C749D" w:rsidP="005C749D">
            <w:r w:rsidRPr="00A05423">
              <w:rPr>
                <w:rFonts w:eastAsia="Calibri"/>
                <w:b/>
                <w:bCs/>
              </w:rPr>
              <w:t xml:space="preserve">Содержание </w:t>
            </w:r>
            <w:r w:rsidRPr="00A05423">
              <w:rPr>
                <w:bCs/>
                <w:i/>
              </w:rPr>
              <w:t>(указывается перечень дидактических единиц)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49D" w:rsidRPr="00A05423" w:rsidRDefault="005C749D" w:rsidP="005C749D">
            <w:pPr>
              <w:ind w:left="-113" w:right="-113"/>
              <w:jc w:val="center"/>
            </w:pPr>
            <w:r w:rsidRPr="009711D6">
              <w:rPr>
                <w:b/>
              </w:rPr>
              <w:t>1</w:t>
            </w:r>
            <w:r>
              <w:rPr>
                <w:b/>
              </w:rPr>
              <w:t>6</w:t>
            </w:r>
          </w:p>
        </w:tc>
        <w:tc>
          <w:tcPr>
            <w:tcW w:w="850" w:type="dxa"/>
            <w:tcBorders>
              <w:left w:val="single" w:sz="4" w:space="0" w:color="auto"/>
              <w:bottom w:val="nil"/>
            </w:tcBorders>
            <w:shd w:val="clear" w:color="auto" w:fill="C0C0C0"/>
          </w:tcPr>
          <w:p w:rsidR="005C749D" w:rsidRPr="00A05423" w:rsidRDefault="005C749D" w:rsidP="005C749D">
            <w:pPr>
              <w:ind w:left="-113" w:right="-113"/>
              <w:jc w:val="center"/>
            </w:pPr>
          </w:p>
        </w:tc>
      </w:tr>
      <w:tr w:rsidR="005C749D" w:rsidRPr="00A05423" w:rsidTr="00F57439">
        <w:trPr>
          <w:gridAfter w:val="1"/>
          <w:wAfter w:w="7" w:type="dxa"/>
          <w:trHeight w:val="20"/>
        </w:trPr>
        <w:tc>
          <w:tcPr>
            <w:tcW w:w="1809" w:type="dxa"/>
            <w:vMerge/>
          </w:tcPr>
          <w:p w:rsidR="005C749D" w:rsidRDefault="005C749D" w:rsidP="005C749D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gridSpan w:val="5"/>
            <w:vMerge w:val="restart"/>
            <w:tcBorders>
              <w:right w:val="single" w:sz="4" w:space="0" w:color="auto"/>
            </w:tcBorders>
          </w:tcPr>
          <w:p w:rsidR="005C749D" w:rsidRPr="00A05423" w:rsidRDefault="005C749D" w:rsidP="005C749D">
            <w:pPr>
              <w:jc w:val="center"/>
              <w:rPr>
                <w:rFonts w:eastAsia="Calibri"/>
                <w:b/>
                <w:bCs/>
              </w:rPr>
            </w:pPr>
            <w:r w:rsidRPr="00A05423">
              <w:t>1.</w:t>
            </w:r>
          </w:p>
        </w:tc>
        <w:tc>
          <w:tcPr>
            <w:tcW w:w="11367" w:type="dxa"/>
            <w:vMerge w:val="restart"/>
            <w:tcBorders>
              <w:right w:val="single" w:sz="4" w:space="0" w:color="auto"/>
            </w:tcBorders>
          </w:tcPr>
          <w:p w:rsidR="005C749D" w:rsidRPr="00A05423" w:rsidRDefault="005C749D" w:rsidP="005C749D">
            <w:pPr>
              <w:jc w:val="both"/>
              <w:rPr>
                <w:rFonts w:eastAsia="Calibri"/>
                <w:b/>
                <w:bCs/>
              </w:rPr>
            </w:pPr>
            <w:r w:rsidRPr="00BD24C3">
              <w:t>Основные понятия и определения  администрирования баз данных</w:t>
            </w:r>
            <w:r>
              <w:t>.</w:t>
            </w:r>
            <w:r w:rsidRPr="00BD24C3">
              <w:t xml:space="preserve"> Общее управление базами данных</w:t>
            </w:r>
            <w:r>
              <w:t>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C749D" w:rsidRDefault="005C749D" w:rsidP="005C749D">
            <w:pPr>
              <w:ind w:left="-113" w:right="-113"/>
              <w:jc w:val="center"/>
            </w:pPr>
          </w:p>
          <w:p w:rsidR="005C749D" w:rsidRPr="009711D6" w:rsidRDefault="005C749D" w:rsidP="005C749D">
            <w:pPr>
              <w:ind w:left="-113" w:right="-113"/>
              <w:jc w:val="center"/>
            </w:pPr>
            <w:r w:rsidRPr="009711D6">
              <w:t xml:space="preserve">2  </w:t>
            </w:r>
          </w:p>
          <w:p w:rsidR="005C749D" w:rsidRPr="009711D6" w:rsidRDefault="005C749D" w:rsidP="005C749D">
            <w:pPr>
              <w:ind w:left="-113" w:right="-113"/>
              <w:jc w:val="center"/>
            </w:pPr>
            <w:r w:rsidRPr="009711D6">
              <w:t>4</w:t>
            </w:r>
          </w:p>
          <w:p w:rsidR="005C749D" w:rsidRPr="009711D6" w:rsidRDefault="005C749D" w:rsidP="005C749D">
            <w:pPr>
              <w:ind w:left="-113" w:right="-113"/>
              <w:jc w:val="center"/>
            </w:pPr>
            <w:r w:rsidRPr="009711D6">
              <w:t>4</w:t>
            </w:r>
          </w:p>
          <w:p w:rsidR="005C749D" w:rsidRPr="009711D6" w:rsidRDefault="005C749D" w:rsidP="005C749D">
            <w:pPr>
              <w:ind w:left="-113" w:right="-113"/>
              <w:jc w:val="center"/>
            </w:pPr>
            <w:r>
              <w:t>2</w:t>
            </w:r>
          </w:p>
          <w:p w:rsidR="005C749D" w:rsidRPr="009711D6" w:rsidRDefault="005C749D" w:rsidP="005C749D">
            <w:pPr>
              <w:ind w:left="-113" w:right="-113"/>
              <w:jc w:val="center"/>
            </w:pPr>
            <w:r w:rsidRPr="009711D6">
              <w:t>4</w:t>
            </w:r>
          </w:p>
          <w:p w:rsidR="005C749D" w:rsidRDefault="005C749D" w:rsidP="005C749D">
            <w:pPr>
              <w:ind w:left="-113" w:right="-113"/>
              <w:jc w:val="center"/>
              <w:rPr>
                <w:b/>
              </w:rPr>
            </w:pPr>
          </w:p>
          <w:p w:rsidR="005C749D" w:rsidRDefault="005C749D" w:rsidP="005C749D">
            <w:pPr>
              <w:ind w:left="-113" w:right="-113"/>
              <w:jc w:val="center"/>
              <w:rPr>
                <w:b/>
              </w:rPr>
            </w:pPr>
          </w:p>
          <w:p w:rsidR="005C749D" w:rsidRDefault="005C749D" w:rsidP="005C749D">
            <w:pPr>
              <w:ind w:left="-113" w:right="-113"/>
              <w:jc w:val="center"/>
              <w:rPr>
                <w:b/>
              </w:rPr>
            </w:pPr>
          </w:p>
          <w:p w:rsidR="005C749D" w:rsidRDefault="005C749D" w:rsidP="005C749D">
            <w:pPr>
              <w:ind w:left="-113" w:right="-113"/>
              <w:jc w:val="center"/>
              <w:rPr>
                <w:b/>
              </w:rPr>
            </w:pPr>
          </w:p>
          <w:p w:rsidR="005C749D" w:rsidRPr="009711D6" w:rsidRDefault="005C749D" w:rsidP="005C749D">
            <w:pPr>
              <w:ind w:left="-113" w:right="-113"/>
              <w:jc w:val="center"/>
              <w:rPr>
                <w:b/>
              </w:rPr>
            </w:pPr>
            <w:r w:rsidRPr="009711D6">
              <w:rPr>
                <w:b/>
              </w:rPr>
              <w:t>18</w:t>
            </w:r>
          </w:p>
          <w:p w:rsidR="005C749D" w:rsidRPr="009711D6" w:rsidRDefault="005C749D" w:rsidP="005C749D">
            <w:pPr>
              <w:ind w:left="-113" w:right="-113"/>
              <w:jc w:val="center"/>
            </w:pPr>
            <w:r w:rsidRPr="009711D6">
              <w:t>2</w:t>
            </w:r>
          </w:p>
          <w:p w:rsidR="005C749D" w:rsidRPr="009711D6" w:rsidRDefault="005C749D" w:rsidP="005C749D">
            <w:pPr>
              <w:ind w:left="-113" w:right="-113"/>
              <w:jc w:val="center"/>
            </w:pPr>
            <w:r w:rsidRPr="009711D6">
              <w:t>4</w:t>
            </w:r>
          </w:p>
          <w:p w:rsidR="005C749D" w:rsidRDefault="005C749D" w:rsidP="005C749D">
            <w:pPr>
              <w:ind w:left="-113" w:right="-113"/>
              <w:jc w:val="center"/>
              <w:rPr>
                <w:b/>
              </w:rPr>
            </w:pPr>
            <w:r w:rsidRPr="009711D6">
              <w:t>4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</w:tcBorders>
            <w:shd w:val="clear" w:color="auto" w:fill="C0C0C0"/>
          </w:tcPr>
          <w:p w:rsidR="005C749D" w:rsidRPr="00A05423" w:rsidRDefault="005C749D" w:rsidP="005C749D">
            <w:pPr>
              <w:ind w:left="-113" w:right="-113"/>
              <w:jc w:val="center"/>
            </w:pPr>
          </w:p>
        </w:tc>
      </w:tr>
      <w:tr w:rsidR="005C749D" w:rsidRPr="00A05423" w:rsidTr="00F57439">
        <w:trPr>
          <w:gridAfter w:val="1"/>
          <w:wAfter w:w="7" w:type="dxa"/>
          <w:trHeight w:val="276"/>
        </w:trPr>
        <w:tc>
          <w:tcPr>
            <w:tcW w:w="1809" w:type="dxa"/>
            <w:vMerge/>
          </w:tcPr>
          <w:p w:rsidR="005C749D" w:rsidRPr="00A05423" w:rsidRDefault="005C749D" w:rsidP="005C749D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gridSpan w:val="5"/>
            <w:vMerge/>
            <w:tcBorders>
              <w:bottom w:val="single" w:sz="4" w:space="0" w:color="auto"/>
            </w:tcBorders>
            <w:shd w:val="clear" w:color="auto" w:fill="auto"/>
          </w:tcPr>
          <w:p w:rsidR="005C749D" w:rsidRPr="00A05423" w:rsidRDefault="005C749D" w:rsidP="005C749D">
            <w:pPr>
              <w:jc w:val="center"/>
            </w:pPr>
          </w:p>
        </w:tc>
        <w:tc>
          <w:tcPr>
            <w:tcW w:w="11367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749D" w:rsidRPr="00BD24C3" w:rsidRDefault="005C749D" w:rsidP="005C749D">
            <w:pPr>
              <w:jc w:val="both"/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C749D" w:rsidRPr="00A05423" w:rsidRDefault="005C749D" w:rsidP="005C749D">
            <w:pPr>
              <w:ind w:left="-113" w:right="-113"/>
              <w:jc w:val="center"/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C749D" w:rsidRPr="00A05423" w:rsidRDefault="005C749D" w:rsidP="005C749D">
            <w:pPr>
              <w:ind w:left="-113" w:right="-113"/>
              <w:jc w:val="center"/>
            </w:pPr>
            <w:r>
              <w:t>2</w:t>
            </w:r>
          </w:p>
        </w:tc>
      </w:tr>
      <w:tr w:rsidR="005C749D" w:rsidRPr="00A05423" w:rsidTr="00F57439">
        <w:trPr>
          <w:gridAfter w:val="1"/>
          <w:wAfter w:w="7" w:type="dxa"/>
          <w:trHeight w:val="20"/>
        </w:trPr>
        <w:tc>
          <w:tcPr>
            <w:tcW w:w="1809" w:type="dxa"/>
            <w:vMerge/>
          </w:tcPr>
          <w:p w:rsidR="005C749D" w:rsidRPr="00A05423" w:rsidRDefault="005C749D" w:rsidP="005C749D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C749D" w:rsidRDefault="005C749D" w:rsidP="005C749D">
            <w:pPr>
              <w:jc w:val="center"/>
            </w:pPr>
            <w:r>
              <w:t>2.</w:t>
            </w:r>
          </w:p>
        </w:tc>
        <w:tc>
          <w:tcPr>
            <w:tcW w:w="113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749D" w:rsidRPr="00BD24C3" w:rsidRDefault="005C749D" w:rsidP="005C749D">
            <w:pPr>
              <w:jc w:val="both"/>
            </w:pPr>
            <w:r>
              <w:t xml:space="preserve">Логическая структура и физическая организация баз данных. </w:t>
            </w:r>
            <w:r w:rsidRPr="00BD24C3">
              <w:t xml:space="preserve">Ведение и восстановление </w:t>
            </w:r>
            <w:r>
              <w:t>БД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C749D" w:rsidRPr="00A05423" w:rsidRDefault="005C749D" w:rsidP="005C749D">
            <w:pPr>
              <w:ind w:left="-113" w:right="-113"/>
              <w:jc w:val="center"/>
            </w:pPr>
          </w:p>
        </w:tc>
        <w:tc>
          <w:tcPr>
            <w:tcW w:w="85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C749D" w:rsidRDefault="005C749D" w:rsidP="005C749D">
            <w:pPr>
              <w:ind w:left="-113" w:right="-113"/>
              <w:jc w:val="center"/>
            </w:pPr>
          </w:p>
        </w:tc>
      </w:tr>
      <w:tr w:rsidR="005C749D" w:rsidRPr="00A05423" w:rsidTr="00F57439">
        <w:trPr>
          <w:gridAfter w:val="1"/>
          <w:wAfter w:w="7" w:type="dxa"/>
          <w:trHeight w:val="20"/>
        </w:trPr>
        <w:tc>
          <w:tcPr>
            <w:tcW w:w="1809" w:type="dxa"/>
            <w:vMerge/>
          </w:tcPr>
          <w:p w:rsidR="005C749D" w:rsidRPr="00A05423" w:rsidRDefault="005C749D" w:rsidP="005C749D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:rsidR="005C749D" w:rsidRDefault="005C749D" w:rsidP="005C749D">
            <w:pPr>
              <w:jc w:val="center"/>
            </w:pPr>
            <w:r>
              <w:t>3.</w:t>
            </w:r>
          </w:p>
        </w:tc>
        <w:tc>
          <w:tcPr>
            <w:tcW w:w="11367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5C749D" w:rsidRPr="00BD24C3" w:rsidRDefault="005C749D" w:rsidP="005C749D">
            <w:pPr>
              <w:jc w:val="both"/>
            </w:pPr>
            <w:r w:rsidRPr="00BD24C3">
              <w:t>Управление доступом к данным. Управление обработкой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C749D" w:rsidRPr="00A05423" w:rsidRDefault="005C749D" w:rsidP="005C749D">
            <w:pPr>
              <w:ind w:left="-113" w:right="-113"/>
              <w:jc w:val="center"/>
            </w:pPr>
          </w:p>
        </w:tc>
        <w:tc>
          <w:tcPr>
            <w:tcW w:w="85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C749D" w:rsidRPr="00A05423" w:rsidRDefault="005C749D" w:rsidP="005C749D">
            <w:pPr>
              <w:ind w:left="-113" w:right="-113"/>
              <w:jc w:val="center"/>
            </w:pPr>
          </w:p>
        </w:tc>
      </w:tr>
      <w:tr w:rsidR="005C749D" w:rsidRPr="00A05423" w:rsidTr="00F57439">
        <w:trPr>
          <w:gridAfter w:val="1"/>
          <w:wAfter w:w="7" w:type="dxa"/>
          <w:trHeight w:val="20"/>
        </w:trPr>
        <w:tc>
          <w:tcPr>
            <w:tcW w:w="1809" w:type="dxa"/>
            <w:vMerge/>
          </w:tcPr>
          <w:p w:rsidR="005C749D" w:rsidRPr="00A05423" w:rsidRDefault="005C749D" w:rsidP="005C749D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:rsidR="005C749D" w:rsidRPr="00A05423" w:rsidRDefault="005C749D" w:rsidP="005C749D">
            <w:pPr>
              <w:jc w:val="center"/>
            </w:pPr>
            <w:r>
              <w:t>4.</w:t>
            </w:r>
          </w:p>
        </w:tc>
        <w:tc>
          <w:tcPr>
            <w:tcW w:w="11367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5C749D" w:rsidRPr="00BD24C3" w:rsidRDefault="005C749D" w:rsidP="005C749D">
            <w:pPr>
              <w:jc w:val="both"/>
            </w:pPr>
            <w:r w:rsidRPr="00BD24C3">
              <w:t>Резервное копирование</w:t>
            </w:r>
            <w:r>
              <w:t xml:space="preserve"> БД. В</w:t>
            </w:r>
            <w:r w:rsidRPr="00BD24C3">
              <w:t>осстановление</w:t>
            </w:r>
            <w:r>
              <w:t xml:space="preserve"> данных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C749D" w:rsidRPr="00A05423" w:rsidRDefault="005C749D" w:rsidP="005C749D">
            <w:pPr>
              <w:ind w:left="-113" w:right="-113"/>
              <w:jc w:val="center"/>
            </w:pPr>
          </w:p>
        </w:tc>
        <w:tc>
          <w:tcPr>
            <w:tcW w:w="85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C749D" w:rsidRPr="00A05423" w:rsidRDefault="005C749D" w:rsidP="005C749D">
            <w:pPr>
              <w:ind w:left="-113" w:right="-113"/>
              <w:jc w:val="center"/>
            </w:pPr>
          </w:p>
        </w:tc>
      </w:tr>
      <w:tr w:rsidR="005C749D" w:rsidRPr="00A05423" w:rsidTr="00F57439">
        <w:trPr>
          <w:gridAfter w:val="1"/>
          <w:wAfter w:w="7" w:type="dxa"/>
          <w:trHeight w:val="20"/>
        </w:trPr>
        <w:tc>
          <w:tcPr>
            <w:tcW w:w="1809" w:type="dxa"/>
            <w:vMerge/>
          </w:tcPr>
          <w:p w:rsidR="005C749D" w:rsidRPr="00A05423" w:rsidRDefault="005C749D" w:rsidP="005C749D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:rsidR="005C749D" w:rsidRPr="00A05423" w:rsidRDefault="005C749D" w:rsidP="005C749D">
            <w:pPr>
              <w:jc w:val="center"/>
            </w:pPr>
            <w:r>
              <w:t>5.</w:t>
            </w:r>
          </w:p>
        </w:tc>
        <w:tc>
          <w:tcPr>
            <w:tcW w:w="11367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5C749D" w:rsidRPr="00BD24C3" w:rsidRDefault="005C749D" w:rsidP="005C749D">
            <w:pPr>
              <w:suppressAutoHyphens/>
              <w:jc w:val="both"/>
            </w:pPr>
            <w:r w:rsidRPr="00BD24C3">
              <w:t>Хранимые процедуры и триггеры.</w:t>
            </w:r>
            <w:r>
              <w:t xml:space="preserve"> </w:t>
            </w:r>
            <w:r w:rsidRPr="00BD24C3">
              <w:t>Обеспечение достоверности информации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C749D" w:rsidRPr="00A05423" w:rsidRDefault="005C749D" w:rsidP="005C749D">
            <w:pPr>
              <w:ind w:left="-113" w:right="-113"/>
              <w:jc w:val="center"/>
            </w:pPr>
          </w:p>
        </w:tc>
        <w:tc>
          <w:tcPr>
            <w:tcW w:w="85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C749D" w:rsidRPr="00A05423" w:rsidRDefault="005C749D" w:rsidP="005C749D">
            <w:pPr>
              <w:ind w:left="-113" w:right="-113"/>
              <w:jc w:val="center"/>
            </w:pPr>
          </w:p>
        </w:tc>
      </w:tr>
      <w:tr w:rsidR="005C749D" w:rsidRPr="00A05423" w:rsidTr="00F57439">
        <w:trPr>
          <w:gridAfter w:val="1"/>
          <w:wAfter w:w="7" w:type="dxa"/>
          <w:trHeight w:val="20"/>
        </w:trPr>
        <w:tc>
          <w:tcPr>
            <w:tcW w:w="1809" w:type="dxa"/>
            <w:vMerge/>
          </w:tcPr>
          <w:p w:rsidR="005C749D" w:rsidRPr="00A05423" w:rsidRDefault="005C749D" w:rsidP="005C749D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11907" w:type="dxa"/>
            <w:gridSpan w:val="6"/>
            <w:tcBorders>
              <w:right w:val="single" w:sz="4" w:space="0" w:color="auto"/>
            </w:tcBorders>
            <w:shd w:val="clear" w:color="auto" w:fill="auto"/>
          </w:tcPr>
          <w:p w:rsidR="005C749D" w:rsidRPr="00147ADF" w:rsidRDefault="005C749D" w:rsidP="005C749D">
            <w:pPr>
              <w:suppressAutoHyphens/>
              <w:jc w:val="both"/>
              <w:rPr>
                <w:b/>
              </w:rPr>
            </w:pPr>
            <w:r w:rsidRPr="00612E3A">
              <w:t>Знания</w:t>
            </w:r>
            <w:r>
              <w:t xml:space="preserve">: структуры данных СУБД, общий подход к организации представлений, таблиц, индексов и кластеров; методы организации целостности данных; способы контроля доступа к данным и управления привилегиями; основные методы и средства защиты данных в базах данных; </w:t>
            </w:r>
            <w:r>
              <w:tab/>
              <w:t>модели и структуры информационных систем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C749D" w:rsidRPr="00A05423" w:rsidRDefault="005C749D" w:rsidP="005C749D">
            <w:pPr>
              <w:ind w:left="-113" w:right="-113"/>
              <w:jc w:val="center"/>
            </w:pPr>
          </w:p>
        </w:tc>
        <w:tc>
          <w:tcPr>
            <w:tcW w:w="85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C749D" w:rsidRPr="00A05423" w:rsidRDefault="005C749D" w:rsidP="005C749D">
            <w:pPr>
              <w:ind w:left="-113" w:right="-113"/>
              <w:jc w:val="center"/>
            </w:pPr>
          </w:p>
        </w:tc>
      </w:tr>
      <w:tr w:rsidR="005C749D" w:rsidRPr="00A05423" w:rsidTr="00F57439">
        <w:trPr>
          <w:gridAfter w:val="1"/>
          <w:wAfter w:w="7" w:type="dxa"/>
          <w:trHeight w:val="20"/>
        </w:trPr>
        <w:tc>
          <w:tcPr>
            <w:tcW w:w="1809" w:type="dxa"/>
            <w:vMerge/>
          </w:tcPr>
          <w:p w:rsidR="005C749D" w:rsidRPr="00A05423" w:rsidRDefault="005C749D" w:rsidP="005C749D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11907" w:type="dxa"/>
            <w:gridSpan w:val="6"/>
            <w:tcBorders>
              <w:right w:val="single" w:sz="4" w:space="0" w:color="auto"/>
            </w:tcBorders>
            <w:shd w:val="clear" w:color="auto" w:fill="auto"/>
          </w:tcPr>
          <w:p w:rsidR="005C749D" w:rsidRPr="00BD24C3" w:rsidRDefault="005C749D" w:rsidP="005C749D">
            <w:pPr>
              <w:suppressAutoHyphens/>
              <w:jc w:val="both"/>
            </w:pPr>
            <w:r w:rsidRPr="00147ADF">
              <w:rPr>
                <w:b/>
              </w:rPr>
              <w:t>Практическ</w:t>
            </w:r>
            <w:r>
              <w:rPr>
                <w:b/>
              </w:rPr>
              <w:t>ие</w:t>
            </w:r>
            <w:r w:rsidRPr="00147ADF">
              <w:rPr>
                <w:b/>
              </w:rPr>
              <w:t xml:space="preserve"> работ</w:t>
            </w:r>
            <w:r>
              <w:rPr>
                <w:b/>
              </w:rPr>
              <w:t>ы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C749D" w:rsidRPr="00A05423" w:rsidRDefault="005C749D" w:rsidP="005C749D">
            <w:pPr>
              <w:ind w:left="-113" w:right="-113"/>
              <w:jc w:val="center"/>
            </w:pPr>
          </w:p>
        </w:tc>
        <w:tc>
          <w:tcPr>
            <w:tcW w:w="85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C749D" w:rsidRPr="00A05423" w:rsidRDefault="005C749D" w:rsidP="005C749D">
            <w:pPr>
              <w:ind w:left="-113" w:right="-113"/>
              <w:jc w:val="center"/>
            </w:pPr>
          </w:p>
        </w:tc>
      </w:tr>
      <w:tr w:rsidR="005C749D" w:rsidRPr="00A05423" w:rsidTr="00F57439">
        <w:trPr>
          <w:gridAfter w:val="1"/>
          <w:wAfter w:w="7" w:type="dxa"/>
          <w:trHeight w:val="20"/>
        </w:trPr>
        <w:tc>
          <w:tcPr>
            <w:tcW w:w="1809" w:type="dxa"/>
            <w:vMerge/>
          </w:tcPr>
          <w:p w:rsidR="005C749D" w:rsidRPr="00A05423" w:rsidRDefault="005C749D" w:rsidP="005C749D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gridSpan w:val="5"/>
            <w:shd w:val="clear" w:color="auto" w:fill="auto"/>
          </w:tcPr>
          <w:p w:rsidR="005C749D" w:rsidRDefault="005C749D" w:rsidP="005C749D">
            <w:pPr>
              <w:jc w:val="center"/>
            </w:pPr>
            <w:r>
              <w:t>1.</w:t>
            </w:r>
          </w:p>
        </w:tc>
        <w:tc>
          <w:tcPr>
            <w:tcW w:w="11367" w:type="dxa"/>
            <w:tcBorders>
              <w:right w:val="single" w:sz="4" w:space="0" w:color="auto"/>
            </w:tcBorders>
            <w:shd w:val="clear" w:color="auto" w:fill="auto"/>
          </w:tcPr>
          <w:p w:rsidR="005C749D" w:rsidRPr="00D317F1" w:rsidRDefault="005C749D" w:rsidP="005C749D">
            <w:pPr>
              <w:pStyle w:val="af"/>
              <w:spacing w:before="0" w:after="0"/>
              <w:jc w:val="both"/>
            </w:pPr>
            <w:r w:rsidRPr="00CA0FAB">
              <w:rPr>
                <w:rFonts w:ascii="Times New Roman" w:hAnsi="Times New Roman"/>
                <w:i w:val="0"/>
                <w:sz w:val="24"/>
                <w:szCs w:val="24"/>
              </w:rPr>
              <w:t xml:space="preserve">Управление привилегиями и доступом к данным 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C749D" w:rsidRPr="00A05423" w:rsidRDefault="005C749D" w:rsidP="005C749D">
            <w:pPr>
              <w:ind w:left="-113" w:right="-113"/>
              <w:jc w:val="center"/>
            </w:pPr>
          </w:p>
        </w:tc>
        <w:tc>
          <w:tcPr>
            <w:tcW w:w="85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C749D" w:rsidRPr="00A05423" w:rsidRDefault="005C749D" w:rsidP="005C749D">
            <w:pPr>
              <w:ind w:left="-113" w:right="-113"/>
              <w:jc w:val="center"/>
            </w:pPr>
          </w:p>
        </w:tc>
      </w:tr>
      <w:tr w:rsidR="005C749D" w:rsidRPr="00A05423" w:rsidTr="00F57439">
        <w:trPr>
          <w:gridAfter w:val="1"/>
          <w:wAfter w:w="7" w:type="dxa"/>
          <w:trHeight w:val="20"/>
        </w:trPr>
        <w:tc>
          <w:tcPr>
            <w:tcW w:w="1809" w:type="dxa"/>
            <w:vMerge/>
          </w:tcPr>
          <w:p w:rsidR="005C749D" w:rsidRPr="00A05423" w:rsidRDefault="005C749D" w:rsidP="005C749D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gridSpan w:val="5"/>
            <w:shd w:val="clear" w:color="auto" w:fill="auto"/>
          </w:tcPr>
          <w:p w:rsidR="005C749D" w:rsidRDefault="005C749D" w:rsidP="005C749D">
            <w:pPr>
              <w:jc w:val="center"/>
            </w:pPr>
            <w:r>
              <w:t>2.</w:t>
            </w:r>
          </w:p>
        </w:tc>
        <w:tc>
          <w:tcPr>
            <w:tcW w:w="11367" w:type="dxa"/>
            <w:tcBorders>
              <w:right w:val="single" w:sz="4" w:space="0" w:color="auto"/>
            </w:tcBorders>
            <w:shd w:val="clear" w:color="auto" w:fill="auto"/>
          </w:tcPr>
          <w:p w:rsidR="005C749D" w:rsidRPr="00D317F1" w:rsidRDefault="005C749D" w:rsidP="005C749D">
            <w:pPr>
              <w:suppressAutoHyphens/>
              <w:jc w:val="both"/>
            </w:pPr>
            <w:r w:rsidRPr="00D317F1">
              <w:t>Создание хранимых процедур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C749D" w:rsidRPr="00A05423" w:rsidRDefault="005C749D" w:rsidP="005C749D">
            <w:pPr>
              <w:ind w:left="-113" w:right="-113"/>
              <w:jc w:val="center"/>
            </w:pPr>
          </w:p>
        </w:tc>
        <w:tc>
          <w:tcPr>
            <w:tcW w:w="85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C749D" w:rsidRPr="00A05423" w:rsidRDefault="005C749D" w:rsidP="005C749D">
            <w:pPr>
              <w:ind w:left="-113" w:right="-113"/>
              <w:jc w:val="center"/>
            </w:pPr>
          </w:p>
        </w:tc>
      </w:tr>
      <w:tr w:rsidR="005C749D" w:rsidRPr="00A05423" w:rsidTr="00F57439">
        <w:trPr>
          <w:gridAfter w:val="1"/>
          <w:wAfter w:w="7" w:type="dxa"/>
          <w:trHeight w:val="20"/>
        </w:trPr>
        <w:tc>
          <w:tcPr>
            <w:tcW w:w="1809" w:type="dxa"/>
            <w:vMerge/>
          </w:tcPr>
          <w:p w:rsidR="005C749D" w:rsidRPr="00A05423" w:rsidRDefault="005C749D" w:rsidP="005C749D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gridSpan w:val="5"/>
            <w:shd w:val="clear" w:color="auto" w:fill="auto"/>
          </w:tcPr>
          <w:p w:rsidR="005C749D" w:rsidRDefault="005C749D" w:rsidP="005C749D">
            <w:pPr>
              <w:jc w:val="center"/>
            </w:pPr>
            <w:r>
              <w:t>3.</w:t>
            </w:r>
          </w:p>
        </w:tc>
        <w:tc>
          <w:tcPr>
            <w:tcW w:w="11367" w:type="dxa"/>
            <w:tcBorders>
              <w:right w:val="single" w:sz="4" w:space="0" w:color="auto"/>
            </w:tcBorders>
            <w:shd w:val="clear" w:color="auto" w:fill="auto"/>
          </w:tcPr>
          <w:p w:rsidR="005C749D" w:rsidRPr="00D317F1" w:rsidRDefault="005C749D" w:rsidP="005C749D">
            <w:pPr>
              <w:suppressAutoHyphens/>
              <w:jc w:val="both"/>
            </w:pPr>
            <w:r>
              <w:t>Разработка локальных и глобальных хранимых процедур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C749D" w:rsidRPr="00A05423" w:rsidRDefault="005C749D" w:rsidP="005C749D">
            <w:pPr>
              <w:ind w:left="-113" w:right="-113"/>
              <w:jc w:val="center"/>
            </w:pPr>
          </w:p>
        </w:tc>
        <w:tc>
          <w:tcPr>
            <w:tcW w:w="85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C749D" w:rsidRPr="00A05423" w:rsidRDefault="005C749D" w:rsidP="005C749D">
            <w:pPr>
              <w:ind w:left="-113" w:right="-113"/>
              <w:jc w:val="center"/>
            </w:pPr>
          </w:p>
        </w:tc>
      </w:tr>
      <w:tr w:rsidR="005C749D" w:rsidRPr="00A05423" w:rsidTr="00F57439">
        <w:trPr>
          <w:gridAfter w:val="1"/>
          <w:wAfter w:w="7" w:type="dxa"/>
          <w:trHeight w:val="20"/>
        </w:trPr>
        <w:tc>
          <w:tcPr>
            <w:tcW w:w="1809" w:type="dxa"/>
            <w:vMerge/>
          </w:tcPr>
          <w:p w:rsidR="005C749D" w:rsidRPr="00A05423" w:rsidRDefault="005C749D" w:rsidP="005C749D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gridSpan w:val="5"/>
            <w:shd w:val="clear" w:color="auto" w:fill="auto"/>
          </w:tcPr>
          <w:p w:rsidR="005C749D" w:rsidRDefault="005C749D" w:rsidP="005C749D">
            <w:pPr>
              <w:jc w:val="center"/>
            </w:pPr>
            <w:r>
              <w:t>4.</w:t>
            </w:r>
          </w:p>
        </w:tc>
        <w:tc>
          <w:tcPr>
            <w:tcW w:w="11367" w:type="dxa"/>
            <w:tcBorders>
              <w:right w:val="single" w:sz="4" w:space="0" w:color="auto"/>
            </w:tcBorders>
            <w:shd w:val="clear" w:color="auto" w:fill="auto"/>
          </w:tcPr>
          <w:p w:rsidR="005C749D" w:rsidRPr="00D317F1" w:rsidRDefault="005C749D" w:rsidP="005C749D">
            <w:pPr>
              <w:suppressAutoHyphens/>
              <w:jc w:val="both"/>
            </w:pPr>
            <w:r>
              <w:t xml:space="preserve">Создание и использование функций: встроенных, скалярных, табличных, </w:t>
            </w:r>
            <w:proofErr w:type="spellStart"/>
            <w:r>
              <w:t>многооператорных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C749D" w:rsidRPr="009711D6" w:rsidRDefault="005C749D" w:rsidP="005C749D">
            <w:pPr>
              <w:ind w:left="-113" w:right="-113"/>
              <w:jc w:val="center"/>
            </w:pPr>
            <w:r w:rsidRPr="009711D6">
              <w:t>4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nil"/>
            </w:tcBorders>
            <w:shd w:val="clear" w:color="auto" w:fill="auto"/>
          </w:tcPr>
          <w:p w:rsidR="005C749D" w:rsidRPr="00A05423" w:rsidRDefault="005C749D" w:rsidP="005C749D">
            <w:pPr>
              <w:ind w:left="-113" w:right="-113"/>
              <w:jc w:val="center"/>
            </w:pPr>
          </w:p>
        </w:tc>
      </w:tr>
      <w:tr w:rsidR="005C749D" w:rsidRPr="00A05423" w:rsidTr="00F57439">
        <w:trPr>
          <w:gridAfter w:val="1"/>
          <w:wAfter w:w="7" w:type="dxa"/>
          <w:trHeight w:val="20"/>
        </w:trPr>
        <w:tc>
          <w:tcPr>
            <w:tcW w:w="1809" w:type="dxa"/>
            <w:vMerge/>
          </w:tcPr>
          <w:p w:rsidR="005C749D" w:rsidRPr="00A05423" w:rsidRDefault="005C749D" w:rsidP="005C749D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gridSpan w:val="5"/>
            <w:shd w:val="clear" w:color="auto" w:fill="auto"/>
          </w:tcPr>
          <w:p w:rsidR="005C749D" w:rsidRDefault="005C749D" w:rsidP="005C749D">
            <w:pPr>
              <w:jc w:val="center"/>
            </w:pPr>
            <w:r>
              <w:t>5.</w:t>
            </w:r>
          </w:p>
        </w:tc>
        <w:tc>
          <w:tcPr>
            <w:tcW w:w="11367" w:type="dxa"/>
            <w:tcBorders>
              <w:right w:val="single" w:sz="4" w:space="0" w:color="auto"/>
            </w:tcBorders>
            <w:shd w:val="clear" w:color="auto" w:fill="auto"/>
          </w:tcPr>
          <w:p w:rsidR="005C749D" w:rsidRPr="00915ECB" w:rsidRDefault="005C749D" w:rsidP="005C749D">
            <w:pPr>
              <w:suppressAutoHyphens/>
              <w:jc w:val="both"/>
            </w:pPr>
            <w:r w:rsidRPr="00915ECB">
              <w:rPr>
                <w:bCs/>
                <w:lang w:eastAsia="ru-RU"/>
              </w:rPr>
              <w:t>Использование ограничений и триггеров для обеспечения целостности данных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49D" w:rsidRPr="009711D6" w:rsidRDefault="005C749D" w:rsidP="005C749D">
            <w:pPr>
              <w:ind w:left="-113" w:right="-113"/>
              <w:jc w:val="center"/>
            </w:pPr>
            <w:r w:rsidRPr="009711D6">
              <w:t>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749D" w:rsidRPr="00A05423" w:rsidRDefault="005C749D" w:rsidP="005C749D">
            <w:pPr>
              <w:ind w:left="-113" w:right="-113"/>
              <w:jc w:val="center"/>
            </w:pPr>
          </w:p>
        </w:tc>
      </w:tr>
      <w:tr w:rsidR="005C749D" w:rsidRPr="00A05423" w:rsidTr="00F57439">
        <w:trPr>
          <w:trHeight w:val="20"/>
        </w:trPr>
        <w:tc>
          <w:tcPr>
            <w:tcW w:w="1809" w:type="dxa"/>
            <w:vMerge/>
          </w:tcPr>
          <w:p w:rsidR="005C749D" w:rsidRPr="00A05423" w:rsidRDefault="005C749D" w:rsidP="005C749D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11907" w:type="dxa"/>
            <w:gridSpan w:val="6"/>
            <w:shd w:val="clear" w:color="auto" w:fill="auto"/>
          </w:tcPr>
          <w:p w:rsidR="005C749D" w:rsidRPr="001E6ECA" w:rsidRDefault="005C749D" w:rsidP="005C749D">
            <w:pPr>
              <w:suppressAutoHyphens/>
              <w:jc w:val="both"/>
              <w:rPr>
                <w:b/>
              </w:rPr>
            </w:pPr>
            <w:r w:rsidRPr="005754BD">
              <w:t>Умения</w:t>
            </w:r>
            <w:r>
              <w:t>: работать с современными СASE-средствами проектирования баз данных; формировать и настраивать схему базы данных; разрабатывать структурированные запросы с использованием языка SQL; создавать хранимые процедуры и триггеры базы данных</w:t>
            </w:r>
          </w:p>
        </w:tc>
        <w:tc>
          <w:tcPr>
            <w:tcW w:w="1849" w:type="dxa"/>
            <w:gridSpan w:val="3"/>
            <w:tcBorders>
              <w:top w:val="single" w:sz="4" w:space="0" w:color="auto"/>
            </w:tcBorders>
          </w:tcPr>
          <w:p w:rsidR="005C749D" w:rsidRDefault="005C749D" w:rsidP="005C749D">
            <w:pPr>
              <w:ind w:left="-113" w:right="-113"/>
              <w:jc w:val="center"/>
            </w:pPr>
          </w:p>
        </w:tc>
      </w:tr>
      <w:tr w:rsidR="005C749D" w:rsidRPr="00A05423" w:rsidTr="00F57439">
        <w:trPr>
          <w:trHeight w:val="20"/>
        </w:trPr>
        <w:tc>
          <w:tcPr>
            <w:tcW w:w="1809" w:type="dxa"/>
            <w:vMerge/>
          </w:tcPr>
          <w:p w:rsidR="005C749D" w:rsidRPr="00A05423" w:rsidRDefault="005C749D" w:rsidP="005C749D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11907" w:type="dxa"/>
            <w:gridSpan w:val="6"/>
            <w:shd w:val="clear" w:color="auto" w:fill="auto"/>
          </w:tcPr>
          <w:p w:rsidR="005C749D" w:rsidRPr="001E6ECA" w:rsidRDefault="005C749D" w:rsidP="005C749D">
            <w:pPr>
              <w:suppressAutoHyphens/>
              <w:jc w:val="both"/>
              <w:rPr>
                <w:b/>
              </w:rPr>
            </w:pPr>
            <w:r w:rsidRPr="001E6ECA">
              <w:rPr>
                <w:b/>
              </w:rPr>
              <w:t>Лабораторные работы</w:t>
            </w:r>
          </w:p>
        </w:tc>
        <w:tc>
          <w:tcPr>
            <w:tcW w:w="1849" w:type="dxa"/>
            <w:gridSpan w:val="3"/>
            <w:tcBorders>
              <w:top w:val="single" w:sz="4" w:space="0" w:color="auto"/>
            </w:tcBorders>
          </w:tcPr>
          <w:p w:rsidR="005C749D" w:rsidRPr="00A05423" w:rsidRDefault="005C749D" w:rsidP="005C749D">
            <w:pPr>
              <w:ind w:left="-113" w:right="-113"/>
              <w:jc w:val="center"/>
            </w:pPr>
            <w:r>
              <w:t>не предусмотрено</w:t>
            </w:r>
          </w:p>
        </w:tc>
      </w:tr>
      <w:tr w:rsidR="005C749D" w:rsidRPr="00A05423" w:rsidTr="00F57439">
        <w:trPr>
          <w:gridAfter w:val="1"/>
          <w:wAfter w:w="7" w:type="dxa"/>
          <w:trHeight w:val="20"/>
        </w:trPr>
        <w:tc>
          <w:tcPr>
            <w:tcW w:w="1809" w:type="dxa"/>
            <w:vMerge w:val="restart"/>
          </w:tcPr>
          <w:p w:rsidR="005C749D" w:rsidRDefault="005C749D" w:rsidP="005C749D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jc w:val="center"/>
            </w:pPr>
            <w:r w:rsidRPr="00C63E8C">
              <w:rPr>
                <w:b/>
              </w:rPr>
              <w:t>Тема 2</w:t>
            </w:r>
            <w:r>
              <w:t>.</w:t>
            </w:r>
            <w:r w:rsidRPr="00C63E8C">
              <w:rPr>
                <w:b/>
              </w:rPr>
              <w:t>4</w:t>
            </w:r>
            <w:r>
              <w:t>. Защита баз данных</w:t>
            </w:r>
          </w:p>
          <w:p w:rsidR="005C749D" w:rsidRPr="00A05423" w:rsidRDefault="005C749D" w:rsidP="005C749D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11907" w:type="dxa"/>
            <w:gridSpan w:val="6"/>
            <w:shd w:val="clear" w:color="auto" w:fill="auto"/>
          </w:tcPr>
          <w:p w:rsidR="005C749D" w:rsidRDefault="005C749D" w:rsidP="005C749D">
            <w:pPr>
              <w:suppressAutoHyphens/>
              <w:jc w:val="both"/>
            </w:pPr>
            <w:r w:rsidRPr="00EF6FA9">
              <w:rPr>
                <w:b/>
              </w:rPr>
              <w:t>Содержание</w:t>
            </w:r>
            <w:r w:rsidRPr="00EF6FA9">
              <w:t xml:space="preserve"> (</w:t>
            </w:r>
            <w:r w:rsidRPr="00EF6FA9">
              <w:rPr>
                <w:i/>
              </w:rPr>
              <w:t>указывается перечень дидактических единиц</w:t>
            </w:r>
            <w:r w:rsidRPr="00EF6FA9">
              <w:t>)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</w:tcPr>
          <w:p w:rsidR="005C749D" w:rsidRPr="009711D6" w:rsidRDefault="005C749D" w:rsidP="005C749D">
            <w:pPr>
              <w:ind w:left="-113" w:right="-113"/>
              <w:jc w:val="center"/>
              <w:rPr>
                <w:b/>
              </w:rPr>
            </w:pPr>
            <w:r w:rsidRPr="009711D6">
              <w:rPr>
                <w:b/>
              </w:rPr>
              <w:t>1</w:t>
            </w:r>
            <w:r>
              <w:rPr>
                <w:b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C749D" w:rsidRPr="00A05423" w:rsidRDefault="005C749D" w:rsidP="005C749D">
            <w:pPr>
              <w:ind w:left="-113" w:right="-113"/>
              <w:jc w:val="center"/>
            </w:pPr>
            <w:r>
              <w:t>2</w:t>
            </w:r>
          </w:p>
        </w:tc>
      </w:tr>
      <w:tr w:rsidR="005C749D" w:rsidRPr="00A05423" w:rsidTr="00F57439">
        <w:trPr>
          <w:gridAfter w:val="1"/>
          <w:wAfter w:w="7" w:type="dxa"/>
          <w:trHeight w:val="20"/>
        </w:trPr>
        <w:tc>
          <w:tcPr>
            <w:tcW w:w="1809" w:type="dxa"/>
            <w:vMerge/>
          </w:tcPr>
          <w:p w:rsidR="005C749D" w:rsidRPr="00A05423" w:rsidRDefault="005C749D" w:rsidP="005C749D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gridSpan w:val="5"/>
            <w:shd w:val="clear" w:color="auto" w:fill="auto"/>
          </w:tcPr>
          <w:p w:rsidR="005C749D" w:rsidRPr="0044041F" w:rsidRDefault="005C749D" w:rsidP="005C749D">
            <w:r w:rsidRPr="0044041F">
              <w:t>1.</w:t>
            </w:r>
          </w:p>
        </w:tc>
        <w:tc>
          <w:tcPr>
            <w:tcW w:w="11367" w:type="dxa"/>
            <w:tcBorders>
              <w:right w:val="single" w:sz="4" w:space="0" w:color="auto"/>
            </w:tcBorders>
            <w:shd w:val="clear" w:color="auto" w:fill="auto"/>
          </w:tcPr>
          <w:p w:rsidR="005C749D" w:rsidRPr="008E2C89" w:rsidRDefault="005C749D" w:rsidP="005C749D">
            <w:pPr>
              <w:jc w:val="both"/>
            </w:pPr>
            <w:r w:rsidRPr="008E2C89">
              <w:t>Основные проблемы и способы защиты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C749D" w:rsidRPr="009711D6" w:rsidRDefault="005C749D" w:rsidP="005C749D">
            <w:pPr>
              <w:ind w:left="-113" w:right="-113"/>
              <w:jc w:val="center"/>
            </w:pPr>
            <w:r w:rsidRPr="009711D6">
              <w:t>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C749D" w:rsidRPr="00A05423" w:rsidRDefault="005C749D" w:rsidP="005C749D">
            <w:pPr>
              <w:ind w:left="-113" w:right="-113"/>
              <w:jc w:val="center"/>
            </w:pPr>
          </w:p>
        </w:tc>
      </w:tr>
      <w:tr w:rsidR="005C749D" w:rsidRPr="00A05423" w:rsidTr="00F57439">
        <w:trPr>
          <w:gridAfter w:val="1"/>
          <w:wAfter w:w="7" w:type="dxa"/>
          <w:trHeight w:val="20"/>
        </w:trPr>
        <w:tc>
          <w:tcPr>
            <w:tcW w:w="1809" w:type="dxa"/>
            <w:vMerge/>
          </w:tcPr>
          <w:p w:rsidR="005C749D" w:rsidRPr="00A05423" w:rsidRDefault="005C749D" w:rsidP="005C749D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gridSpan w:val="5"/>
            <w:shd w:val="clear" w:color="auto" w:fill="auto"/>
          </w:tcPr>
          <w:p w:rsidR="005C749D" w:rsidRPr="0044041F" w:rsidRDefault="005C749D" w:rsidP="005C749D">
            <w:r w:rsidRPr="0044041F">
              <w:t>2.</w:t>
            </w:r>
          </w:p>
        </w:tc>
        <w:tc>
          <w:tcPr>
            <w:tcW w:w="11367" w:type="dxa"/>
            <w:tcBorders>
              <w:right w:val="single" w:sz="4" w:space="0" w:color="auto"/>
            </w:tcBorders>
            <w:shd w:val="clear" w:color="auto" w:fill="auto"/>
          </w:tcPr>
          <w:p w:rsidR="005C749D" w:rsidRPr="008E2C89" w:rsidRDefault="005C749D" w:rsidP="005C749D">
            <w:pPr>
              <w:suppressAutoHyphens/>
              <w:jc w:val="both"/>
            </w:pPr>
            <w:r w:rsidRPr="008E2C89">
              <w:t>Технологические методы защиты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C749D" w:rsidRPr="009711D6" w:rsidRDefault="005C749D" w:rsidP="005C749D">
            <w:pPr>
              <w:ind w:left="-113" w:right="-113"/>
              <w:jc w:val="center"/>
            </w:pPr>
            <w:r w:rsidRPr="009711D6">
              <w:t>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C749D" w:rsidRPr="00A05423" w:rsidRDefault="005C749D" w:rsidP="005C749D">
            <w:pPr>
              <w:ind w:left="-113" w:right="-113"/>
              <w:jc w:val="center"/>
            </w:pPr>
          </w:p>
        </w:tc>
      </w:tr>
      <w:tr w:rsidR="005C749D" w:rsidRPr="00A05423" w:rsidTr="00F57439">
        <w:trPr>
          <w:gridAfter w:val="1"/>
          <w:wAfter w:w="7" w:type="dxa"/>
          <w:trHeight w:val="20"/>
        </w:trPr>
        <w:tc>
          <w:tcPr>
            <w:tcW w:w="1809" w:type="dxa"/>
            <w:vMerge/>
          </w:tcPr>
          <w:p w:rsidR="005C749D" w:rsidRPr="00A05423" w:rsidRDefault="005C749D" w:rsidP="005C749D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gridSpan w:val="5"/>
            <w:shd w:val="clear" w:color="auto" w:fill="auto"/>
          </w:tcPr>
          <w:p w:rsidR="005C749D" w:rsidRPr="0044041F" w:rsidRDefault="005C749D" w:rsidP="005C749D">
            <w:r w:rsidRPr="0044041F">
              <w:t>3.</w:t>
            </w:r>
          </w:p>
        </w:tc>
        <w:tc>
          <w:tcPr>
            <w:tcW w:w="11367" w:type="dxa"/>
            <w:tcBorders>
              <w:right w:val="single" w:sz="4" w:space="0" w:color="auto"/>
            </w:tcBorders>
            <w:shd w:val="clear" w:color="auto" w:fill="auto"/>
          </w:tcPr>
          <w:p w:rsidR="005C749D" w:rsidRPr="008E2C89" w:rsidRDefault="005C749D" w:rsidP="005C749D">
            <w:pPr>
              <w:jc w:val="both"/>
            </w:pPr>
            <w:r w:rsidRPr="008E2C89">
              <w:t>Организационные рекомендации по обеспечению безопасности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C749D" w:rsidRPr="009711D6" w:rsidRDefault="005C749D" w:rsidP="005C749D">
            <w:pPr>
              <w:ind w:left="-113" w:right="-113"/>
              <w:jc w:val="center"/>
            </w:pPr>
            <w:r w:rsidRPr="009711D6">
              <w:t>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C749D" w:rsidRPr="00A05423" w:rsidRDefault="005C749D" w:rsidP="005C749D">
            <w:pPr>
              <w:ind w:left="-113" w:right="-113"/>
              <w:jc w:val="center"/>
            </w:pPr>
          </w:p>
        </w:tc>
      </w:tr>
      <w:tr w:rsidR="005C749D" w:rsidRPr="00A05423" w:rsidTr="00F57439">
        <w:trPr>
          <w:gridAfter w:val="1"/>
          <w:wAfter w:w="7" w:type="dxa"/>
          <w:trHeight w:val="20"/>
        </w:trPr>
        <w:tc>
          <w:tcPr>
            <w:tcW w:w="1809" w:type="dxa"/>
            <w:vMerge/>
          </w:tcPr>
          <w:p w:rsidR="005C749D" w:rsidRPr="00A05423" w:rsidRDefault="005C749D" w:rsidP="005C749D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gridSpan w:val="5"/>
            <w:shd w:val="clear" w:color="auto" w:fill="auto"/>
          </w:tcPr>
          <w:p w:rsidR="005C749D" w:rsidRPr="0044041F" w:rsidRDefault="005C749D" w:rsidP="005C749D">
            <w:r w:rsidRPr="0044041F">
              <w:t>4.</w:t>
            </w:r>
          </w:p>
        </w:tc>
        <w:tc>
          <w:tcPr>
            <w:tcW w:w="11367" w:type="dxa"/>
            <w:tcBorders>
              <w:right w:val="single" w:sz="4" w:space="0" w:color="auto"/>
            </w:tcBorders>
            <w:shd w:val="clear" w:color="auto" w:fill="auto"/>
          </w:tcPr>
          <w:p w:rsidR="005C749D" w:rsidRPr="008E2C89" w:rsidRDefault="005C749D" w:rsidP="005C749D">
            <w:pPr>
              <w:jc w:val="both"/>
            </w:pPr>
            <w:r w:rsidRPr="008E2C89">
              <w:t>Методы организации целостности данных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C749D" w:rsidRPr="009711D6" w:rsidRDefault="005C749D" w:rsidP="005C749D">
            <w:pPr>
              <w:ind w:left="-113" w:right="-113"/>
              <w:jc w:val="center"/>
            </w:pPr>
            <w:r>
              <w:t>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C749D" w:rsidRPr="00A05423" w:rsidRDefault="005C749D" w:rsidP="005C749D">
            <w:pPr>
              <w:ind w:left="-113" w:right="-113"/>
              <w:jc w:val="center"/>
            </w:pPr>
          </w:p>
        </w:tc>
      </w:tr>
      <w:tr w:rsidR="005C749D" w:rsidRPr="00A05423" w:rsidTr="00F57439">
        <w:trPr>
          <w:gridAfter w:val="1"/>
          <w:wAfter w:w="7" w:type="dxa"/>
          <w:trHeight w:val="20"/>
        </w:trPr>
        <w:tc>
          <w:tcPr>
            <w:tcW w:w="1809" w:type="dxa"/>
            <w:vMerge/>
          </w:tcPr>
          <w:p w:rsidR="005C749D" w:rsidRPr="00A05423" w:rsidRDefault="005C749D" w:rsidP="005C749D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gridSpan w:val="5"/>
            <w:shd w:val="clear" w:color="auto" w:fill="auto"/>
          </w:tcPr>
          <w:p w:rsidR="005C749D" w:rsidRPr="0044041F" w:rsidRDefault="005C749D" w:rsidP="005C749D">
            <w:r w:rsidRPr="0044041F">
              <w:t>5.</w:t>
            </w:r>
          </w:p>
        </w:tc>
        <w:tc>
          <w:tcPr>
            <w:tcW w:w="11367" w:type="dxa"/>
            <w:tcBorders>
              <w:right w:val="single" w:sz="4" w:space="0" w:color="auto"/>
            </w:tcBorders>
            <w:shd w:val="clear" w:color="auto" w:fill="auto"/>
          </w:tcPr>
          <w:p w:rsidR="005C749D" w:rsidRPr="008E2C89" w:rsidRDefault="005C749D" w:rsidP="005C749D">
            <w:pPr>
              <w:jc w:val="both"/>
            </w:pPr>
            <w:r w:rsidRPr="008E2C89">
              <w:t>Способы контроля доступа к данным и управление привилегиями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C749D" w:rsidRPr="009711D6" w:rsidRDefault="005C749D" w:rsidP="005C749D">
            <w:pPr>
              <w:ind w:left="-113" w:right="-113"/>
              <w:jc w:val="center"/>
            </w:pPr>
            <w:r>
              <w:t>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C749D" w:rsidRPr="00A05423" w:rsidRDefault="005C749D" w:rsidP="005C749D">
            <w:pPr>
              <w:ind w:left="-113" w:right="-113"/>
              <w:jc w:val="center"/>
            </w:pPr>
          </w:p>
        </w:tc>
      </w:tr>
      <w:tr w:rsidR="005C749D" w:rsidRPr="00A05423" w:rsidTr="00F57439">
        <w:trPr>
          <w:gridAfter w:val="1"/>
          <w:wAfter w:w="7" w:type="dxa"/>
          <w:trHeight w:val="20"/>
        </w:trPr>
        <w:tc>
          <w:tcPr>
            <w:tcW w:w="1809" w:type="dxa"/>
            <w:vMerge/>
          </w:tcPr>
          <w:p w:rsidR="005C749D" w:rsidRPr="00A05423" w:rsidRDefault="005C749D" w:rsidP="005C749D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gridSpan w:val="5"/>
            <w:shd w:val="clear" w:color="auto" w:fill="auto"/>
          </w:tcPr>
          <w:p w:rsidR="005C749D" w:rsidRDefault="005C749D" w:rsidP="005C749D">
            <w:r w:rsidRPr="0044041F">
              <w:t>6.</w:t>
            </w:r>
          </w:p>
        </w:tc>
        <w:tc>
          <w:tcPr>
            <w:tcW w:w="11367" w:type="dxa"/>
            <w:tcBorders>
              <w:right w:val="single" w:sz="4" w:space="0" w:color="auto"/>
            </w:tcBorders>
            <w:shd w:val="clear" w:color="auto" w:fill="auto"/>
          </w:tcPr>
          <w:p w:rsidR="005C749D" w:rsidRPr="008E2C89" w:rsidRDefault="005C749D" w:rsidP="005C749D">
            <w:pPr>
              <w:suppressAutoHyphens/>
              <w:jc w:val="both"/>
            </w:pPr>
            <w:r w:rsidRPr="008E2C89">
              <w:t>Основные методы и средства защиты данных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49D" w:rsidRPr="009711D6" w:rsidRDefault="005C749D" w:rsidP="005C749D">
            <w:pPr>
              <w:ind w:left="-113" w:right="-113"/>
              <w:jc w:val="center"/>
            </w:pPr>
            <w:r w:rsidRPr="009711D6">
              <w:t>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749D" w:rsidRPr="00A05423" w:rsidRDefault="005C749D" w:rsidP="005C749D">
            <w:pPr>
              <w:ind w:left="-113" w:right="-113"/>
              <w:jc w:val="center"/>
            </w:pPr>
          </w:p>
        </w:tc>
      </w:tr>
      <w:tr w:rsidR="005C749D" w:rsidRPr="00A05423" w:rsidTr="00F57439">
        <w:trPr>
          <w:gridAfter w:val="1"/>
          <w:wAfter w:w="7" w:type="dxa"/>
          <w:trHeight w:val="20"/>
        </w:trPr>
        <w:tc>
          <w:tcPr>
            <w:tcW w:w="1809" w:type="dxa"/>
            <w:vMerge/>
          </w:tcPr>
          <w:p w:rsidR="005C749D" w:rsidRPr="00A05423" w:rsidRDefault="005C749D" w:rsidP="005C749D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11907" w:type="dxa"/>
            <w:gridSpan w:val="6"/>
            <w:shd w:val="clear" w:color="auto" w:fill="auto"/>
          </w:tcPr>
          <w:p w:rsidR="005C749D" w:rsidRPr="005754BD" w:rsidRDefault="005C749D" w:rsidP="005C749D">
            <w:pPr>
              <w:suppressAutoHyphens/>
              <w:jc w:val="both"/>
            </w:pPr>
            <w:r w:rsidRPr="005754BD">
              <w:t>Знания:</w:t>
            </w:r>
            <w:r>
              <w:t xml:space="preserve"> создавать хранимые процедуры и триггеры базы данных; применять стандартные методы для защиты объектов базы данных; методику выбора  архитектуры  узлов коммуникации сетей  ЭВМ и телекоммуникаций для неоднородных потоков информации; </w:t>
            </w:r>
            <w:r>
              <w:tab/>
              <w:t>методы  построения  структурных образований среды распространения цифровых  сигналов; принципы управления обменом информации в вычислительных сетях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49D" w:rsidRDefault="005C749D" w:rsidP="005C749D">
            <w:pPr>
              <w:ind w:left="-113" w:right="-113"/>
              <w:jc w:val="center"/>
              <w:rPr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</w:tcPr>
          <w:p w:rsidR="005C749D" w:rsidRPr="00A05423" w:rsidRDefault="005C749D" w:rsidP="005C749D">
            <w:pPr>
              <w:ind w:left="-113" w:right="-113"/>
              <w:jc w:val="center"/>
            </w:pPr>
          </w:p>
        </w:tc>
      </w:tr>
      <w:tr w:rsidR="005C749D" w:rsidRPr="00A05423" w:rsidTr="00F57439">
        <w:trPr>
          <w:gridAfter w:val="1"/>
          <w:wAfter w:w="7" w:type="dxa"/>
          <w:trHeight w:val="20"/>
        </w:trPr>
        <w:tc>
          <w:tcPr>
            <w:tcW w:w="1809" w:type="dxa"/>
            <w:vMerge/>
          </w:tcPr>
          <w:p w:rsidR="005C749D" w:rsidRPr="00A05423" w:rsidRDefault="005C749D" w:rsidP="005C749D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11907" w:type="dxa"/>
            <w:gridSpan w:val="6"/>
            <w:shd w:val="clear" w:color="auto" w:fill="auto"/>
          </w:tcPr>
          <w:p w:rsidR="005C749D" w:rsidRPr="00187E54" w:rsidRDefault="005C749D" w:rsidP="005C749D">
            <w:pPr>
              <w:suppressAutoHyphens/>
              <w:jc w:val="both"/>
              <w:rPr>
                <w:b/>
              </w:rPr>
            </w:pPr>
            <w:r w:rsidRPr="00187E54">
              <w:rPr>
                <w:b/>
              </w:rPr>
              <w:t>Практические работы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49D" w:rsidRPr="009711D6" w:rsidRDefault="005C749D" w:rsidP="005C749D">
            <w:pPr>
              <w:ind w:left="-113" w:right="-113"/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</w:tcPr>
          <w:p w:rsidR="005C749D" w:rsidRPr="00A05423" w:rsidRDefault="005C749D" w:rsidP="005C749D">
            <w:pPr>
              <w:ind w:left="-113" w:right="-113"/>
              <w:jc w:val="center"/>
            </w:pPr>
          </w:p>
        </w:tc>
      </w:tr>
      <w:tr w:rsidR="005C749D" w:rsidRPr="00A05423" w:rsidTr="00F57439">
        <w:trPr>
          <w:gridAfter w:val="1"/>
          <w:wAfter w:w="7" w:type="dxa"/>
          <w:trHeight w:val="20"/>
        </w:trPr>
        <w:tc>
          <w:tcPr>
            <w:tcW w:w="1809" w:type="dxa"/>
            <w:vMerge/>
          </w:tcPr>
          <w:p w:rsidR="005C749D" w:rsidRPr="00A05423" w:rsidRDefault="005C749D" w:rsidP="005C749D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gridSpan w:val="5"/>
            <w:shd w:val="clear" w:color="auto" w:fill="auto"/>
          </w:tcPr>
          <w:p w:rsidR="005C749D" w:rsidRDefault="005C749D" w:rsidP="005C749D">
            <w:pPr>
              <w:jc w:val="center"/>
            </w:pPr>
            <w:r>
              <w:t>1.</w:t>
            </w:r>
          </w:p>
        </w:tc>
        <w:tc>
          <w:tcPr>
            <w:tcW w:w="11367" w:type="dxa"/>
            <w:tcBorders>
              <w:right w:val="single" w:sz="4" w:space="0" w:color="auto"/>
            </w:tcBorders>
            <w:shd w:val="clear" w:color="auto" w:fill="auto"/>
          </w:tcPr>
          <w:p w:rsidR="005C749D" w:rsidRPr="00A05423" w:rsidRDefault="005C749D" w:rsidP="005C749D">
            <w:pPr>
              <w:suppressAutoHyphens/>
              <w:jc w:val="both"/>
            </w:pPr>
            <w:r>
              <w:t>Организация целостности данных. Защита данных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C749D" w:rsidRPr="009711D6" w:rsidRDefault="005C749D" w:rsidP="005C749D">
            <w:pPr>
              <w:ind w:left="-113" w:right="-113"/>
              <w:jc w:val="center"/>
            </w:pPr>
            <w:r>
              <w:t>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</w:tcPr>
          <w:p w:rsidR="005C749D" w:rsidRPr="00A05423" w:rsidRDefault="005C749D" w:rsidP="005C749D">
            <w:pPr>
              <w:ind w:left="-113" w:right="-113"/>
              <w:jc w:val="center"/>
            </w:pPr>
          </w:p>
        </w:tc>
      </w:tr>
      <w:tr w:rsidR="005C749D" w:rsidRPr="00A05423" w:rsidTr="00F57439">
        <w:trPr>
          <w:gridAfter w:val="1"/>
          <w:wAfter w:w="7" w:type="dxa"/>
          <w:trHeight w:val="20"/>
        </w:trPr>
        <w:tc>
          <w:tcPr>
            <w:tcW w:w="1809" w:type="dxa"/>
            <w:vMerge/>
          </w:tcPr>
          <w:p w:rsidR="005C749D" w:rsidRPr="00A05423" w:rsidRDefault="005C749D" w:rsidP="005C749D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gridSpan w:val="5"/>
            <w:shd w:val="clear" w:color="auto" w:fill="auto"/>
          </w:tcPr>
          <w:p w:rsidR="005C749D" w:rsidRDefault="005C749D" w:rsidP="005C749D">
            <w:pPr>
              <w:jc w:val="center"/>
            </w:pPr>
            <w:r>
              <w:t>2.</w:t>
            </w:r>
          </w:p>
        </w:tc>
        <w:tc>
          <w:tcPr>
            <w:tcW w:w="11367" w:type="dxa"/>
            <w:tcBorders>
              <w:right w:val="single" w:sz="4" w:space="0" w:color="auto"/>
            </w:tcBorders>
            <w:shd w:val="clear" w:color="auto" w:fill="auto"/>
          </w:tcPr>
          <w:p w:rsidR="005C749D" w:rsidRDefault="005C749D" w:rsidP="005C749D">
            <w:pPr>
              <w:suppressAutoHyphens/>
              <w:jc w:val="both"/>
            </w:pPr>
            <w:r>
              <w:t>Управление транзакциями. Свойства транзакций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C749D" w:rsidRPr="009711D6" w:rsidRDefault="005C749D" w:rsidP="005C749D">
            <w:pPr>
              <w:ind w:left="-113" w:right="-113"/>
              <w:jc w:val="center"/>
            </w:pPr>
            <w:r>
              <w:t>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</w:tcPr>
          <w:p w:rsidR="005C749D" w:rsidRPr="00A05423" w:rsidRDefault="005C749D" w:rsidP="005C749D">
            <w:pPr>
              <w:ind w:left="-113" w:right="-113"/>
              <w:jc w:val="center"/>
            </w:pPr>
          </w:p>
        </w:tc>
      </w:tr>
      <w:tr w:rsidR="005C749D" w:rsidRPr="00A05423" w:rsidTr="00F57439">
        <w:trPr>
          <w:gridAfter w:val="1"/>
          <w:wAfter w:w="7" w:type="dxa"/>
          <w:trHeight w:val="20"/>
        </w:trPr>
        <w:tc>
          <w:tcPr>
            <w:tcW w:w="1809" w:type="dxa"/>
            <w:vMerge/>
          </w:tcPr>
          <w:p w:rsidR="005C749D" w:rsidRPr="00A05423" w:rsidRDefault="005C749D" w:rsidP="005C749D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gridSpan w:val="5"/>
            <w:shd w:val="clear" w:color="auto" w:fill="auto"/>
          </w:tcPr>
          <w:p w:rsidR="005C749D" w:rsidRDefault="005C749D" w:rsidP="005C749D">
            <w:pPr>
              <w:jc w:val="center"/>
            </w:pPr>
            <w:r>
              <w:t>3.</w:t>
            </w:r>
          </w:p>
        </w:tc>
        <w:tc>
          <w:tcPr>
            <w:tcW w:w="11367" w:type="dxa"/>
            <w:tcBorders>
              <w:right w:val="single" w:sz="4" w:space="0" w:color="auto"/>
            </w:tcBorders>
            <w:shd w:val="clear" w:color="auto" w:fill="auto"/>
          </w:tcPr>
          <w:p w:rsidR="005C749D" w:rsidRDefault="005C749D" w:rsidP="005C749D">
            <w:pPr>
              <w:suppressAutoHyphens/>
              <w:jc w:val="both"/>
            </w:pPr>
            <w:r>
              <w:t>Средства защиты СУБД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C749D" w:rsidRPr="009711D6" w:rsidRDefault="005C749D" w:rsidP="005C749D">
            <w:pPr>
              <w:ind w:left="-113" w:right="-113"/>
              <w:jc w:val="center"/>
            </w:pPr>
            <w:r>
              <w:t>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</w:tcPr>
          <w:p w:rsidR="005C749D" w:rsidRPr="00A05423" w:rsidRDefault="005C749D" w:rsidP="005C749D">
            <w:pPr>
              <w:ind w:left="-113" w:right="-113"/>
              <w:jc w:val="center"/>
            </w:pPr>
          </w:p>
        </w:tc>
      </w:tr>
      <w:tr w:rsidR="005C749D" w:rsidRPr="00A05423" w:rsidTr="00F57439">
        <w:trPr>
          <w:gridAfter w:val="1"/>
          <w:wAfter w:w="7" w:type="dxa"/>
          <w:trHeight w:val="20"/>
        </w:trPr>
        <w:tc>
          <w:tcPr>
            <w:tcW w:w="1809" w:type="dxa"/>
            <w:vMerge/>
          </w:tcPr>
          <w:p w:rsidR="005C749D" w:rsidRPr="00A05423" w:rsidRDefault="005C749D" w:rsidP="005C749D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gridSpan w:val="5"/>
            <w:shd w:val="clear" w:color="auto" w:fill="auto"/>
          </w:tcPr>
          <w:p w:rsidR="005C749D" w:rsidRDefault="005C749D" w:rsidP="005C749D">
            <w:pPr>
              <w:jc w:val="center"/>
            </w:pPr>
            <w:r>
              <w:t>4.</w:t>
            </w:r>
          </w:p>
        </w:tc>
        <w:tc>
          <w:tcPr>
            <w:tcW w:w="11367" w:type="dxa"/>
            <w:tcBorders>
              <w:right w:val="single" w:sz="4" w:space="0" w:color="auto"/>
            </w:tcBorders>
            <w:shd w:val="clear" w:color="auto" w:fill="auto"/>
          </w:tcPr>
          <w:p w:rsidR="005C749D" w:rsidRDefault="005C749D" w:rsidP="005C749D">
            <w:pPr>
              <w:suppressAutoHyphens/>
              <w:jc w:val="both"/>
            </w:pPr>
            <w:r>
              <w:t>Управление параллельным доступом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C749D" w:rsidRPr="009711D6" w:rsidRDefault="005C749D" w:rsidP="005C749D">
            <w:pPr>
              <w:ind w:left="-113" w:right="-113"/>
              <w:jc w:val="center"/>
            </w:pPr>
            <w:r>
              <w:t>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</w:tcPr>
          <w:p w:rsidR="005C749D" w:rsidRPr="00A05423" w:rsidRDefault="005C749D" w:rsidP="005C749D">
            <w:pPr>
              <w:ind w:left="-113" w:right="-113"/>
              <w:jc w:val="center"/>
            </w:pPr>
          </w:p>
        </w:tc>
      </w:tr>
      <w:tr w:rsidR="005C749D" w:rsidRPr="00A05423" w:rsidTr="00F57439">
        <w:trPr>
          <w:gridAfter w:val="1"/>
          <w:wAfter w:w="7" w:type="dxa"/>
          <w:trHeight w:val="20"/>
        </w:trPr>
        <w:tc>
          <w:tcPr>
            <w:tcW w:w="1809" w:type="dxa"/>
            <w:vMerge/>
          </w:tcPr>
          <w:p w:rsidR="005C749D" w:rsidRPr="00A05423" w:rsidRDefault="005C749D" w:rsidP="005C749D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gridSpan w:val="5"/>
            <w:shd w:val="clear" w:color="auto" w:fill="auto"/>
          </w:tcPr>
          <w:p w:rsidR="005C749D" w:rsidRDefault="005C749D" w:rsidP="005C749D">
            <w:pPr>
              <w:jc w:val="center"/>
            </w:pPr>
            <w:r>
              <w:t>5.</w:t>
            </w:r>
          </w:p>
        </w:tc>
        <w:tc>
          <w:tcPr>
            <w:tcW w:w="11367" w:type="dxa"/>
            <w:tcBorders>
              <w:right w:val="single" w:sz="4" w:space="0" w:color="auto"/>
            </w:tcBorders>
            <w:shd w:val="clear" w:color="auto" w:fill="auto"/>
          </w:tcPr>
          <w:p w:rsidR="005C749D" w:rsidRDefault="005C749D" w:rsidP="005C749D">
            <w:pPr>
              <w:suppressAutoHyphens/>
              <w:jc w:val="both"/>
            </w:pPr>
            <w:r>
              <w:t>Восстановление базы данных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49D" w:rsidRPr="009711D6" w:rsidRDefault="005C749D" w:rsidP="005C749D">
            <w:pPr>
              <w:ind w:left="-113" w:right="-113"/>
              <w:jc w:val="center"/>
            </w:pPr>
            <w:r>
              <w:t>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C749D" w:rsidRPr="00A05423" w:rsidRDefault="005C749D" w:rsidP="005C749D">
            <w:pPr>
              <w:ind w:left="-113" w:right="-113"/>
              <w:jc w:val="center"/>
            </w:pPr>
          </w:p>
        </w:tc>
      </w:tr>
      <w:tr w:rsidR="005C749D" w:rsidRPr="00A05423" w:rsidTr="00F57439">
        <w:trPr>
          <w:trHeight w:val="20"/>
        </w:trPr>
        <w:tc>
          <w:tcPr>
            <w:tcW w:w="1809" w:type="dxa"/>
            <w:vMerge/>
          </w:tcPr>
          <w:p w:rsidR="005C749D" w:rsidRPr="00A05423" w:rsidRDefault="005C749D" w:rsidP="005C749D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11907" w:type="dxa"/>
            <w:gridSpan w:val="6"/>
            <w:shd w:val="clear" w:color="auto" w:fill="auto"/>
          </w:tcPr>
          <w:p w:rsidR="005C749D" w:rsidRPr="001E6ECA" w:rsidRDefault="005C749D" w:rsidP="005C749D">
            <w:pPr>
              <w:suppressAutoHyphens/>
              <w:jc w:val="both"/>
              <w:rPr>
                <w:b/>
              </w:rPr>
            </w:pPr>
            <w:r w:rsidRPr="005754BD">
              <w:t>Умения</w:t>
            </w:r>
            <w:r>
              <w:t>: способы контроля доступа к данным и управления привилегиями; основные методы и средства защиты данных в базах данных; модели и структуры информационных систем; основные типы сетевых топологий, приемы работы в компьютерных сетях; информационные ресурсы компьютерных сетей; технологии передачи и обмена данными в компьютерных сетях; основы разработки приложений баз данных</w:t>
            </w:r>
          </w:p>
        </w:tc>
        <w:tc>
          <w:tcPr>
            <w:tcW w:w="1849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:rsidR="005C749D" w:rsidRDefault="005C749D" w:rsidP="005C749D">
            <w:pPr>
              <w:ind w:left="-113" w:right="-113"/>
              <w:jc w:val="center"/>
            </w:pPr>
          </w:p>
        </w:tc>
      </w:tr>
      <w:tr w:rsidR="005C749D" w:rsidRPr="00A05423" w:rsidTr="00F57439">
        <w:trPr>
          <w:trHeight w:val="20"/>
        </w:trPr>
        <w:tc>
          <w:tcPr>
            <w:tcW w:w="1809" w:type="dxa"/>
            <w:vMerge/>
          </w:tcPr>
          <w:p w:rsidR="005C749D" w:rsidRPr="00A05423" w:rsidRDefault="005C749D" w:rsidP="005C749D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11907" w:type="dxa"/>
            <w:gridSpan w:val="6"/>
            <w:shd w:val="clear" w:color="auto" w:fill="auto"/>
          </w:tcPr>
          <w:p w:rsidR="005C749D" w:rsidRPr="001E6ECA" w:rsidRDefault="005C749D" w:rsidP="005C749D">
            <w:pPr>
              <w:suppressAutoHyphens/>
              <w:jc w:val="both"/>
              <w:rPr>
                <w:b/>
              </w:rPr>
            </w:pPr>
            <w:r w:rsidRPr="001E6ECA">
              <w:rPr>
                <w:b/>
              </w:rPr>
              <w:t>Лабораторные работы</w:t>
            </w:r>
          </w:p>
        </w:tc>
        <w:tc>
          <w:tcPr>
            <w:tcW w:w="1849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:rsidR="005C749D" w:rsidRPr="00A05423" w:rsidRDefault="005C749D" w:rsidP="005C749D">
            <w:pPr>
              <w:ind w:left="-113" w:right="-113"/>
              <w:jc w:val="center"/>
            </w:pPr>
            <w:r>
              <w:t>не предусмотрено</w:t>
            </w:r>
          </w:p>
        </w:tc>
      </w:tr>
      <w:tr w:rsidR="005C749D" w:rsidRPr="00B91562" w:rsidTr="00F57439">
        <w:trPr>
          <w:gridAfter w:val="1"/>
          <w:wAfter w:w="7" w:type="dxa"/>
          <w:trHeight w:val="20"/>
        </w:trPr>
        <w:tc>
          <w:tcPr>
            <w:tcW w:w="13716" w:type="dxa"/>
            <w:gridSpan w:val="7"/>
          </w:tcPr>
          <w:p w:rsidR="005C749D" w:rsidRPr="00B91562" w:rsidRDefault="005C749D" w:rsidP="005C749D">
            <w:pPr>
              <w:jc w:val="center"/>
              <w:rPr>
                <w:rFonts w:eastAsia="Calibri"/>
                <w:b/>
                <w:bCs/>
              </w:rPr>
            </w:pPr>
            <w:r w:rsidRPr="00B91562">
              <w:rPr>
                <w:rFonts w:eastAsia="Calibri"/>
                <w:b/>
                <w:bCs/>
              </w:rPr>
              <w:t>Самостоятельная работа при изучении раздела ПМ</w:t>
            </w:r>
            <w:r w:rsidRPr="00B91562">
              <w:rPr>
                <w:i/>
              </w:rPr>
              <w:t xml:space="preserve"> </w:t>
            </w:r>
            <w:r w:rsidRPr="00B91562">
              <w:rPr>
                <w:b/>
              </w:rPr>
              <w:t>2.</w:t>
            </w:r>
            <w:r w:rsidRPr="00B91562">
              <w:rPr>
                <w:i/>
              </w:rPr>
              <w:t xml:space="preserve"> (при наличии, указываются задания)</w:t>
            </w:r>
          </w:p>
        </w:tc>
        <w:tc>
          <w:tcPr>
            <w:tcW w:w="992" w:type="dxa"/>
            <w:vMerge w:val="restart"/>
          </w:tcPr>
          <w:p w:rsidR="005C749D" w:rsidRPr="00F86E39" w:rsidRDefault="005C749D" w:rsidP="005C749D">
            <w:pPr>
              <w:ind w:left="-113" w:right="-113"/>
              <w:jc w:val="center"/>
              <w:rPr>
                <w:b/>
              </w:rPr>
            </w:pPr>
            <w:r>
              <w:rPr>
                <w:b/>
              </w:rPr>
              <w:t>74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</w:tcBorders>
            <w:shd w:val="clear" w:color="auto" w:fill="C0C0C0"/>
          </w:tcPr>
          <w:p w:rsidR="005C749D" w:rsidRDefault="005C749D" w:rsidP="005C749D">
            <w:pPr>
              <w:ind w:left="-113" w:right="-113"/>
              <w:jc w:val="center"/>
            </w:pPr>
          </w:p>
          <w:p w:rsidR="005C749D" w:rsidRDefault="005C749D" w:rsidP="005C749D">
            <w:pPr>
              <w:ind w:left="-113" w:right="-113"/>
              <w:jc w:val="center"/>
            </w:pPr>
          </w:p>
          <w:p w:rsidR="005C749D" w:rsidRDefault="005C749D" w:rsidP="005C749D">
            <w:pPr>
              <w:ind w:left="-113" w:right="-113"/>
              <w:jc w:val="center"/>
            </w:pPr>
          </w:p>
          <w:p w:rsidR="005C749D" w:rsidRDefault="005C749D" w:rsidP="005C749D">
            <w:pPr>
              <w:ind w:left="-113" w:right="-113"/>
              <w:jc w:val="center"/>
            </w:pPr>
          </w:p>
          <w:p w:rsidR="005C749D" w:rsidRPr="00B91562" w:rsidRDefault="005C749D" w:rsidP="005C749D">
            <w:pPr>
              <w:ind w:left="-113" w:right="-113"/>
              <w:jc w:val="center"/>
            </w:pPr>
          </w:p>
        </w:tc>
      </w:tr>
      <w:tr w:rsidR="005C749D" w:rsidRPr="00B91562" w:rsidTr="00F57439">
        <w:trPr>
          <w:gridAfter w:val="1"/>
          <w:wAfter w:w="7" w:type="dxa"/>
          <w:trHeight w:val="20"/>
        </w:trPr>
        <w:tc>
          <w:tcPr>
            <w:tcW w:w="13716" w:type="dxa"/>
            <w:gridSpan w:val="7"/>
          </w:tcPr>
          <w:p w:rsidR="005C749D" w:rsidRPr="00B91562" w:rsidRDefault="005C749D" w:rsidP="005C749D">
            <w:pPr>
              <w:jc w:val="center"/>
              <w:rPr>
                <w:b/>
              </w:rPr>
            </w:pPr>
            <w:r w:rsidRPr="00B91562">
              <w:rPr>
                <w:b/>
              </w:rPr>
              <w:t>Примерная тематика внеаудиторной самостоятельной работы</w:t>
            </w:r>
          </w:p>
          <w:p w:rsidR="005C749D" w:rsidRPr="00B91562" w:rsidRDefault="005C749D" w:rsidP="005C749D">
            <w:pPr>
              <w:jc w:val="center"/>
              <w:rPr>
                <w:b/>
                <w:sz w:val="6"/>
              </w:rPr>
            </w:pPr>
          </w:p>
          <w:p w:rsidR="005C749D" w:rsidRPr="001B4582" w:rsidRDefault="005C749D" w:rsidP="005C749D">
            <w:pPr>
              <w:numPr>
                <w:ilvl w:val="0"/>
                <w:numId w:val="34"/>
              </w:numPr>
            </w:pPr>
            <w:r>
              <w:t>с</w:t>
            </w:r>
            <w:r w:rsidRPr="001B4582">
              <w:t>истематическая проработка конспектов занятий, учебной и специальной технической литературы</w:t>
            </w:r>
          </w:p>
          <w:p w:rsidR="005C749D" w:rsidRDefault="005C749D" w:rsidP="005C749D">
            <w:pPr>
              <w:numPr>
                <w:ilvl w:val="0"/>
                <w:numId w:val="34"/>
              </w:numPr>
            </w:pPr>
            <w:r>
              <w:t>п</w:t>
            </w:r>
            <w:r w:rsidRPr="001B4582">
              <w:t>одготовка к практическим работам, оформление практических работ и подготовка к их защите</w:t>
            </w:r>
            <w:r>
              <w:t>;</w:t>
            </w:r>
          </w:p>
          <w:p w:rsidR="005C749D" w:rsidRPr="001B4582" w:rsidRDefault="005C749D" w:rsidP="005C749D">
            <w:pPr>
              <w:numPr>
                <w:ilvl w:val="0"/>
                <w:numId w:val="34"/>
              </w:numPr>
            </w:pPr>
            <w:r>
              <w:t>п</w:t>
            </w:r>
            <w:r w:rsidRPr="001B4582">
              <w:t>одготовка сообщений по темам:</w:t>
            </w:r>
          </w:p>
          <w:p w:rsidR="005C749D" w:rsidRPr="001B4582" w:rsidRDefault="005C749D" w:rsidP="005C749D">
            <w:pPr>
              <w:numPr>
                <w:ilvl w:val="0"/>
                <w:numId w:val="39"/>
              </w:numPr>
            </w:pPr>
            <w:r w:rsidRPr="001B4582">
              <w:t>«</w:t>
            </w:r>
            <w:r w:rsidRPr="00915C0B">
              <w:t>Модели данных: сетевая, иерархическая и  реляционная</w:t>
            </w:r>
            <w:r w:rsidRPr="001B4582">
              <w:t>»</w:t>
            </w:r>
          </w:p>
          <w:p w:rsidR="005C749D" w:rsidRPr="001B4582" w:rsidRDefault="005C749D" w:rsidP="005C749D">
            <w:pPr>
              <w:numPr>
                <w:ilvl w:val="0"/>
                <w:numId w:val="39"/>
              </w:numPr>
            </w:pPr>
            <w:r w:rsidRPr="001B4582">
              <w:t>«</w:t>
            </w:r>
            <w:r>
              <w:t>Нормализация отношений</w:t>
            </w:r>
            <w:r w:rsidRPr="001B4582">
              <w:t>»</w:t>
            </w:r>
          </w:p>
          <w:p w:rsidR="005C749D" w:rsidRPr="001B4582" w:rsidRDefault="005C749D" w:rsidP="005C749D">
            <w:pPr>
              <w:numPr>
                <w:ilvl w:val="0"/>
                <w:numId w:val="36"/>
              </w:numPr>
            </w:pPr>
            <w:r>
              <w:t>п</w:t>
            </w:r>
            <w:r w:rsidRPr="001B4582">
              <w:t>одготовка презентаций по темам:</w:t>
            </w:r>
          </w:p>
          <w:p w:rsidR="005C749D" w:rsidRPr="001B4582" w:rsidRDefault="005C749D" w:rsidP="005C749D">
            <w:pPr>
              <w:numPr>
                <w:ilvl w:val="0"/>
                <w:numId w:val="39"/>
              </w:numPr>
            </w:pPr>
            <w:r w:rsidRPr="001B4582">
              <w:t>«</w:t>
            </w:r>
            <w:r w:rsidRPr="00B91562">
              <w:t>Создание базы данных по индивидуальному заданию</w:t>
            </w:r>
            <w:r w:rsidRPr="001B4582">
              <w:t>»</w:t>
            </w:r>
          </w:p>
          <w:p w:rsidR="005C749D" w:rsidRPr="00B91562" w:rsidRDefault="005C749D" w:rsidP="005C749D">
            <w:pPr>
              <w:numPr>
                <w:ilvl w:val="0"/>
                <w:numId w:val="39"/>
              </w:numPr>
              <w:rPr>
                <w:b/>
              </w:rPr>
            </w:pPr>
            <w:r w:rsidRPr="001B4582">
              <w:t>«</w:t>
            </w:r>
            <w:r w:rsidRPr="00B91562">
              <w:t xml:space="preserve">Построение и </w:t>
            </w:r>
            <w:r>
              <w:t>реализация</w:t>
            </w:r>
            <w:r w:rsidRPr="00B91562">
              <w:t xml:space="preserve"> запросов</w:t>
            </w:r>
            <w:r w:rsidRPr="001B4582">
              <w:t>»</w:t>
            </w:r>
          </w:p>
        </w:tc>
        <w:tc>
          <w:tcPr>
            <w:tcW w:w="992" w:type="dxa"/>
            <w:vMerge/>
            <w:shd w:val="clear" w:color="auto" w:fill="C0C0C0"/>
          </w:tcPr>
          <w:p w:rsidR="005C749D" w:rsidRPr="00B91562" w:rsidRDefault="005C749D" w:rsidP="005C749D">
            <w:pPr>
              <w:ind w:left="-113" w:right="-113"/>
              <w:jc w:val="center"/>
            </w:pPr>
          </w:p>
        </w:tc>
        <w:tc>
          <w:tcPr>
            <w:tcW w:w="850" w:type="dxa"/>
            <w:vMerge/>
            <w:shd w:val="clear" w:color="auto" w:fill="C0C0C0"/>
          </w:tcPr>
          <w:p w:rsidR="005C749D" w:rsidRPr="00B91562" w:rsidRDefault="005C749D" w:rsidP="005C749D">
            <w:pPr>
              <w:ind w:left="-113" w:right="-113"/>
              <w:jc w:val="center"/>
            </w:pPr>
          </w:p>
        </w:tc>
      </w:tr>
      <w:tr w:rsidR="005C749D" w:rsidRPr="007C719F" w:rsidTr="00F57439">
        <w:trPr>
          <w:gridAfter w:val="1"/>
          <w:wAfter w:w="7" w:type="dxa"/>
          <w:trHeight w:val="20"/>
        </w:trPr>
        <w:tc>
          <w:tcPr>
            <w:tcW w:w="13716" w:type="dxa"/>
            <w:gridSpan w:val="7"/>
          </w:tcPr>
          <w:p w:rsidR="005C749D" w:rsidRDefault="005C749D" w:rsidP="005C749D">
            <w:pPr>
              <w:rPr>
                <w:rFonts w:eastAsia="Calibri"/>
                <w:b/>
                <w:bCs/>
              </w:rPr>
            </w:pPr>
            <w:r w:rsidRPr="00D6084B">
              <w:rPr>
                <w:rFonts w:eastAsia="Calibri"/>
                <w:b/>
                <w:bCs/>
              </w:rPr>
              <w:t>Учебная практика</w:t>
            </w:r>
          </w:p>
          <w:p w:rsidR="005C749D" w:rsidRPr="00202760" w:rsidRDefault="005C749D" w:rsidP="005C749D">
            <w:pPr>
              <w:rPr>
                <w:rFonts w:eastAsia="Calibri"/>
                <w:bCs/>
                <w:i/>
              </w:rPr>
            </w:pPr>
            <w:r w:rsidRPr="00202760">
              <w:rPr>
                <w:rFonts w:eastAsia="Calibri"/>
                <w:b/>
                <w:bCs/>
              </w:rPr>
              <w:t>Виды работ</w:t>
            </w:r>
            <w:r>
              <w:rPr>
                <w:rFonts w:eastAsia="Calibri"/>
                <w:b/>
                <w:bCs/>
              </w:rPr>
              <w:t>:</w:t>
            </w:r>
          </w:p>
          <w:p w:rsidR="005C749D" w:rsidRPr="00943B37" w:rsidRDefault="005C749D" w:rsidP="005C749D">
            <w:pPr>
              <w:rPr>
                <w:rFonts w:eastAsia="Calibri"/>
                <w:b/>
                <w:bCs/>
              </w:rPr>
            </w:pPr>
            <w:r w:rsidRPr="00245B2E">
              <w:rPr>
                <w:rFonts w:eastAsia="Calibri"/>
                <w:b/>
                <w:bCs/>
              </w:rPr>
              <w:t xml:space="preserve">Раздел 1 Инфокоммуникационные системы и </w:t>
            </w:r>
            <w:r w:rsidRPr="00943B37">
              <w:rPr>
                <w:rFonts w:eastAsia="Calibri"/>
                <w:b/>
                <w:bCs/>
              </w:rPr>
              <w:t xml:space="preserve">сети </w:t>
            </w:r>
          </w:p>
          <w:p w:rsidR="005C749D" w:rsidRDefault="005C749D" w:rsidP="005C749D">
            <w:r w:rsidRPr="00D059D9">
              <w:t>Основные типы сетевых технологий</w:t>
            </w:r>
          </w:p>
          <w:p w:rsidR="005C749D" w:rsidRDefault="005C749D" w:rsidP="005C749D">
            <w:r w:rsidRPr="00D059D9">
              <w:t>Информационные ресурсы компьютерных сетей</w:t>
            </w:r>
          </w:p>
          <w:p w:rsidR="005C749D" w:rsidRDefault="005C749D" w:rsidP="005C749D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Сравнительный анализ топологий сети</w:t>
            </w:r>
          </w:p>
          <w:p w:rsidR="005C749D" w:rsidRPr="00202760" w:rsidRDefault="005C749D" w:rsidP="005C749D">
            <w:pPr>
              <w:rPr>
                <w:rFonts w:eastAsia="Calibri"/>
                <w:b/>
                <w:bCs/>
              </w:rPr>
            </w:pPr>
            <w:r w:rsidRPr="00202760">
              <w:rPr>
                <w:rFonts w:eastAsia="Calibri"/>
                <w:b/>
                <w:bCs/>
              </w:rPr>
              <w:t>Раздел 2. Разработка и администрирование баз данных</w:t>
            </w:r>
          </w:p>
          <w:p w:rsidR="005C749D" w:rsidRDefault="005C749D" w:rsidP="005C749D">
            <w:r w:rsidRPr="00475CC1">
              <w:t>Сист</w:t>
            </w:r>
            <w:r>
              <w:t>емный анализ предметной области</w:t>
            </w:r>
          </w:p>
          <w:p w:rsidR="005C749D" w:rsidRDefault="005C749D" w:rsidP="005C749D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 xml:space="preserve">Способы и средства объединения данных </w:t>
            </w:r>
          </w:p>
          <w:p w:rsidR="005C749D" w:rsidRDefault="005C749D" w:rsidP="005C749D">
            <w:r>
              <w:t>А</w:t>
            </w:r>
            <w:r w:rsidRPr="00BD24C3">
              <w:t>дминистрировани</w:t>
            </w:r>
            <w:r>
              <w:t xml:space="preserve">е и </w:t>
            </w:r>
            <w:r w:rsidRPr="00BD24C3">
              <w:t xml:space="preserve"> управление баз</w:t>
            </w:r>
            <w:r>
              <w:t>ами</w:t>
            </w:r>
            <w:r w:rsidRPr="00BD24C3">
              <w:t xml:space="preserve"> данных</w:t>
            </w:r>
          </w:p>
          <w:p w:rsidR="005C749D" w:rsidRPr="00C303DF" w:rsidRDefault="005C749D" w:rsidP="005C749D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 xml:space="preserve">Организационные и </w:t>
            </w:r>
            <w:r>
              <w:t>т</w:t>
            </w:r>
            <w:r w:rsidRPr="008E2C89">
              <w:t>ехнологические методы защиты</w:t>
            </w:r>
            <w:r>
              <w:t xml:space="preserve"> баз данных</w:t>
            </w:r>
          </w:p>
        </w:tc>
        <w:tc>
          <w:tcPr>
            <w:tcW w:w="992" w:type="dxa"/>
          </w:tcPr>
          <w:p w:rsidR="005C749D" w:rsidRPr="00014B7D" w:rsidRDefault="005C749D" w:rsidP="005C749D">
            <w:pPr>
              <w:ind w:left="-113" w:right="-113"/>
              <w:jc w:val="center"/>
              <w:rPr>
                <w:b/>
              </w:rPr>
            </w:pPr>
            <w:r w:rsidRPr="00014B7D">
              <w:rPr>
                <w:b/>
              </w:rPr>
              <w:t>72</w:t>
            </w:r>
          </w:p>
          <w:p w:rsidR="005C749D" w:rsidRPr="00014B7D" w:rsidRDefault="005C749D" w:rsidP="005C749D">
            <w:pPr>
              <w:ind w:left="-113" w:right="-113"/>
              <w:jc w:val="center"/>
              <w:rPr>
                <w:b/>
              </w:rPr>
            </w:pPr>
          </w:p>
          <w:p w:rsidR="005C749D" w:rsidRPr="00014B7D" w:rsidRDefault="005C749D" w:rsidP="005C749D">
            <w:pPr>
              <w:ind w:left="-113" w:right="-113"/>
              <w:jc w:val="center"/>
              <w:rPr>
                <w:b/>
              </w:rPr>
            </w:pPr>
            <w:r w:rsidRPr="00014B7D">
              <w:rPr>
                <w:b/>
              </w:rPr>
              <w:t>30</w:t>
            </w:r>
          </w:p>
          <w:p w:rsidR="005C749D" w:rsidRPr="00014B7D" w:rsidRDefault="005C749D" w:rsidP="005C749D">
            <w:pPr>
              <w:ind w:left="-113" w:right="-113"/>
              <w:jc w:val="center"/>
            </w:pPr>
            <w:r w:rsidRPr="00014B7D">
              <w:t>6</w:t>
            </w:r>
          </w:p>
          <w:p w:rsidR="005C749D" w:rsidRPr="00014B7D" w:rsidRDefault="005C749D" w:rsidP="005C749D">
            <w:pPr>
              <w:ind w:left="-113" w:right="-113"/>
              <w:jc w:val="center"/>
            </w:pPr>
            <w:r w:rsidRPr="00014B7D">
              <w:t>12</w:t>
            </w:r>
          </w:p>
          <w:p w:rsidR="005C749D" w:rsidRPr="00014B7D" w:rsidRDefault="005C749D" w:rsidP="005C749D">
            <w:pPr>
              <w:ind w:left="-113" w:right="-113"/>
              <w:jc w:val="center"/>
            </w:pPr>
            <w:r w:rsidRPr="00014B7D">
              <w:t>12</w:t>
            </w:r>
          </w:p>
          <w:p w:rsidR="005C749D" w:rsidRPr="00014B7D" w:rsidRDefault="005C749D" w:rsidP="005C749D">
            <w:pPr>
              <w:ind w:left="-113" w:right="-113"/>
              <w:jc w:val="center"/>
              <w:rPr>
                <w:b/>
              </w:rPr>
            </w:pPr>
            <w:r w:rsidRPr="00014B7D">
              <w:rPr>
                <w:b/>
              </w:rPr>
              <w:t>42</w:t>
            </w:r>
          </w:p>
          <w:p w:rsidR="005C749D" w:rsidRPr="00014B7D" w:rsidRDefault="005C749D" w:rsidP="005C749D">
            <w:pPr>
              <w:ind w:left="-113" w:right="-113"/>
              <w:jc w:val="center"/>
            </w:pPr>
            <w:r w:rsidRPr="00014B7D">
              <w:t>12</w:t>
            </w:r>
          </w:p>
          <w:p w:rsidR="005C749D" w:rsidRPr="00014B7D" w:rsidRDefault="005C749D" w:rsidP="005C749D">
            <w:pPr>
              <w:ind w:left="-113" w:right="-113"/>
              <w:jc w:val="center"/>
            </w:pPr>
            <w:r w:rsidRPr="00014B7D">
              <w:t>12</w:t>
            </w:r>
          </w:p>
          <w:p w:rsidR="005C749D" w:rsidRPr="00A475D0" w:rsidRDefault="005C749D" w:rsidP="005C749D">
            <w:pPr>
              <w:ind w:left="-113" w:right="-113"/>
              <w:jc w:val="center"/>
            </w:pPr>
            <w:r w:rsidRPr="00014B7D">
              <w:t>12</w:t>
            </w:r>
          </w:p>
          <w:p w:rsidR="005C749D" w:rsidRPr="00A475D0" w:rsidRDefault="005C749D" w:rsidP="005C749D">
            <w:pPr>
              <w:ind w:left="-113" w:right="-113"/>
              <w:jc w:val="center"/>
              <w:rPr>
                <w:color w:val="FF0000"/>
              </w:rPr>
            </w:pPr>
            <w:r w:rsidRPr="00A475D0">
              <w:t>6</w:t>
            </w:r>
          </w:p>
        </w:tc>
        <w:tc>
          <w:tcPr>
            <w:tcW w:w="850" w:type="dxa"/>
            <w:vMerge w:val="restart"/>
            <w:shd w:val="clear" w:color="auto" w:fill="C0C0C0"/>
          </w:tcPr>
          <w:p w:rsidR="005C749D" w:rsidRPr="007C719F" w:rsidRDefault="005C749D" w:rsidP="005C749D">
            <w:pPr>
              <w:ind w:left="-113" w:right="-113"/>
              <w:jc w:val="center"/>
              <w:rPr>
                <w:highlight w:val="yellow"/>
              </w:rPr>
            </w:pPr>
          </w:p>
        </w:tc>
      </w:tr>
      <w:tr w:rsidR="005C749D" w:rsidRPr="007C719F" w:rsidTr="00F57439">
        <w:trPr>
          <w:gridAfter w:val="1"/>
          <w:wAfter w:w="7" w:type="dxa"/>
          <w:trHeight w:val="20"/>
        </w:trPr>
        <w:tc>
          <w:tcPr>
            <w:tcW w:w="13716" w:type="dxa"/>
            <w:gridSpan w:val="7"/>
          </w:tcPr>
          <w:p w:rsidR="005C749D" w:rsidRPr="00202760" w:rsidRDefault="005C749D" w:rsidP="005C749D">
            <w:pPr>
              <w:rPr>
                <w:i/>
              </w:rPr>
            </w:pPr>
            <w:r w:rsidRPr="00202760">
              <w:rPr>
                <w:rFonts w:eastAsia="Calibri"/>
                <w:b/>
                <w:bCs/>
              </w:rPr>
              <w:t>Производственная практика</w:t>
            </w:r>
            <w:r>
              <w:rPr>
                <w:rFonts w:eastAsia="Calibri"/>
                <w:b/>
                <w:bCs/>
              </w:rPr>
              <w:t xml:space="preserve"> </w:t>
            </w:r>
            <w:r w:rsidRPr="00202760">
              <w:rPr>
                <w:i/>
              </w:rPr>
              <w:t xml:space="preserve">– </w:t>
            </w:r>
            <w:r w:rsidRPr="00202760">
              <w:rPr>
                <w:b/>
              </w:rPr>
              <w:t>(по профилю специальности)</w:t>
            </w:r>
          </w:p>
          <w:p w:rsidR="005C749D" w:rsidRPr="00202760" w:rsidRDefault="005C749D" w:rsidP="005C749D">
            <w:pPr>
              <w:rPr>
                <w:rFonts w:eastAsia="Calibri"/>
                <w:bCs/>
                <w:i/>
              </w:rPr>
            </w:pPr>
            <w:r w:rsidRPr="00202760">
              <w:rPr>
                <w:rFonts w:eastAsia="Calibri"/>
                <w:b/>
                <w:bCs/>
              </w:rPr>
              <w:t>Виды работ</w:t>
            </w:r>
            <w:r>
              <w:rPr>
                <w:rFonts w:eastAsia="Calibri"/>
                <w:b/>
                <w:bCs/>
              </w:rPr>
              <w:t>:</w:t>
            </w:r>
          </w:p>
          <w:p w:rsidR="005C749D" w:rsidRPr="00943B37" w:rsidRDefault="005C749D" w:rsidP="005C749D">
            <w:pPr>
              <w:rPr>
                <w:rFonts w:eastAsia="Calibri"/>
                <w:b/>
                <w:bCs/>
              </w:rPr>
            </w:pPr>
            <w:r w:rsidRPr="00245B2E">
              <w:rPr>
                <w:rFonts w:eastAsia="Calibri"/>
                <w:b/>
                <w:bCs/>
              </w:rPr>
              <w:t xml:space="preserve">Раздел 1 Инфокоммуникационные системы и </w:t>
            </w:r>
            <w:r w:rsidRPr="00943B37">
              <w:rPr>
                <w:rFonts w:eastAsia="Calibri"/>
                <w:b/>
                <w:bCs/>
              </w:rPr>
              <w:t xml:space="preserve">сети </w:t>
            </w:r>
          </w:p>
          <w:p w:rsidR="005C749D" w:rsidRDefault="005C749D" w:rsidP="005C749D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Определение архитектуры и устройства</w:t>
            </w:r>
            <w:r w:rsidRPr="00245B2E">
              <w:rPr>
                <w:rFonts w:eastAsia="Calibri"/>
                <w:bCs/>
              </w:rPr>
              <w:t xml:space="preserve"> сетей и систем.</w:t>
            </w:r>
          </w:p>
          <w:p w:rsidR="005C749D" w:rsidRDefault="005C749D" w:rsidP="005C749D">
            <w:pPr>
              <w:rPr>
                <w:rFonts w:eastAsia="Calibri"/>
                <w:bCs/>
              </w:rPr>
            </w:pPr>
            <w:r w:rsidRPr="00202760">
              <w:rPr>
                <w:rFonts w:eastAsia="Calibri"/>
                <w:bCs/>
              </w:rPr>
              <w:t xml:space="preserve">Определение </w:t>
            </w:r>
            <w:r>
              <w:rPr>
                <w:rFonts w:eastAsia="Calibri"/>
                <w:bCs/>
              </w:rPr>
              <w:t>межсетевого взаимодействия</w:t>
            </w:r>
          </w:p>
          <w:p w:rsidR="005C749D" w:rsidRDefault="005C749D" w:rsidP="005C749D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Описание м</w:t>
            </w:r>
            <w:r w:rsidRPr="00245B2E">
              <w:rPr>
                <w:rFonts w:eastAsia="Calibri"/>
                <w:bCs/>
              </w:rPr>
              <w:t>одели и структуры информационных сетей</w:t>
            </w:r>
          </w:p>
          <w:p w:rsidR="005C749D" w:rsidRDefault="005C749D" w:rsidP="005C749D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Построение к</w:t>
            </w:r>
            <w:r w:rsidRPr="00245B2E">
              <w:rPr>
                <w:rFonts w:eastAsia="Calibri"/>
                <w:bCs/>
              </w:rPr>
              <w:t>оммуникаци</w:t>
            </w:r>
            <w:r>
              <w:rPr>
                <w:rFonts w:eastAsia="Calibri"/>
                <w:bCs/>
              </w:rPr>
              <w:t>онных</w:t>
            </w:r>
            <w:r w:rsidRPr="00245B2E">
              <w:rPr>
                <w:rFonts w:eastAsia="Calibri"/>
                <w:bCs/>
              </w:rPr>
              <w:t xml:space="preserve"> подсет</w:t>
            </w:r>
            <w:r>
              <w:rPr>
                <w:rFonts w:eastAsia="Calibri"/>
                <w:bCs/>
              </w:rPr>
              <w:t>ей</w:t>
            </w:r>
          </w:p>
          <w:p w:rsidR="005C749D" w:rsidRDefault="005C749D" w:rsidP="005C749D">
            <w:pPr>
              <w:rPr>
                <w:rFonts w:eastAsia="Calibri"/>
                <w:bCs/>
              </w:rPr>
            </w:pPr>
            <w:r w:rsidRPr="00245B2E">
              <w:rPr>
                <w:rFonts w:eastAsia="Calibri"/>
                <w:bCs/>
              </w:rPr>
              <w:t>Сопровождение</w:t>
            </w:r>
            <w:r>
              <w:rPr>
                <w:rFonts w:eastAsia="Calibri"/>
                <w:bCs/>
              </w:rPr>
              <w:t xml:space="preserve"> </w:t>
            </w:r>
            <w:r w:rsidRPr="00245B2E">
              <w:rPr>
                <w:rFonts w:eastAsia="Calibri"/>
                <w:bCs/>
              </w:rPr>
              <w:t xml:space="preserve"> серверов информационных сетей</w:t>
            </w:r>
          </w:p>
          <w:p w:rsidR="005C749D" w:rsidRPr="00202760" w:rsidRDefault="005C749D" w:rsidP="005C749D">
            <w:pPr>
              <w:rPr>
                <w:rFonts w:eastAsia="Calibri"/>
                <w:b/>
                <w:bCs/>
              </w:rPr>
            </w:pPr>
            <w:r w:rsidRPr="00202760">
              <w:rPr>
                <w:rFonts w:eastAsia="Calibri"/>
                <w:b/>
                <w:bCs/>
              </w:rPr>
              <w:lastRenderedPageBreak/>
              <w:t>Раздел 2. Разработка и администрирование баз данных</w:t>
            </w:r>
          </w:p>
          <w:p w:rsidR="005C749D" w:rsidRDefault="005C749D" w:rsidP="005C749D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Разработка и про</w:t>
            </w:r>
            <w:r w:rsidRPr="00202760">
              <w:rPr>
                <w:rFonts w:eastAsia="Calibri"/>
                <w:bCs/>
              </w:rPr>
              <w:t>ектирование баз данных</w:t>
            </w:r>
          </w:p>
          <w:p w:rsidR="005C749D" w:rsidRDefault="005C749D" w:rsidP="005C749D">
            <w:pPr>
              <w:rPr>
                <w:rFonts w:eastAsia="Calibri"/>
                <w:bCs/>
              </w:rPr>
            </w:pPr>
            <w:r w:rsidRPr="006A2735">
              <w:t xml:space="preserve">Работа с современными </w:t>
            </w:r>
            <w:r w:rsidRPr="006A2735">
              <w:rPr>
                <w:lang w:val="en-US"/>
              </w:rPr>
              <w:t>CASE</w:t>
            </w:r>
            <w:r w:rsidRPr="006A2735">
              <w:t>–</w:t>
            </w:r>
            <w:proofErr w:type="gramStart"/>
            <w:r w:rsidRPr="006A2735">
              <w:t xml:space="preserve">средствами </w:t>
            </w:r>
            <w:r>
              <w:t xml:space="preserve"> </w:t>
            </w:r>
            <w:r w:rsidRPr="006A2735">
              <w:t>проектирования</w:t>
            </w:r>
            <w:proofErr w:type="gramEnd"/>
            <w:r w:rsidRPr="006A2735">
              <w:t xml:space="preserve"> баз данных</w:t>
            </w:r>
          </w:p>
          <w:p w:rsidR="005C749D" w:rsidRDefault="005C749D" w:rsidP="005C749D">
            <w:pPr>
              <w:rPr>
                <w:rFonts w:eastAsia="Calibri"/>
                <w:bCs/>
              </w:rPr>
            </w:pPr>
            <w:r w:rsidRPr="00202760">
              <w:rPr>
                <w:rFonts w:eastAsia="Calibri"/>
                <w:bCs/>
              </w:rPr>
              <w:t>Реализа</w:t>
            </w:r>
            <w:r>
              <w:rPr>
                <w:rFonts w:eastAsia="Calibri"/>
                <w:bCs/>
              </w:rPr>
              <w:t>ция баз данных в конкретной СУБД</w:t>
            </w:r>
          </w:p>
          <w:p w:rsidR="005C749D" w:rsidRDefault="005C749D" w:rsidP="005C749D">
            <w:r>
              <w:t>Основные приемы работы с данными</w:t>
            </w:r>
          </w:p>
          <w:p w:rsidR="005C749D" w:rsidRDefault="005C749D" w:rsidP="005C749D">
            <w:pPr>
              <w:rPr>
                <w:rFonts w:eastAsia="Calibri"/>
                <w:bCs/>
              </w:rPr>
            </w:pPr>
            <w:r>
              <w:t>Использование языка структурированных запросов</w:t>
            </w:r>
          </w:p>
          <w:p w:rsidR="005C749D" w:rsidRDefault="005C749D" w:rsidP="005C749D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Администрирова</w:t>
            </w:r>
            <w:r w:rsidRPr="00202760">
              <w:rPr>
                <w:rFonts w:eastAsia="Calibri"/>
                <w:bCs/>
              </w:rPr>
              <w:t>ние баз данных</w:t>
            </w:r>
          </w:p>
          <w:p w:rsidR="005C749D" w:rsidRDefault="005C749D" w:rsidP="005C749D">
            <w:pPr>
              <w:rPr>
                <w:rFonts w:eastAsia="Calibri"/>
                <w:bCs/>
              </w:rPr>
            </w:pPr>
            <w:r>
              <w:t>Логическая структура и физическая организация баз данных</w:t>
            </w:r>
          </w:p>
          <w:p w:rsidR="005C749D" w:rsidRDefault="005C749D" w:rsidP="005C749D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Защита баз дан</w:t>
            </w:r>
            <w:r w:rsidRPr="00202760">
              <w:rPr>
                <w:rFonts w:eastAsia="Calibri"/>
                <w:bCs/>
              </w:rPr>
              <w:t>ных</w:t>
            </w:r>
          </w:p>
          <w:p w:rsidR="005C749D" w:rsidRPr="007C719F" w:rsidRDefault="005C749D" w:rsidP="005C749D">
            <w:pPr>
              <w:rPr>
                <w:rFonts w:eastAsia="Calibri"/>
                <w:bCs/>
                <w:i/>
                <w:highlight w:val="yellow"/>
              </w:rPr>
            </w:pPr>
            <w:r>
              <w:t>Средства и методы  восстановления  базы данных</w:t>
            </w:r>
          </w:p>
        </w:tc>
        <w:tc>
          <w:tcPr>
            <w:tcW w:w="992" w:type="dxa"/>
            <w:vMerge w:val="restart"/>
          </w:tcPr>
          <w:p w:rsidR="005C749D" w:rsidRPr="00014B7D" w:rsidRDefault="005C749D" w:rsidP="005C749D">
            <w:pPr>
              <w:ind w:left="-113" w:right="-113"/>
              <w:jc w:val="center"/>
              <w:rPr>
                <w:b/>
              </w:rPr>
            </w:pPr>
            <w:r>
              <w:rPr>
                <w:b/>
              </w:rPr>
              <w:lastRenderedPageBreak/>
              <w:t>216</w:t>
            </w:r>
          </w:p>
          <w:p w:rsidR="005C749D" w:rsidRPr="00014B7D" w:rsidRDefault="005C749D" w:rsidP="005C749D">
            <w:pPr>
              <w:ind w:left="-113" w:right="-113"/>
              <w:jc w:val="center"/>
            </w:pPr>
          </w:p>
          <w:p w:rsidR="005C749D" w:rsidRPr="00014B7D" w:rsidRDefault="005C749D" w:rsidP="005C749D">
            <w:pPr>
              <w:ind w:left="-113" w:right="-113"/>
              <w:jc w:val="center"/>
              <w:rPr>
                <w:b/>
              </w:rPr>
            </w:pPr>
            <w:r>
              <w:rPr>
                <w:b/>
              </w:rPr>
              <w:t>9</w:t>
            </w:r>
            <w:r w:rsidRPr="00014B7D">
              <w:rPr>
                <w:b/>
              </w:rPr>
              <w:t>0</w:t>
            </w:r>
          </w:p>
          <w:p w:rsidR="005C749D" w:rsidRPr="00014B7D" w:rsidRDefault="005C749D" w:rsidP="005C749D">
            <w:pPr>
              <w:ind w:left="-113" w:right="-113"/>
              <w:jc w:val="center"/>
            </w:pPr>
            <w:r>
              <w:t>18</w:t>
            </w:r>
          </w:p>
          <w:p w:rsidR="005C749D" w:rsidRPr="00014B7D" w:rsidRDefault="005C749D" w:rsidP="005C749D">
            <w:pPr>
              <w:ind w:left="-113" w:right="-113"/>
              <w:jc w:val="center"/>
            </w:pPr>
            <w:r>
              <w:t>18</w:t>
            </w:r>
          </w:p>
          <w:p w:rsidR="005C749D" w:rsidRPr="00014B7D" w:rsidRDefault="005C749D" w:rsidP="005C749D">
            <w:pPr>
              <w:ind w:left="-113" w:right="-113"/>
              <w:jc w:val="center"/>
            </w:pPr>
            <w:r>
              <w:t>18</w:t>
            </w:r>
          </w:p>
          <w:p w:rsidR="005C749D" w:rsidRPr="00014B7D" w:rsidRDefault="005C749D" w:rsidP="005C749D">
            <w:pPr>
              <w:ind w:left="-113" w:right="-113"/>
              <w:jc w:val="center"/>
            </w:pPr>
            <w:r>
              <w:t>18</w:t>
            </w:r>
          </w:p>
          <w:p w:rsidR="005C749D" w:rsidRPr="00014B7D" w:rsidRDefault="005C749D" w:rsidP="005C749D">
            <w:pPr>
              <w:ind w:left="-113" w:right="-113"/>
              <w:jc w:val="center"/>
            </w:pPr>
            <w:r>
              <w:t>18</w:t>
            </w:r>
          </w:p>
          <w:p w:rsidR="005C749D" w:rsidRPr="00014B7D" w:rsidRDefault="005C749D" w:rsidP="005C749D">
            <w:pPr>
              <w:ind w:left="-113" w:right="-113"/>
              <w:jc w:val="center"/>
              <w:rPr>
                <w:b/>
              </w:rPr>
            </w:pPr>
            <w:r>
              <w:rPr>
                <w:b/>
              </w:rPr>
              <w:lastRenderedPageBreak/>
              <w:t>1</w:t>
            </w:r>
            <w:r w:rsidRPr="00014B7D">
              <w:rPr>
                <w:b/>
              </w:rPr>
              <w:t>2</w:t>
            </w:r>
            <w:r>
              <w:rPr>
                <w:b/>
              </w:rPr>
              <w:t>6</w:t>
            </w:r>
          </w:p>
          <w:p w:rsidR="005C749D" w:rsidRPr="00014B7D" w:rsidRDefault="005C749D" w:rsidP="005C749D">
            <w:pPr>
              <w:ind w:left="-113" w:right="-113"/>
              <w:jc w:val="center"/>
            </w:pPr>
            <w:r w:rsidRPr="00014B7D">
              <w:t>12</w:t>
            </w:r>
          </w:p>
          <w:p w:rsidR="005C749D" w:rsidRPr="00014B7D" w:rsidRDefault="005C749D" w:rsidP="005C749D">
            <w:pPr>
              <w:ind w:left="-113" w:right="-113"/>
              <w:jc w:val="center"/>
            </w:pPr>
            <w:r w:rsidRPr="00014B7D">
              <w:t>1</w:t>
            </w:r>
            <w:r>
              <w:t>2</w:t>
            </w:r>
          </w:p>
          <w:p w:rsidR="005C749D" w:rsidRPr="00014B7D" w:rsidRDefault="005C749D" w:rsidP="005C749D">
            <w:pPr>
              <w:ind w:left="-113" w:right="-113"/>
              <w:jc w:val="center"/>
            </w:pPr>
            <w:r>
              <w:t>12</w:t>
            </w:r>
          </w:p>
          <w:p w:rsidR="005C749D" w:rsidRDefault="005C749D" w:rsidP="005C749D">
            <w:pPr>
              <w:ind w:left="-113" w:right="-113"/>
              <w:jc w:val="center"/>
            </w:pPr>
            <w:r>
              <w:t>18</w:t>
            </w:r>
          </w:p>
          <w:p w:rsidR="005C749D" w:rsidRDefault="005C749D" w:rsidP="005C749D">
            <w:pPr>
              <w:ind w:left="-113" w:right="-113"/>
              <w:jc w:val="center"/>
            </w:pPr>
            <w:r>
              <w:t>18</w:t>
            </w:r>
          </w:p>
          <w:p w:rsidR="005C749D" w:rsidRDefault="005C749D" w:rsidP="005C749D">
            <w:pPr>
              <w:ind w:left="-113" w:right="-113"/>
              <w:jc w:val="center"/>
            </w:pPr>
            <w:r>
              <w:t>18</w:t>
            </w:r>
          </w:p>
          <w:p w:rsidR="005C749D" w:rsidRDefault="005C749D" w:rsidP="005C749D">
            <w:pPr>
              <w:ind w:left="-113" w:right="-113"/>
              <w:jc w:val="center"/>
            </w:pPr>
            <w:r>
              <w:t>12</w:t>
            </w:r>
          </w:p>
          <w:p w:rsidR="005C749D" w:rsidRPr="001635BC" w:rsidRDefault="005C749D" w:rsidP="005C749D">
            <w:pPr>
              <w:ind w:left="-113" w:right="-113"/>
              <w:jc w:val="center"/>
              <w:rPr>
                <w:lang w:val="en-US"/>
              </w:rPr>
            </w:pPr>
            <w:r>
              <w:t>12</w:t>
            </w:r>
          </w:p>
          <w:p w:rsidR="005C749D" w:rsidRPr="00A475D0" w:rsidRDefault="005C749D" w:rsidP="005C749D">
            <w:pPr>
              <w:ind w:left="-113" w:right="-113"/>
              <w:jc w:val="center"/>
            </w:pPr>
            <w:r>
              <w:t>12</w:t>
            </w:r>
          </w:p>
        </w:tc>
        <w:tc>
          <w:tcPr>
            <w:tcW w:w="850" w:type="dxa"/>
            <w:vMerge/>
            <w:shd w:val="clear" w:color="auto" w:fill="C0C0C0"/>
          </w:tcPr>
          <w:p w:rsidR="005C749D" w:rsidRPr="007C719F" w:rsidRDefault="005C749D" w:rsidP="005C749D">
            <w:pPr>
              <w:ind w:left="-113" w:right="-113"/>
              <w:jc w:val="center"/>
              <w:rPr>
                <w:highlight w:val="yellow"/>
              </w:rPr>
            </w:pPr>
          </w:p>
        </w:tc>
      </w:tr>
      <w:tr w:rsidR="005C749D" w:rsidRPr="007C719F" w:rsidTr="00F57439">
        <w:trPr>
          <w:gridAfter w:val="1"/>
          <w:wAfter w:w="7" w:type="dxa"/>
          <w:trHeight w:val="20"/>
        </w:trPr>
        <w:tc>
          <w:tcPr>
            <w:tcW w:w="13716" w:type="dxa"/>
            <w:gridSpan w:val="7"/>
          </w:tcPr>
          <w:p w:rsidR="005C749D" w:rsidRPr="001635BC" w:rsidRDefault="005C749D" w:rsidP="005C749D">
            <w:pPr>
              <w:rPr>
                <w:rFonts w:eastAsia="Calibri"/>
                <w:bCs/>
              </w:rPr>
            </w:pPr>
            <w:r w:rsidRPr="001635BC">
              <w:rPr>
                <w:rFonts w:eastAsia="Calibri"/>
                <w:bCs/>
              </w:rPr>
              <w:lastRenderedPageBreak/>
              <w:t>практический опыт: построения концептуальной модели баз данных и  разработки структуры баз данных;</w:t>
            </w:r>
          </w:p>
          <w:p w:rsidR="005C749D" w:rsidRPr="001635BC" w:rsidRDefault="005C749D" w:rsidP="005C749D">
            <w:pPr>
              <w:rPr>
                <w:rFonts w:eastAsia="Calibri"/>
                <w:bCs/>
              </w:rPr>
            </w:pPr>
            <w:r w:rsidRPr="001635BC">
              <w:rPr>
                <w:rFonts w:eastAsia="Calibri"/>
                <w:bCs/>
              </w:rPr>
              <w:t>работы с  объектами базы данных в конкретной системе управления базами данных;</w:t>
            </w:r>
          </w:p>
          <w:p w:rsidR="005C749D" w:rsidRPr="001635BC" w:rsidRDefault="005C749D" w:rsidP="005C749D">
            <w:pPr>
              <w:rPr>
                <w:rFonts w:eastAsia="Calibri"/>
                <w:bCs/>
              </w:rPr>
            </w:pPr>
            <w:r w:rsidRPr="001635BC">
              <w:rPr>
                <w:rFonts w:eastAsia="Calibri"/>
                <w:bCs/>
              </w:rPr>
              <w:t>использования  средств создания и заполнения  базы данных;</w:t>
            </w:r>
          </w:p>
          <w:p w:rsidR="005C749D" w:rsidRPr="001635BC" w:rsidRDefault="005C749D" w:rsidP="005C749D">
            <w:pPr>
              <w:rPr>
                <w:rFonts w:eastAsia="Calibri"/>
                <w:bCs/>
              </w:rPr>
            </w:pPr>
            <w:r w:rsidRPr="001635BC">
              <w:rPr>
                <w:rFonts w:eastAsia="Calibri"/>
                <w:bCs/>
              </w:rPr>
              <w:t>использования стандартных методов защиты объектов базы данных</w:t>
            </w:r>
          </w:p>
          <w:p w:rsidR="005C749D" w:rsidRPr="001635BC" w:rsidRDefault="005C749D" w:rsidP="005C749D">
            <w:pPr>
              <w:rPr>
                <w:rFonts w:eastAsia="Calibri"/>
                <w:bCs/>
              </w:rPr>
            </w:pPr>
            <w:r w:rsidRPr="001635BC">
              <w:rPr>
                <w:rFonts w:eastAsia="Calibri"/>
                <w:bCs/>
              </w:rPr>
              <w:t>построения топологической структуры сетей телекоммуникаций;</w:t>
            </w:r>
          </w:p>
          <w:p w:rsidR="005C749D" w:rsidRPr="001635BC" w:rsidRDefault="005C749D" w:rsidP="005C749D">
            <w:pPr>
              <w:rPr>
                <w:rFonts w:eastAsia="Calibri"/>
                <w:b/>
                <w:bCs/>
              </w:rPr>
            </w:pPr>
            <w:r w:rsidRPr="001635BC">
              <w:rPr>
                <w:rFonts w:eastAsia="Calibri"/>
                <w:bCs/>
              </w:rPr>
              <w:t>поиск и устранение проблем с IP адресацией и маршрутизацией на  3 уровне модели OSI</w:t>
            </w:r>
          </w:p>
        </w:tc>
        <w:tc>
          <w:tcPr>
            <w:tcW w:w="992" w:type="dxa"/>
            <w:vMerge/>
          </w:tcPr>
          <w:p w:rsidR="005C749D" w:rsidRDefault="005C749D" w:rsidP="005C749D">
            <w:pPr>
              <w:ind w:left="-113" w:right="-113"/>
              <w:jc w:val="center"/>
              <w:rPr>
                <w:b/>
              </w:rPr>
            </w:pPr>
          </w:p>
        </w:tc>
        <w:tc>
          <w:tcPr>
            <w:tcW w:w="850" w:type="dxa"/>
            <w:vMerge/>
            <w:shd w:val="clear" w:color="auto" w:fill="C0C0C0"/>
          </w:tcPr>
          <w:p w:rsidR="005C749D" w:rsidRPr="007C719F" w:rsidRDefault="005C749D" w:rsidP="005C749D">
            <w:pPr>
              <w:ind w:left="-113" w:right="-113"/>
              <w:jc w:val="center"/>
              <w:rPr>
                <w:highlight w:val="yellow"/>
              </w:rPr>
            </w:pPr>
          </w:p>
        </w:tc>
      </w:tr>
      <w:tr w:rsidR="005C749D" w:rsidRPr="007C719F" w:rsidTr="00F57439">
        <w:trPr>
          <w:trHeight w:val="20"/>
        </w:trPr>
        <w:tc>
          <w:tcPr>
            <w:tcW w:w="13716" w:type="dxa"/>
            <w:gridSpan w:val="7"/>
          </w:tcPr>
          <w:p w:rsidR="005C749D" w:rsidRPr="007C719F" w:rsidRDefault="005C749D" w:rsidP="005C749D">
            <w:pPr>
              <w:rPr>
                <w:highlight w:val="yellow"/>
              </w:rPr>
            </w:pPr>
            <w:r w:rsidRPr="00D6084B">
              <w:rPr>
                <w:rFonts w:eastAsia="Calibri"/>
                <w:b/>
                <w:bCs/>
              </w:rPr>
              <w:t>Примерная тематика курсовых работ (проектов)</w:t>
            </w:r>
            <w:r w:rsidRPr="00D6084B">
              <w:rPr>
                <w:rFonts w:eastAsia="Calibri"/>
                <w:bCs/>
                <w:i/>
              </w:rPr>
              <w:t xml:space="preserve"> </w:t>
            </w:r>
          </w:p>
        </w:tc>
        <w:tc>
          <w:tcPr>
            <w:tcW w:w="1849" w:type="dxa"/>
            <w:gridSpan w:val="3"/>
          </w:tcPr>
          <w:p w:rsidR="005C749D" w:rsidRPr="007C719F" w:rsidRDefault="005C749D" w:rsidP="005C749D">
            <w:pPr>
              <w:ind w:left="-113" w:right="-113"/>
              <w:jc w:val="center"/>
              <w:rPr>
                <w:highlight w:val="yellow"/>
              </w:rPr>
            </w:pPr>
            <w:r w:rsidRPr="00D6084B">
              <w:t>не предусмотрена</w:t>
            </w:r>
          </w:p>
        </w:tc>
      </w:tr>
      <w:tr w:rsidR="005C749D" w:rsidRPr="007C719F" w:rsidTr="00F57439">
        <w:trPr>
          <w:trHeight w:val="20"/>
        </w:trPr>
        <w:tc>
          <w:tcPr>
            <w:tcW w:w="13716" w:type="dxa"/>
            <w:gridSpan w:val="7"/>
          </w:tcPr>
          <w:p w:rsidR="005C749D" w:rsidRPr="00202760" w:rsidRDefault="005C749D" w:rsidP="005C749D">
            <w:pPr>
              <w:rPr>
                <w:rFonts w:eastAsia="Calibri"/>
                <w:b/>
                <w:bCs/>
              </w:rPr>
            </w:pPr>
            <w:r w:rsidRPr="00202760">
              <w:rPr>
                <w:rFonts w:eastAsia="Calibri"/>
                <w:b/>
                <w:bCs/>
              </w:rPr>
              <w:t xml:space="preserve">Обязательная аудиторная учебная нагрузка по курсовой работе (проекту) </w:t>
            </w:r>
          </w:p>
        </w:tc>
        <w:tc>
          <w:tcPr>
            <w:tcW w:w="1849" w:type="dxa"/>
            <w:gridSpan w:val="3"/>
          </w:tcPr>
          <w:p w:rsidR="005C749D" w:rsidRPr="007C719F" w:rsidRDefault="005C749D" w:rsidP="005C749D">
            <w:pPr>
              <w:ind w:left="-113" w:right="-113"/>
              <w:jc w:val="center"/>
              <w:rPr>
                <w:highlight w:val="yellow"/>
              </w:rPr>
            </w:pPr>
            <w:r w:rsidRPr="00D6084B">
              <w:t>не предусмотрена</w:t>
            </w:r>
          </w:p>
        </w:tc>
      </w:tr>
      <w:tr w:rsidR="005C749D" w:rsidRPr="007C719F" w:rsidTr="00F57439">
        <w:trPr>
          <w:gridAfter w:val="1"/>
          <w:wAfter w:w="7" w:type="dxa"/>
          <w:trHeight w:val="20"/>
        </w:trPr>
        <w:tc>
          <w:tcPr>
            <w:tcW w:w="13716" w:type="dxa"/>
            <w:gridSpan w:val="7"/>
          </w:tcPr>
          <w:p w:rsidR="005C749D" w:rsidRPr="00D6084B" w:rsidRDefault="005C749D" w:rsidP="005C749D">
            <w:pPr>
              <w:tabs>
                <w:tab w:val="left" w:pos="708"/>
              </w:tabs>
              <w:jc w:val="right"/>
              <w:rPr>
                <w:rFonts w:eastAsia="Calibri"/>
                <w:b/>
                <w:bCs/>
              </w:rPr>
            </w:pPr>
            <w:r w:rsidRPr="00D6084B">
              <w:rPr>
                <w:rFonts w:eastAsia="Calibri"/>
                <w:b/>
                <w:bCs/>
              </w:rPr>
              <w:t>Всего</w:t>
            </w:r>
          </w:p>
        </w:tc>
        <w:tc>
          <w:tcPr>
            <w:tcW w:w="992" w:type="dxa"/>
          </w:tcPr>
          <w:p w:rsidR="005C749D" w:rsidRPr="00D6084B" w:rsidRDefault="005C749D" w:rsidP="005C749D">
            <w:pPr>
              <w:ind w:left="-113" w:right="-113"/>
              <w:jc w:val="center"/>
              <w:rPr>
                <w:i/>
              </w:rPr>
            </w:pPr>
            <w:r>
              <w:rPr>
                <w:b/>
              </w:rPr>
              <w:t>732</w:t>
            </w:r>
          </w:p>
        </w:tc>
        <w:tc>
          <w:tcPr>
            <w:tcW w:w="850" w:type="dxa"/>
            <w:shd w:val="clear" w:color="auto" w:fill="C0C0C0"/>
          </w:tcPr>
          <w:p w:rsidR="005C749D" w:rsidRPr="007C719F" w:rsidRDefault="005C749D" w:rsidP="005C749D">
            <w:pPr>
              <w:ind w:left="-113" w:right="-113"/>
              <w:jc w:val="center"/>
              <w:rPr>
                <w:highlight w:val="yellow"/>
              </w:rPr>
            </w:pPr>
          </w:p>
        </w:tc>
      </w:tr>
    </w:tbl>
    <w:p w:rsidR="00AF6E5C" w:rsidRDefault="00AF6E5C" w:rsidP="00501A98">
      <w:pPr>
        <w:jc w:val="center"/>
        <w:rPr>
          <w:bCs/>
        </w:rPr>
      </w:pPr>
      <w:r>
        <w:rPr>
          <w:b/>
          <w:sz w:val="28"/>
          <w:szCs w:val="28"/>
        </w:rPr>
        <w:t>3.3. Содержание практики по профессиональному модулю</w:t>
      </w:r>
      <w:r w:rsidRPr="008451E6">
        <w:rPr>
          <w:bCs/>
          <w:sz w:val="28"/>
          <w:szCs w:val="28"/>
        </w:rPr>
        <w:t xml:space="preserve"> </w:t>
      </w:r>
      <w:r w:rsidR="00DE4BD8" w:rsidRPr="008451E6">
        <w:rPr>
          <w:b/>
          <w:sz w:val="28"/>
          <w:szCs w:val="28"/>
        </w:rPr>
        <w:t>ПМ</w:t>
      </w:r>
      <w:r w:rsidR="00DE4BD8">
        <w:rPr>
          <w:b/>
          <w:sz w:val="28"/>
          <w:szCs w:val="28"/>
        </w:rPr>
        <w:t xml:space="preserve"> 02. РАЗРАБОТКА И АДМИНИСТРИРОВАНИЕ БАЗ ДАННЫХ</w:t>
      </w:r>
    </w:p>
    <w:p w:rsidR="00AF6E5C" w:rsidRDefault="00AF6E5C" w:rsidP="00AF6E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  <w:highlight w:val="yellow"/>
        </w:rPr>
      </w:pPr>
      <w:r w:rsidRPr="008451E6">
        <w:rPr>
          <w:b/>
          <w:sz w:val="28"/>
          <w:szCs w:val="28"/>
        </w:rPr>
        <w:t xml:space="preserve">Объем  и виды учебной и </w:t>
      </w:r>
      <w:r>
        <w:rPr>
          <w:b/>
          <w:sz w:val="28"/>
          <w:szCs w:val="28"/>
        </w:rPr>
        <w:t>производственной практики  (по профилю специальности)</w:t>
      </w:r>
    </w:p>
    <w:tbl>
      <w:tblPr>
        <w:tblW w:w="9885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42"/>
        <w:gridCol w:w="1700"/>
        <w:gridCol w:w="3543"/>
      </w:tblGrid>
      <w:tr w:rsidR="00AF6E5C" w:rsidRPr="008451E6" w:rsidTr="008451E6">
        <w:trPr>
          <w:trHeight w:val="20"/>
          <w:jc w:val="center"/>
        </w:trPr>
        <w:tc>
          <w:tcPr>
            <w:tcW w:w="4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F6E5C" w:rsidRPr="008451E6" w:rsidRDefault="00AF6E5C">
            <w:pPr>
              <w:jc w:val="center"/>
              <w:rPr>
                <w:szCs w:val="28"/>
              </w:rPr>
            </w:pPr>
            <w:r w:rsidRPr="008451E6">
              <w:rPr>
                <w:b/>
                <w:szCs w:val="28"/>
              </w:rPr>
              <w:t>Вид практики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F6E5C" w:rsidRPr="008451E6" w:rsidRDefault="00AF6E5C">
            <w:pPr>
              <w:jc w:val="center"/>
              <w:rPr>
                <w:i/>
                <w:iCs/>
                <w:szCs w:val="28"/>
              </w:rPr>
            </w:pPr>
            <w:r w:rsidRPr="008451E6">
              <w:rPr>
                <w:b/>
                <w:i/>
                <w:iCs/>
                <w:szCs w:val="28"/>
              </w:rPr>
              <w:t>Количество часов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F6E5C" w:rsidRPr="008451E6" w:rsidRDefault="00AF6E5C">
            <w:pPr>
              <w:jc w:val="center"/>
              <w:rPr>
                <w:b/>
                <w:i/>
                <w:iCs/>
                <w:szCs w:val="28"/>
              </w:rPr>
            </w:pPr>
            <w:r w:rsidRPr="008451E6">
              <w:rPr>
                <w:b/>
                <w:i/>
                <w:iCs/>
                <w:szCs w:val="28"/>
              </w:rPr>
              <w:t>Форма проведения</w:t>
            </w:r>
          </w:p>
        </w:tc>
      </w:tr>
      <w:tr w:rsidR="00AF6E5C" w:rsidRPr="008451E6" w:rsidTr="008451E6">
        <w:trPr>
          <w:trHeight w:val="20"/>
          <w:jc w:val="center"/>
        </w:trPr>
        <w:tc>
          <w:tcPr>
            <w:tcW w:w="464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AF6E5C" w:rsidRPr="008451E6" w:rsidRDefault="00AF6E5C">
            <w:pPr>
              <w:autoSpaceDE w:val="0"/>
              <w:autoSpaceDN w:val="0"/>
              <w:adjustRightInd w:val="0"/>
              <w:rPr>
                <w:bCs/>
                <w:szCs w:val="28"/>
              </w:rPr>
            </w:pPr>
            <w:r w:rsidRPr="008451E6">
              <w:rPr>
                <w:b/>
                <w:szCs w:val="28"/>
              </w:rPr>
              <w:t>Учебная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F6E5C" w:rsidRPr="008451E6" w:rsidRDefault="008451E6">
            <w:pPr>
              <w:jc w:val="center"/>
              <w:rPr>
                <w:i/>
                <w:iCs/>
                <w:szCs w:val="28"/>
              </w:rPr>
            </w:pPr>
            <w:r w:rsidRPr="008451E6">
              <w:rPr>
                <w:i/>
                <w:iCs/>
                <w:szCs w:val="28"/>
              </w:rPr>
              <w:t>72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F6E5C" w:rsidRPr="008451E6" w:rsidRDefault="008451E6">
            <w:pPr>
              <w:jc w:val="center"/>
              <w:rPr>
                <w:i/>
                <w:iCs/>
                <w:szCs w:val="28"/>
              </w:rPr>
            </w:pPr>
            <w:r w:rsidRPr="008451E6">
              <w:rPr>
                <w:i/>
                <w:iCs/>
                <w:szCs w:val="28"/>
              </w:rPr>
              <w:t>Концентрированная</w:t>
            </w:r>
          </w:p>
        </w:tc>
      </w:tr>
      <w:tr w:rsidR="00AF6E5C" w:rsidRPr="008451E6" w:rsidTr="008451E6">
        <w:trPr>
          <w:trHeight w:val="20"/>
          <w:jc w:val="center"/>
        </w:trPr>
        <w:tc>
          <w:tcPr>
            <w:tcW w:w="464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F6E5C" w:rsidRPr="008451E6" w:rsidRDefault="00AF6E5C">
            <w:pPr>
              <w:autoSpaceDE w:val="0"/>
              <w:autoSpaceDN w:val="0"/>
              <w:adjustRightInd w:val="0"/>
              <w:rPr>
                <w:b/>
                <w:bCs/>
                <w:szCs w:val="28"/>
              </w:rPr>
            </w:pPr>
            <w:r w:rsidRPr="008451E6">
              <w:rPr>
                <w:b/>
                <w:bCs/>
                <w:szCs w:val="28"/>
              </w:rPr>
              <w:t>Производственная (по профилю специальности)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F6E5C" w:rsidRPr="008451E6" w:rsidRDefault="008451E6">
            <w:pPr>
              <w:jc w:val="center"/>
              <w:rPr>
                <w:i/>
                <w:iCs/>
                <w:szCs w:val="28"/>
              </w:rPr>
            </w:pPr>
            <w:r w:rsidRPr="008451E6">
              <w:rPr>
                <w:i/>
                <w:iCs/>
                <w:szCs w:val="28"/>
              </w:rPr>
              <w:t>216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F6E5C" w:rsidRPr="008451E6" w:rsidRDefault="008451E6" w:rsidP="008451E6">
            <w:pPr>
              <w:jc w:val="center"/>
              <w:rPr>
                <w:i/>
                <w:iCs/>
                <w:szCs w:val="28"/>
              </w:rPr>
            </w:pPr>
            <w:r w:rsidRPr="008451E6">
              <w:rPr>
                <w:i/>
                <w:iCs/>
                <w:szCs w:val="28"/>
              </w:rPr>
              <w:t>Концентрированная</w:t>
            </w:r>
          </w:p>
        </w:tc>
      </w:tr>
      <w:tr w:rsidR="00AF6E5C" w:rsidRPr="008451E6" w:rsidTr="008451E6">
        <w:trPr>
          <w:trHeight w:val="20"/>
          <w:jc w:val="center"/>
        </w:trPr>
        <w:tc>
          <w:tcPr>
            <w:tcW w:w="988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F6E5C" w:rsidRPr="008451E6" w:rsidRDefault="00AF6E5C" w:rsidP="008451E6">
            <w:pPr>
              <w:jc w:val="center"/>
              <w:rPr>
                <w:i/>
                <w:iCs/>
                <w:szCs w:val="28"/>
              </w:rPr>
            </w:pPr>
            <w:bookmarkStart w:id="1" w:name="OLE_LINK13"/>
            <w:bookmarkStart w:id="2" w:name="OLE_LINK14"/>
            <w:r w:rsidRPr="008451E6">
              <w:rPr>
                <w:i/>
                <w:iCs/>
                <w:szCs w:val="28"/>
              </w:rPr>
              <w:t>Вид аттестации: дифференцированный зачёт</w:t>
            </w:r>
            <w:bookmarkEnd w:id="1"/>
            <w:bookmarkEnd w:id="2"/>
          </w:p>
        </w:tc>
      </w:tr>
      <w:tr w:rsidR="00AF6E5C" w:rsidTr="008451E6">
        <w:trPr>
          <w:trHeight w:val="20"/>
          <w:jc w:val="center"/>
        </w:trPr>
        <w:tc>
          <w:tcPr>
            <w:tcW w:w="4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F6E5C" w:rsidRPr="008451E6" w:rsidRDefault="00AF6E5C">
            <w:pPr>
              <w:jc w:val="both"/>
              <w:rPr>
                <w:b/>
                <w:szCs w:val="28"/>
              </w:rPr>
            </w:pPr>
            <w:r w:rsidRPr="008451E6">
              <w:rPr>
                <w:b/>
                <w:szCs w:val="28"/>
              </w:rPr>
              <w:t>Итого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F6E5C" w:rsidRDefault="008451E6">
            <w:pPr>
              <w:jc w:val="center"/>
              <w:rPr>
                <w:iCs/>
                <w:szCs w:val="28"/>
              </w:rPr>
            </w:pPr>
            <w:r w:rsidRPr="008451E6">
              <w:rPr>
                <w:b/>
                <w:iCs/>
                <w:szCs w:val="28"/>
              </w:rPr>
              <w:t>288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F6E5C" w:rsidRDefault="00AF6E5C">
            <w:pPr>
              <w:jc w:val="center"/>
              <w:rPr>
                <w:i/>
                <w:iCs/>
                <w:szCs w:val="28"/>
              </w:rPr>
            </w:pPr>
          </w:p>
        </w:tc>
      </w:tr>
    </w:tbl>
    <w:p w:rsidR="00501A98" w:rsidRDefault="00501A98" w:rsidP="002C75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  <w:highlight w:val="yellow"/>
        </w:rPr>
      </w:pPr>
    </w:p>
    <w:p w:rsidR="00501A98" w:rsidRPr="00501A98" w:rsidRDefault="00501A98">
      <w:pPr>
        <w:rPr>
          <w:b/>
          <w:sz w:val="28"/>
          <w:szCs w:val="28"/>
        </w:rPr>
      </w:pPr>
      <w:r w:rsidRPr="00501A98">
        <w:rPr>
          <w:b/>
          <w:sz w:val="28"/>
          <w:szCs w:val="28"/>
        </w:rPr>
        <w:br w:type="page"/>
      </w:r>
    </w:p>
    <w:p w:rsidR="002C7507" w:rsidRDefault="002C7507" w:rsidP="002C75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  <w:highlight w:val="yellow"/>
        </w:rPr>
      </w:pPr>
    </w:p>
    <w:tbl>
      <w:tblPr>
        <w:tblW w:w="1573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5528"/>
        <w:gridCol w:w="8364"/>
        <w:gridCol w:w="992"/>
      </w:tblGrid>
      <w:tr w:rsidR="00D77226" w:rsidTr="00E4057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226" w:rsidRPr="00501A98" w:rsidRDefault="00D77226" w:rsidP="00501A98">
            <w:pPr>
              <w:jc w:val="center"/>
              <w:rPr>
                <w:b/>
              </w:rPr>
            </w:pPr>
            <w:r w:rsidRPr="00501A98">
              <w:rPr>
                <w:b/>
              </w:rPr>
              <w:t>№ вида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226" w:rsidRPr="00501A98" w:rsidRDefault="00D77226" w:rsidP="00501A98">
            <w:pPr>
              <w:jc w:val="center"/>
              <w:rPr>
                <w:b/>
                <w:lang w:eastAsia="en-US"/>
              </w:rPr>
            </w:pPr>
            <w:r w:rsidRPr="00501A98">
              <w:rPr>
                <w:b/>
                <w:lang w:eastAsia="en-US"/>
              </w:rPr>
              <w:t>Виды работ</w:t>
            </w: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7226" w:rsidRPr="00501A98" w:rsidRDefault="00D77226" w:rsidP="00501A98">
            <w:pPr>
              <w:snapToGrid w:val="0"/>
              <w:jc w:val="center"/>
              <w:rPr>
                <w:b/>
              </w:rPr>
            </w:pPr>
            <w:r w:rsidRPr="00501A98">
              <w:rPr>
                <w:b/>
              </w:rPr>
              <w:t>Тематика заданий по учебной практике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7226" w:rsidRPr="00501A98" w:rsidRDefault="00D77226" w:rsidP="00501A98">
            <w:pPr>
              <w:jc w:val="center"/>
              <w:rPr>
                <w:b/>
              </w:rPr>
            </w:pPr>
            <w:r w:rsidRPr="00501A98">
              <w:rPr>
                <w:b/>
              </w:rPr>
              <w:t>Кол-во часов</w:t>
            </w:r>
          </w:p>
        </w:tc>
      </w:tr>
      <w:tr w:rsidR="00D77226" w:rsidRPr="00501A98" w:rsidTr="00E4057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226" w:rsidRPr="00501A98" w:rsidRDefault="00D77226" w:rsidP="00501A98">
            <w:r w:rsidRPr="00501A98">
              <w:t>2.1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226" w:rsidRPr="00501A98" w:rsidRDefault="00D77226" w:rsidP="00501A98">
            <w:pPr>
              <w:rPr>
                <w:lang w:eastAsia="en-US"/>
              </w:rPr>
            </w:pPr>
            <w:r w:rsidRPr="00501A98">
              <w:rPr>
                <w:lang w:eastAsia="en-US"/>
              </w:rPr>
              <w:t>Основные типы сетевых технологий</w:t>
            </w: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226" w:rsidRPr="00501A98" w:rsidRDefault="00D77226" w:rsidP="00501A98">
            <w:pPr>
              <w:snapToGrid w:val="0"/>
            </w:pPr>
            <w:r w:rsidRPr="00501A98">
              <w:t>Типы сетевых технологий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226" w:rsidRPr="00501A98" w:rsidRDefault="00D77226" w:rsidP="00501A98">
            <w:r w:rsidRPr="00501A98">
              <w:t>6</w:t>
            </w:r>
          </w:p>
        </w:tc>
      </w:tr>
      <w:tr w:rsidR="00D77226" w:rsidRPr="00501A98" w:rsidTr="00E4057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226" w:rsidRPr="00501A98" w:rsidRDefault="00D77226" w:rsidP="00501A98">
            <w:r w:rsidRPr="00501A98">
              <w:t>2.2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226" w:rsidRPr="00501A98" w:rsidRDefault="00D77226" w:rsidP="00501A98">
            <w:pPr>
              <w:rPr>
                <w:lang w:eastAsia="en-US"/>
              </w:rPr>
            </w:pPr>
            <w:r w:rsidRPr="00501A98">
              <w:rPr>
                <w:lang w:eastAsia="en-US"/>
              </w:rPr>
              <w:t>Информационные ресурсы компьютерных сетей</w:t>
            </w: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226" w:rsidRPr="00501A98" w:rsidRDefault="00D77226" w:rsidP="00501A98">
            <w:pPr>
              <w:snapToGrid w:val="0"/>
            </w:pPr>
            <w:r w:rsidRPr="00501A98">
              <w:t>Подключение и настройка локальной сети.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226" w:rsidRPr="00501A98" w:rsidRDefault="00D77226" w:rsidP="00501A98">
            <w:r w:rsidRPr="00501A98">
              <w:t>6</w:t>
            </w:r>
          </w:p>
        </w:tc>
      </w:tr>
      <w:tr w:rsidR="00D77226" w:rsidRPr="00501A98" w:rsidTr="00E4057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226" w:rsidRPr="00501A98" w:rsidRDefault="00D77226" w:rsidP="00501A98">
            <w:r w:rsidRPr="00501A98">
              <w:t>2.3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226" w:rsidRPr="00501A98" w:rsidRDefault="00D77226" w:rsidP="00501A98">
            <w:pPr>
              <w:rPr>
                <w:lang w:eastAsia="en-US"/>
              </w:rPr>
            </w:pPr>
            <w:r w:rsidRPr="00501A98">
              <w:rPr>
                <w:lang w:eastAsia="en-US"/>
              </w:rPr>
              <w:t>Информационные ресурсы компьютерных сетей</w:t>
            </w: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226" w:rsidRPr="00501A98" w:rsidRDefault="00D77226" w:rsidP="00501A98">
            <w:pPr>
              <w:snapToGrid w:val="0"/>
            </w:pPr>
            <w:r w:rsidRPr="00501A98">
              <w:t>Подключение и настройка глобальной сети. Работа в глобальной сети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226" w:rsidRPr="00501A98" w:rsidRDefault="00D77226" w:rsidP="00501A98">
            <w:r w:rsidRPr="00501A98">
              <w:t>6</w:t>
            </w:r>
          </w:p>
        </w:tc>
      </w:tr>
      <w:tr w:rsidR="00D77226" w:rsidRPr="00501A98" w:rsidTr="00E4057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226" w:rsidRPr="00501A98" w:rsidRDefault="00D77226" w:rsidP="00501A98">
            <w:r w:rsidRPr="00501A98">
              <w:t>2.4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226" w:rsidRPr="00501A98" w:rsidRDefault="00D77226" w:rsidP="00501A98">
            <w:pPr>
              <w:rPr>
                <w:lang w:eastAsia="en-US"/>
              </w:rPr>
            </w:pPr>
            <w:r w:rsidRPr="00501A98">
              <w:rPr>
                <w:lang w:eastAsia="en-US"/>
              </w:rPr>
              <w:t>Сравнительный анализ топологий сети</w:t>
            </w: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226" w:rsidRPr="00501A98" w:rsidRDefault="00D77226" w:rsidP="00501A98">
            <w:pPr>
              <w:snapToGrid w:val="0"/>
            </w:pPr>
            <w:r w:rsidRPr="00501A98">
              <w:t>Анализ топологий сети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226" w:rsidRPr="00501A98" w:rsidRDefault="00D77226" w:rsidP="00501A98">
            <w:r w:rsidRPr="00501A98">
              <w:t>6</w:t>
            </w:r>
          </w:p>
        </w:tc>
      </w:tr>
      <w:tr w:rsidR="00D77226" w:rsidRPr="00501A98" w:rsidTr="00E4057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226" w:rsidRPr="00501A98" w:rsidRDefault="00D77226" w:rsidP="00501A98">
            <w:r w:rsidRPr="00501A98">
              <w:t>2.5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226" w:rsidRPr="00501A98" w:rsidRDefault="00D77226" w:rsidP="00501A98">
            <w:pPr>
              <w:rPr>
                <w:lang w:eastAsia="en-US"/>
              </w:rPr>
            </w:pPr>
            <w:r w:rsidRPr="00501A98">
              <w:rPr>
                <w:lang w:eastAsia="en-US"/>
              </w:rPr>
              <w:t>Сравнительный анализ топологий сети</w:t>
            </w: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226" w:rsidRPr="00501A98" w:rsidRDefault="00D77226" w:rsidP="00501A98">
            <w:pPr>
              <w:snapToGrid w:val="0"/>
            </w:pPr>
            <w:r w:rsidRPr="00501A98">
              <w:t>Работа в локальной сети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226" w:rsidRPr="00501A98" w:rsidRDefault="00D77226" w:rsidP="00501A98">
            <w:r w:rsidRPr="00501A98">
              <w:t>6</w:t>
            </w:r>
          </w:p>
        </w:tc>
      </w:tr>
      <w:tr w:rsidR="00D77226" w:rsidRPr="00501A98" w:rsidTr="00E4057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226" w:rsidRPr="00501A98" w:rsidRDefault="00D77226" w:rsidP="00501A98">
            <w:r w:rsidRPr="00501A98">
              <w:t>2.6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226" w:rsidRPr="00501A98" w:rsidRDefault="00D77226" w:rsidP="00501A98">
            <w:pPr>
              <w:rPr>
                <w:lang w:eastAsia="en-US"/>
              </w:rPr>
            </w:pPr>
            <w:r w:rsidRPr="00501A98">
              <w:rPr>
                <w:lang w:eastAsia="en-US"/>
              </w:rPr>
              <w:t>Системный анализ предметной области</w:t>
            </w: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226" w:rsidRPr="00501A98" w:rsidRDefault="00D77226" w:rsidP="00501A98">
            <w:pPr>
              <w:snapToGrid w:val="0"/>
            </w:pPr>
            <w:r w:rsidRPr="00501A98">
              <w:t xml:space="preserve">Разработка структуры базы данных (БД).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226" w:rsidRPr="00501A98" w:rsidRDefault="00D77226" w:rsidP="00501A98">
            <w:r w:rsidRPr="00501A98">
              <w:t>6</w:t>
            </w:r>
          </w:p>
        </w:tc>
      </w:tr>
      <w:tr w:rsidR="00D77226" w:rsidRPr="00501A98" w:rsidTr="00E4057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226" w:rsidRPr="00501A98" w:rsidRDefault="00D77226" w:rsidP="00501A98">
            <w:r w:rsidRPr="00501A98">
              <w:t>2.7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226" w:rsidRPr="00501A98" w:rsidRDefault="00D77226" w:rsidP="00501A98">
            <w:pPr>
              <w:rPr>
                <w:lang w:eastAsia="en-US"/>
              </w:rPr>
            </w:pPr>
            <w:r w:rsidRPr="00501A98">
              <w:rPr>
                <w:lang w:eastAsia="en-US"/>
              </w:rPr>
              <w:t>Работа с современными СASE-средствами проектирования баз данных</w:t>
            </w: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226" w:rsidRPr="00501A98" w:rsidRDefault="00D77226" w:rsidP="00501A98">
            <w:pPr>
              <w:snapToGrid w:val="0"/>
            </w:pPr>
            <w:r w:rsidRPr="00501A98">
              <w:t>Построение концептуальной модели базы данных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226" w:rsidRPr="00501A98" w:rsidRDefault="00D77226" w:rsidP="00501A98">
            <w:r w:rsidRPr="00501A98">
              <w:t>6</w:t>
            </w:r>
          </w:p>
        </w:tc>
      </w:tr>
      <w:tr w:rsidR="00D77226" w:rsidRPr="00501A98" w:rsidTr="00E4057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226" w:rsidRPr="00501A98" w:rsidRDefault="00D77226" w:rsidP="00501A98">
            <w:r w:rsidRPr="00501A98">
              <w:t>2.8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226" w:rsidRPr="00501A98" w:rsidRDefault="00D77226" w:rsidP="00501A98">
            <w:pPr>
              <w:rPr>
                <w:lang w:eastAsia="en-US"/>
              </w:rPr>
            </w:pPr>
            <w:r w:rsidRPr="00501A98">
              <w:rPr>
                <w:lang w:eastAsia="en-US"/>
              </w:rPr>
              <w:t>Способы создания базы данных</w:t>
            </w: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226" w:rsidRPr="00501A98" w:rsidRDefault="00D77226" w:rsidP="00501A98">
            <w:pPr>
              <w:snapToGrid w:val="0"/>
            </w:pPr>
            <w:r w:rsidRPr="00501A98">
              <w:t xml:space="preserve">Создание структуры объектов баз данных в современных системах управления базами данных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226" w:rsidRPr="00501A98" w:rsidRDefault="00D77226" w:rsidP="00501A98">
            <w:r w:rsidRPr="00501A98">
              <w:t>6</w:t>
            </w:r>
          </w:p>
        </w:tc>
      </w:tr>
      <w:tr w:rsidR="00D77226" w:rsidRPr="00501A98" w:rsidTr="00E4057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226" w:rsidRPr="00501A98" w:rsidRDefault="00D77226" w:rsidP="00501A98">
            <w:r w:rsidRPr="00501A98">
              <w:t>2.9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226" w:rsidRPr="00501A98" w:rsidRDefault="00D77226" w:rsidP="00501A98">
            <w:pPr>
              <w:rPr>
                <w:lang w:eastAsia="en-US"/>
              </w:rPr>
            </w:pPr>
            <w:r w:rsidRPr="00501A98">
              <w:rPr>
                <w:lang w:eastAsia="en-US"/>
              </w:rPr>
              <w:t>Средства редактирования данных</w:t>
            </w: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226" w:rsidRPr="00501A98" w:rsidRDefault="00D77226" w:rsidP="00501A98">
            <w:pPr>
              <w:snapToGrid w:val="0"/>
            </w:pPr>
            <w:r w:rsidRPr="00501A98">
              <w:t xml:space="preserve">Создание и редактирования объектов баз данных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226" w:rsidRPr="00501A98" w:rsidRDefault="00D77226" w:rsidP="00501A98">
            <w:r w:rsidRPr="00501A98">
              <w:t>6</w:t>
            </w:r>
          </w:p>
        </w:tc>
      </w:tr>
      <w:tr w:rsidR="00D77226" w:rsidRPr="00501A98" w:rsidTr="00E4057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226" w:rsidRPr="00501A98" w:rsidRDefault="00D77226" w:rsidP="00501A98">
            <w:r w:rsidRPr="00501A98">
              <w:t>2.10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226" w:rsidRPr="00501A98" w:rsidRDefault="00D77226" w:rsidP="00501A98">
            <w:pPr>
              <w:rPr>
                <w:lang w:eastAsia="en-US"/>
              </w:rPr>
            </w:pPr>
            <w:r w:rsidRPr="00501A98">
              <w:rPr>
                <w:lang w:eastAsia="en-US"/>
              </w:rPr>
              <w:t>Администрирование баз данных</w:t>
            </w: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226" w:rsidRPr="00501A98" w:rsidRDefault="00D77226" w:rsidP="00501A98">
            <w:pPr>
              <w:snapToGrid w:val="0"/>
            </w:pPr>
            <w:r w:rsidRPr="00501A98">
              <w:t xml:space="preserve">Создание хранимых процедур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226" w:rsidRPr="00501A98" w:rsidRDefault="00D77226" w:rsidP="00501A98">
            <w:r w:rsidRPr="00501A98">
              <w:t>6</w:t>
            </w:r>
          </w:p>
        </w:tc>
      </w:tr>
      <w:tr w:rsidR="00D77226" w:rsidRPr="00501A98" w:rsidTr="00E4057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226" w:rsidRPr="00501A98" w:rsidRDefault="00D77226" w:rsidP="00501A98">
            <w:r w:rsidRPr="00501A98">
              <w:t>2.11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226" w:rsidRPr="00501A98" w:rsidRDefault="00D77226" w:rsidP="00501A98">
            <w:pPr>
              <w:rPr>
                <w:lang w:eastAsia="en-US"/>
              </w:rPr>
            </w:pPr>
            <w:r w:rsidRPr="00501A98">
              <w:rPr>
                <w:lang w:eastAsia="en-US"/>
              </w:rPr>
              <w:t>Управление базами данных</w:t>
            </w: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226" w:rsidRPr="00501A98" w:rsidRDefault="00D77226" w:rsidP="00501A98">
            <w:pPr>
              <w:snapToGrid w:val="0"/>
            </w:pPr>
            <w:r w:rsidRPr="00501A98">
              <w:t>Разработка структурированных запросов с использованием языка SQL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226" w:rsidRPr="00501A98" w:rsidRDefault="00D77226" w:rsidP="00501A98">
            <w:r w:rsidRPr="00501A98">
              <w:t>6</w:t>
            </w:r>
          </w:p>
        </w:tc>
      </w:tr>
      <w:tr w:rsidR="00D77226" w:rsidRPr="00501A98" w:rsidTr="00E4057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226" w:rsidRPr="00501A98" w:rsidRDefault="00D77226" w:rsidP="00501A98">
            <w:r w:rsidRPr="00501A98">
              <w:t>2.12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226" w:rsidRPr="00501A98" w:rsidRDefault="00D77226" w:rsidP="00501A98">
            <w:pPr>
              <w:rPr>
                <w:lang w:eastAsia="en-US"/>
              </w:rPr>
            </w:pPr>
            <w:r w:rsidRPr="00501A98">
              <w:rPr>
                <w:lang w:eastAsia="en-US"/>
              </w:rPr>
              <w:t>Организационные и технологические методы защиты баз данных</w:t>
            </w: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226" w:rsidRPr="00501A98" w:rsidRDefault="00D77226" w:rsidP="00501A98">
            <w:pPr>
              <w:snapToGrid w:val="0"/>
            </w:pPr>
            <w:r w:rsidRPr="00501A98">
              <w:t>Организация методов защиты баз данных.</w:t>
            </w:r>
          </w:p>
          <w:p w:rsidR="00D77226" w:rsidRPr="00501A98" w:rsidRDefault="00D77226" w:rsidP="00501A98">
            <w:pPr>
              <w:snapToGrid w:val="0"/>
            </w:pPr>
            <w:r w:rsidRPr="00501A98">
              <w:t>Дифференцированный зачёт.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226" w:rsidRPr="00501A98" w:rsidRDefault="00D77226" w:rsidP="00501A98">
            <w:r w:rsidRPr="00501A98">
              <w:t>6</w:t>
            </w:r>
          </w:p>
        </w:tc>
      </w:tr>
      <w:tr w:rsidR="00E4057F" w:rsidRPr="00501A98" w:rsidTr="00E4057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57F" w:rsidRPr="00501A98" w:rsidRDefault="00E4057F" w:rsidP="00501A98"/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57F" w:rsidRPr="00501A98" w:rsidRDefault="00E4057F" w:rsidP="00090FC4">
            <w:pPr>
              <w:keepNext/>
              <w:shd w:val="clear" w:color="auto" w:fill="FFFFFF"/>
              <w:snapToGrid w:val="0"/>
              <w:spacing w:line="200" w:lineRule="atLeast"/>
              <w:ind w:left="567"/>
              <w:rPr>
                <w:b/>
                <w:color w:val="000000"/>
                <w:sz w:val="28"/>
                <w:szCs w:val="28"/>
              </w:rPr>
            </w:pPr>
            <w:r w:rsidRPr="00501A98">
              <w:rPr>
                <w:b/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57F" w:rsidRPr="00501A98" w:rsidRDefault="00E4057F" w:rsidP="00090FC4">
            <w:pPr>
              <w:pStyle w:val="31"/>
              <w:snapToGrid w:val="0"/>
              <w:spacing w:line="200" w:lineRule="atLeast"/>
              <w:ind w:firstLine="0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57F" w:rsidRPr="00501A98" w:rsidRDefault="00E4057F" w:rsidP="00090FC4">
            <w:pPr>
              <w:snapToGrid w:val="0"/>
              <w:spacing w:line="200" w:lineRule="atLeast"/>
              <w:rPr>
                <w:b/>
                <w:bCs/>
                <w:sz w:val="28"/>
                <w:szCs w:val="28"/>
              </w:rPr>
            </w:pPr>
            <w:r w:rsidRPr="00501A98">
              <w:rPr>
                <w:b/>
                <w:bCs/>
                <w:sz w:val="28"/>
                <w:szCs w:val="28"/>
              </w:rPr>
              <w:t>72</w:t>
            </w:r>
          </w:p>
        </w:tc>
      </w:tr>
    </w:tbl>
    <w:p w:rsidR="002C7507" w:rsidRDefault="002C7507" w:rsidP="002C75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  <w:highlight w:val="yellow"/>
          <w:lang w:val="en-US"/>
        </w:rPr>
      </w:pPr>
    </w:p>
    <w:tbl>
      <w:tblPr>
        <w:tblW w:w="151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3543"/>
        <w:gridCol w:w="9211"/>
        <w:gridCol w:w="1418"/>
      </w:tblGrid>
      <w:tr w:rsidR="002C7507" w:rsidRPr="005B3E94" w:rsidTr="003532F4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507" w:rsidRPr="005B3E94" w:rsidRDefault="00501A98">
            <w:pPr>
              <w:jc w:val="center"/>
              <w:rPr>
                <w:b/>
              </w:rPr>
            </w:pPr>
            <w:r w:rsidRPr="00501A98">
              <w:rPr>
                <w:b/>
                <w:sz w:val="28"/>
                <w:szCs w:val="28"/>
                <w:lang w:val="en-US"/>
              </w:rPr>
              <w:br w:type="page"/>
            </w:r>
            <w:r w:rsidR="002C7507" w:rsidRPr="005B3E94">
              <w:rPr>
                <w:b/>
              </w:rPr>
              <w:t>№ вида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7507" w:rsidRPr="005B3E94" w:rsidRDefault="002C7507">
            <w:pPr>
              <w:jc w:val="center"/>
              <w:rPr>
                <w:b/>
              </w:rPr>
            </w:pPr>
            <w:r w:rsidRPr="005B3E94">
              <w:rPr>
                <w:b/>
              </w:rPr>
              <w:t>Виды работ</w:t>
            </w:r>
          </w:p>
        </w:tc>
        <w:tc>
          <w:tcPr>
            <w:tcW w:w="9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7507" w:rsidRPr="005B3E94" w:rsidRDefault="002C7507">
            <w:pPr>
              <w:jc w:val="center"/>
              <w:rPr>
                <w:b/>
              </w:rPr>
            </w:pPr>
            <w:r w:rsidRPr="005B3E94">
              <w:rPr>
                <w:b/>
              </w:rPr>
              <w:t xml:space="preserve">Тематика заданий по производственной практике  (по профилю специальности)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C7507" w:rsidRPr="005B3E94" w:rsidRDefault="002C7507">
            <w:pPr>
              <w:jc w:val="center"/>
              <w:rPr>
                <w:b/>
              </w:rPr>
            </w:pPr>
            <w:r w:rsidRPr="005B3E94">
              <w:rPr>
                <w:b/>
              </w:rPr>
              <w:t>Кол-во часов</w:t>
            </w:r>
          </w:p>
        </w:tc>
      </w:tr>
      <w:tr w:rsidR="003532F4" w:rsidRPr="005B3E94" w:rsidTr="003532F4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2F4" w:rsidRPr="005B3E94" w:rsidRDefault="003532F4" w:rsidP="003532F4">
            <w:r w:rsidRPr="005B3E94">
              <w:t>2.1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2F4" w:rsidRPr="005B3E94" w:rsidRDefault="003532F4" w:rsidP="003532F4">
            <w:pPr>
              <w:rPr>
                <w:lang w:eastAsia="en-US"/>
              </w:rPr>
            </w:pPr>
            <w:r w:rsidRPr="005B3E94">
              <w:rPr>
                <w:lang w:eastAsia="en-US"/>
              </w:rPr>
              <w:t>Исследование существующих инфокоммуникационных систем и сетей</w:t>
            </w:r>
          </w:p>
        </w:tc>
        <w:tc>
          <w:tcPr>
            <w:tcW w:w="9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2F4" w:rsidRPr="005B3E94" w:rsidRDefault="003532F4" w:rsidP="003532F4">
            <w:pPr>
              <w:snapToGrid w:val="0"/>
            </w:pPr>
            <w:r w:rsidRPr="005B3E94">
              <w:t>Понятие сетевой архитектуры. Топологии сетей.</w:t>
            </w:r>
          </w:p>
          <w:p w:rsidR="003532F4" w:rsidRPr="005B3E94" w:rsidRDefault="003532F4" w:rsidP="003532F4">
            <w:pPr>
              <w:snapToGrid w:val="0"/>
            </w:pPr>
            <w:r w:rsidRPr="005B3E94">
              <w:t xml:space="preserve">Модели и структуры информационных систем. </w:t>
            </w:r>
          </w:p>
          <w:p w:rsidR="003532F4" w:rsidRPr="005B3E94" w:rsidRDefault="003532F4" w:rsidP="003532F4">
            <w:pPr>
              <w:snapToGrid w:val="0"/>
            </w:pPr>
            <w:r w:rsidRPr="005B3E94">
              <w:t xml:space="preserve">Информационные ресурсы компьютерных сетей.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2F4" w:rsidRPr="005B3E94" w:rsidRDefault="003532F4" w:rsidP="003532F4">
            <w:pPr>
              <w:jc w:val="center"/>
            </w:pPr>
            <w:r w:rsidRPr="005B3E94">
              <w:t>6</w:t>
            </w:r>
          </w:p>
          <w:p w:rsidR="003532F4" w:rsidRPr="005B3E94" w:rsidRDefault="003532F4" w:rsidP="003532F4">
            <w:pPr>
              <w:jc w:val="center"/>
            </w:pPr>
            <w:r w:rsidRPr="005B3E94">
              <w:t>6</w:t>
            </w:r>
          </w:p>
          <w:p w:rsidR="003532F4" w:rsidRPr="005B3E94" w:rsidRDefault="003532F4" w:rsidP="003532F4">
            <w:pPr>
              <w:jc w:val="center"/>
            </w:pPr>
            <w:r w:rsidRPr="005B3E94">
              <w:t>6</w:t>
            </w:r>
          </w:p>
        </w:tc>
      </w:tr>
      <w:tr w:rsidR="003532F4" w:rsidRPr="005B3E94" w:rsidTr="003532F4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2F4" w:rsidRPr="005B3E94" w:rsidRDefault="003532F4" w:rsidP="003532F4"/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2F4" w:rsidRPr="005B3E94" w:rsidRDefault="003532F4" w:rsidP="003532F4">
            <w:pPr>
              <w:rPr>
                <w:lang w:eastAsia="en-US"/>
              </w:rPr>
            </w:pPr>
          </w:p>
        </w:tc>
        <w:tc>
          <w:tcPr>
            <w:tcW w:w="9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2F4" w:rsidRPr="005B3E94" w:rsidRDefault="003532F4" w:rsidP="003532F4">
            <w:pPr>
              <w:snapToGrid w:val="0"/>
            </w:pPr>
            <w:r w:rsidRPr="005B3E94">
              <w:t xml:space="preserve">Базовые технологии локальных сетей. </w:t>
            </w:r>
          </w:p>
          <w:p w:rsidR="003532F4" w:rsidRPr="005B3E94" w:rsidRDefault="003532F4" w:rsidP="003532F4">
            <w:pPr>
              <w:snapToGrid w:val="0"/>
            </w:pPr>
            <w:r w:rsidRPr="005B3E94">
              <w:t>Технологии передачи и обмена данными в компьютерных сетях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2F4" w:rsidRPr="005B3E94" w:rsidRDefault="003532F4" w:rsidP="003532F4">
            <w:pPr>
              <w:jc w:val="center"/>
            </w:pPr>
            <w:r w:rsidRPr="005B3E94">
              <w:t>6</w:t>
            </w:r>
          </w:p>
          <w:p w:rsidR="003532F4" w:rsidRPr="005B3E94" w:rsidRDefault="003532F4" w:rsidP="003532F4">
            <w:pPr>
              <w:jc w:val="center"/>
            </w:pPr>
            <w:r w:rsidRPr="005B3E94">
              <w:t>6</w:t>
            </w:r>
          </w:p>
        </w:tc>
      </w:tr>
      <w:tr w:rsidR="003532F4" w:rsidRPr="005B3E94" w:rsidTr="003532F4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2F4" w:rsidRPr="005B3E94" w:rsidRDefault="003532F4" w:rsidP="003532F4">
            <w:r w:rsidRPr="005B3E94">
              <w:t>2.2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2F4" w:rsidRPr="005B3E94" w:rsidRDefault="003532F4" w:rsidP="003532F4">
            <w:pPr>
              <w:rPr>
                <w:lang w:eastAsia="en-US"/>
              </w:rPr>
            </w:pPr>
            <w:r w:rsidRPr="005B3E94">
              <w:rPr>
                <w:lang w:eastAsia="en-US"/>
              </w:rPr>
              <w:t>Работа в локальных сетях и в сети INTERNET</w:t>
            </w:r>
          </w:p>
        </w:tc>
        <w:tc>
          <w:tcPr>
            <w:tcW w:w="9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2F4" w:rsidRPr="005B3E94" w:rsidRDefault="003532F4" w:rsidP="003532F4">
            <w:pPr>
              <w:snapToGrid w:val="0"/>
            </w:pPr>
            <w:r w:rsidRPr="005B3E94">
              <w:t xml:space="preserve">Установка протоколов в операционных системах. </w:t>
            </w:r>
          </w:p>
          <w:p w:rsidR="003532F4" w:rsidRPr="005B3E94" w:rsidRDefault="003532F4" w:rsidP="003532F4">
            <w:pPr>
              <w:snapToGrid w:val="0"/>
            </w:pPr>
            <w:r w:rsidRPr="005B3E94">
              <w:t xml:space="preserve">WEB – технологии. Базовые приемы работы в сети INTERNET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2F4" w:rsidRPr="005B3E94" w:rsidRDefault="003532F4" w:rsidP="003532F4">
            <w:pPr>
              <w:jc w:val="center"/>
            </w:pPr>
            <w:r w:rsidRPr="005B3E94">
              <w:t>6</w:t>
            </w:r>
          </w:p>
          <w:p w:rsidR="003532F4" w:rsidRPr="005B3E94" w:rsidRDefault="003532F4" w:rsidP="003532F4">
            <w:pPr>
              <w:jc w:val="center"/>
            </w:pPr>
            <w:r w:rsidRPr="005B3E94">
              <w:t>6</w:t>
            </w:r>
          </w:p>
        </w:tc>
      </w:tr>
      <w:tr w:rsidR="003532F4" w:rsidRPr="005B3E94" w:rsidTr="003532F4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2F4" w:rsidRPr="005B3E94" w:rsidRDefault="003532F4" w:rsidP="003532F4">
            <w:r w:rsidRPr="005B3E94">
              <w:t>2.3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2F4" w:rsidRPr="005B3E94" w:rsidRDefault="003532F4" w:rsidP="003532F4">
            <w:pPr>
              <w:rPr>
                <w:lang w:eastAsia="en-US"/>
              </w:rPr>
            </w:pPr>
            <w:r w:rsidRPr="005B3E94">
              <w:rPr>
                <w:lang w:eastAsia="en-US"/>
              </w:rPr>
              <w:t>Разработка и реализация баз данных</w:t>
            </w:r>
          </w:p>
        </w:tc>
        <w:tc>
          <w:tcPr>
            <w:tcW w:w="9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2F4" w:rsidRPr="005B3E94" w:rsidRDefault="003532F4" w:rsidP="003532F4">
            <w:pPr>
              <w:snapToGrid w:val="0"/>
            </w:pPr>
            <w:r w:rsidRPr="005B3E94">
              <w:t>Основные принципы проектирования баз данных.</w:t>
            </w:r>
          </w:p>
          <w:p w:rsidR="003532F4" w:rsidRPr="005B3E94" w:rsidRDefault="003532F4" w:rsidP="003532F4">
            <w:pPr>
              <w:snapToGrid w:val="0"/>
            </w:pPr>
            <w:r w:rsidRPr="005B3E94">
              <w:t xml:space="preserve"> Системный анализ предметной области. </w:t>
            </w:r>
          </w:p>
          <w:p w:rsidR="003532F4" w:rsidRPr="005B3E94" w:rsidRDefault="003532F4" w:rsidP="003532F4">
            <w:pPr>
              <w:snapToGrid w:val="0"/>
            </w:pPr>
            <w:r w:rsidRPr="005B3E94">
              <w:t>Модели данных. Инфологическое проектирование.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2F4" w:rsidRPr="005B3E94" w:rsidRDefault="003532F4" w:rsidP="003532F4">
            <w:pPr>
              <w:jc w:val="center"/>
            </w:pPr>
            <w:r w:rsidRPr="005B3E94">
              <w:t>6</w:t>
            </w:r>
          </w:p>
          <w:p w:rsidR="003532F4" w:rsidRPr="005B3E94" w:rsidRDefault="003532F4" w:rsidP="003532F4">
            <w:pPr>
              <w:jc w:val="center"/>
            </w:pPr>
            <w:r w:rsidRPr="005B3E94">
              <w:t>6</w:t>
            </w:r>
          </w:p>
          <w:p w:rsidR="003532F4" w:rsidRPr="005B3E94" w:rsidRDefault="003532F4" w:rsidP="003532F4">
            <w:pPr>
              <w:jc w:val="center"/>
            </w:pPr>
            <w:r w:rsidRPr="005B3E94">
              <w:t>6</w:t>
            </w:r>
          </w:p>
        </w:tc>
      </w:tr>
      <w:tr w:rsidR="003532F4" w:rsidRPr="005B3E94" w:rsidTr="003532F4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2F4" w:rsidRPr="005B3E94" w:rsidRDefault="003532F4" w:rsidP="003532F4">
            <w:r w:rsidRPr="005B3E94">
              <w:t>2.4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2F4" w:rsidRPr="005B3E94" w:rsidRDefault="003532F4" w:rsidP="003532F4">
            <w:pPr>
              <w:rPr>
                <w:lang w:eastAsia="en-US"/>
              </w:rPr>
            </w:pPr>
            <w:r w:rsidRPr="005B3E94">
              <w:rPr>
                <w:lang w:eastAsia="en-US"/>
              </w:rPr>
              <w:t>Проектирование баз данных</w:t>
            </w:r>
          </w:p>
        </w:tc>
        <w:tc>
          <w:tcPr>
            <w:tcW w:w="9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2F4" w:rsidRPr="005B3E94" w:rsidRDefault="003532F4" w:rsidP="003532F4">
            <w:r w:rsidRPr="005B3E94">
              <w:t xml:space="preserve">Этапы проектирования баз данных.  Семантический и синтаксический подходы к проектированию БД. </w:t>
            </w:r>
          </w:p>
          <w:p w:rsidR="003532F4" w:rsidRPr="005B3E94" w:rsidRDefault="003532F4" w:rsidP="003532F4">
            <w:r w:rsidRPr="005B3E94">
              <w:t>Инфологическое проектирование.</w:t>
            </w:r>
          </w:p>
          <w:p w:rsidR="003532F4" w:rsidRPr="005B3E94" w:rsidRDefault="003532F4" w:rsidP="003532F4">
            <w:r w:rsidRPr="005B3E94">
              <w:lastRenderedPageBreak/>
              <w:t>Анализ технических характеристик современных СУБД. Основные приемы работы в СУБД.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2F4" w:rsidRPr="005B3E94" w:rsidRDefault="003532F4" w:rsidP="003532F4">
            <w:pPr>
              <w:jc w:val="center"/>
            </w:pPr>
          </w:p>
          <w:p w:rsidR="003532F4" w:rsidRPr="005B3E94" w:rsidRDefault="003532F4" w:rsidP="003532F4">
            <w:pPr>
              <w:jc w:val="center"/>
            </w:pPr>
            <w:r w:rsidRPr="005B3E94">
              <w:t>6</w:t>
            </w:r>
          </w:p>
          <w:p w:rsidR="003532F4" w:rsidRPr="005B3E94" w:rsidRDefault="003532F4" w:rsidP="003532F4">
            <w:pPr>
              <w:jc w:val="center"/>
            </w:pPr>
            <w:r w:rsidRPr="005B3E94">
              <w:t>6</w:t>
            </w:r>
          </w:p>
          <w:p w:rsidR="003532F4" w:rsidRPr="005B3E94" w:rsidRDefault="003532F4" w:rsidP="003532F4">
            <w:pPr>
              <w:jc w:val="center"/>
            </w:pPr>
          </w:p>
          <w:p w:rsidR="003532F4" w:rsidRPr="005B3E94" w:rsidRDefault="003532F4" w:rsidP="003532F4">
            <w:pPr>
              <w:jc w:val="center"/>
            </w:pPr>
            <w:r w:rsidRPr="005B3E94">
              <w:lastRenderedPageBreak/>
              <w:t>6</w:t>
            </w:r>
          </w:p>
        </w:tc>
      </w:tr>
      <w:tr w:rsidR="003532F4" w:rsidRPr="005B3E94" w:rsidTr="003532F4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2F4" w:rsidRPr="005B3E94" w:rsidRDefault="003532F4" w:rsidP="003532F4">
            <w:r w:rsidRPr="005B3E94">
              <w:lastRenderedPageBreak/>
              <w:t>2.5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2F4" w:rsidRPr="005B3E94" w:rsidRDefault="003532F4" w:rsidP="003532F4">
            <w:pPr>
              <w:rPr>
                <w:lang w:eastAsia="en-US"/>
              </w:rPr>
            </w:pPr>
            <w:r w:rsidRPr="005B3E94">
              <w:rPr>
                <w:lang w:eastAsia="en-US"/>
              </w:rPr>
              <w:t>Создание баз данных и организация связи между объектами</w:t>
            </w:r>
          </w:p>
        </w:tc>
        <w:tc>
          <w:tcPr>
            <w:tcW w:w="9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2F4" w:rsidRPr="005B3E94" w:rsidRDefault="003532F4" w:rsidP="003532F4">
            <w:r w:rsidRPr="005B3E94">
              <w:t>Создание проекта базы данных. Структура и состав проекта.</w:t>
            </w:r>
          </w:p>
          <w:p w:rsidR="003532F4" w:rsidRPr="005B3E94" w:rsidRDefault="003532F4" w:rsidP="003532F4">
            <w:r w:rsidRPr="005B3E94">
              <w:t xml:space="preserve"> Понятия первичного и вторичного ключей таблиц базы данных.</w:t>
            </w:r>
          </w:p>
          <w:p w:rsidR="003532F4" w:rsidRPr="005B3E94" w:rsidRDefault="003532F4" w:rsidP="003532F4">
            <w:r w:rsidRPr="005B3E94">
              <w:t xml:space="preserve"> Схема данных. Реализация связей в терминах конкретной СУБД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2F4" w:rsidRPr="005B3E94" w:rsidRDefault="003532F4" w:rsidP="00090FC4">
            <w:pPr>
              <w:jc w:val="center"/>
            </w:pPr>
            <w:r w:rsidRPr="005B3E94">
              <w:t>6</w:t>
            </w:r>
          </w:p>
          <w:p w:rsidR="003532F4" w:rsidRPr="005B3E94" w:rsidRDefault="003532F4" w:rsidP="00090FC4">
            <w:pPr>
              <w:jc w:val="center"/>
            </w:pPr>
            <w:r w:rsidRPr="005B3E94">
              <w:t>6</w:t>
            </w:r>
          </w:p>
          <w:p w:rsidR="003532F4" w:rsidRPr="005B3E94" w:rsidRDefault="003532F4" w:rsidP="00090FC4">
            <w:pPr>
              <w:jc w:val="center"/>
            </w:pPr>
            <w:r w:rsidRPr="005B3E94">
              <w:t>6</w:t>
            </w:r>
          </w:p>
        </w:tc>
      </w:tr>
      <w:tr w:rsidR="003532F4" w:rsidRPr="005B3E94" w:rsidTr="003532F4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2F4" w:rsidRPr="005B3E94" w:rsidRDefault="003532F4" w:rsidP="003532F4">
            <w:r w:rsidRPr="005B3E94">
              <w:t>2.6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2F4" w:rsidRPr="005B3E94" w:rsidRDefault="003532F4" w:rsidP="003532F4">
            <w:pPr>
              <w:rPr>
                <w:lang w:eastAsia="en-US"/>
              </w:rPr>
            </w:pPr>
            <w:r w:rsidRPr="005B3E94">
              <w:rPr>
                <w:lang w:eastAsia="en-US"/>
              </w:rPr>
              <w:t>Разработка приложений по обработке баз данных</w:t>
            </w:r>
          </w:p>
        </w:tc>
        <w:tc>
          <w:tcPr>
            <w:tcW w:w="9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2F4" w:rsidRPr="005B3E94" w:rsidRDefault="003532F4" w:rsidP="003532F4">
            <w:r w:rsidRPr="005B3E94">
              <w:t xml:space="preserve">Структура и состав приложения базы данных. </w:t>
            </w:r>
          </w:p>
          <w:p w:rsidR="003532F4" w:rsidRPr="005B3E94" w:rsidRDefault="003532F4" w:rsidP="003532F4">
            <w:r w:rsidRPr="005B3E94">
              <w:t xml:space="preserve">Реализация информационных запросов средствами языка структурированных запросов SQL. </w:t>
            </w:r>
          </w:p>
          <w:p w:rsidR="003532F4" w:rsidRPr="005B3E94" w:rsidRDefault="003532F4" w:rsidP="003532F4">
            <w:r w:rsidRPr="005B3E94">
              <w:t xml:space="preserve">Разработка отчетов любой степени сложности. </w:t>
            </w:r>
          </w:p>
          <w:p w:rsidR="003532F4" w:rsidRPr="005B3E94" w:rsidRDefault="003532F4" w:rsidP="003532F4">
            <w:r w:rsidRPr="005B3E94">
              <w:t>Вычисления в отчетах. Использование группировки данных.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2F4" w:rsidRPr="005B3E94" w:rsidRDefault="003532F4" w:rsidP="00090FC4">
            <w:pPr>
              <w:jc w:val="center"/>
            </w:pPr>
            <w:r w:rsidRPr="005B3E94">
              <w:t>6</w:t>
            </w:r>
          </w:p>
          <w:p w:rsidR="003532F4" w:rsidRPr="005B3E94" w:rsidRDefault="003532F4" w:rsidP="00090FC4">
            <w:pPr>
              <w:jc w:val="center"/>
            </w:pPr>
          </w:p>
          <w:p w:rsidR="003532F4" w:rsidRPr="005B3E94" w:rsidRDefault="003532F4" w:rsidP="00090FC4">
            <w:pPr>
              <w:jc w:val="center"/>
            </w:pPr>
            <w:r w:rsidRPr="005B3E94">
              <w:t>6</w:t>
            </w:r>
          </w:p>
          <w:p w:rsidR="003532F4" w:rsidRPr="005B3E94" w:rsidRDefault="003532F4" w:rsidP="00090FC4">
            <w:pPr>
              <w:jc w:val="center"/>
            </w:pPr>
            <w:r w:rsidRPr="005B3E94">
              <w:t>6</w:t>
            </w:r>
          </w:p>
          <w:p w:rsidR="003532F4" w:rsidRPr="005B3E94" w:rsidRDefault="003532F4" w:rsidP="00090FC4">
            <w:pPr>
              <w:jc w:val="center"/>
            </w:pPr>
            <w:r w:rsidRPr="005B3E94">
              <w:t>6</w:t>
            </w:r>
          </w:p>
        </w:tc>
      </w:tr>
      <w:tr w:rsidR="003532F4" w:rsidRPr="005B3E94" w:rsidTr="003532F4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2F4" w:rsidRPr="005B3E94" w:rsidRDefault="003532F4" w:rsidP="003532F4">
            <w:r w:rsidRPr="005B3E94">
              <w:t>2.7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2F4" w:rsidRPr="005B3E94" w:rsidRDefault="003532F4" w:rsidP="003532F4">
            <w:pPr>
              <w:rPr>
                <w:lang w:eastAsia="en-US"/>
              </w:rPr>
            </w:pPr>
            <w:r w:rsidRPr="005B3E94">
              <w:rPr>
                <w:lang w:eastAsia="en-US"/>
              </w:rPr>
              <w:t xml:space="preserve">Построение SQL–запросов разной сложности </w:t>
            </w:r>
          </w:p>
        </w:tc>
        <w:tc>
          <w:tcPr>
            <w:tcW w:w="9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2F4" w:rsidRPr="005B3E94" w:rsidRDefault="003532F4" w:rsidP="003532F4">
            <w:r w:rsidRPr="005B3E94">
              <w:t xml:space="preserve">Статические и динамические запросы. </w:t>
            </w:r>
          </w:p>
          <w:p w:rsidR="003532F4" w:rsidRPr="005B3E94" w:rsidRDefault="003532F4" w:rsidP="003532F4">
            <w:pPr>
              <w:rPr>
                <w:lang w:val="en-US"/>
              </w:rPr>
            </w:pPr>
            <w:r w:rsidRPr="005B3E94">
              <w:t>Использование подзапросов. Операторы</w:t>
            </w:r>
            <w:r w:rsidRPr="005B3E94">
              <w:rPr>
                <w:lang w:val="en-US"/>
              </w:rPr>
              <w:t xml:space="preserve"> </w:t>
            </w:r>
            <w:r w:rsidRPr="005B3E94">
              <w:t>сравнения</w:t>
            </w:r>
            <w:r w:rsidRPr="005B3E94">
              <w:rPr>
                <w:lang w:val="en-US"/>
              </w:rPr>
              <w:t xml:space="preserve"> IN, ANY, SOME, EXISTS. </w:t>
            </w:r>
          </w:p>
          <w:p w:rsidR="003532F4" w:rsidRPr="005B3E94" w:rsidRDefault="003532F4" w:rsidP="003532F4">
            <w:r w:rsidRPr="005B3E94">
              <w:t>Объединение результатов двух и более запросов (UNION)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2F4" w:rsidRPr="005B3E94" w:rsidRDefault="003532F4" w:rsidP="00090FC4">
            <w:pPr>
              <w:jc w:val="center"/>
            </w:pPr>
            <w:r w:rsidRPr="005B3E94">
              <w:t>6</w:t>
            </w:r>
          </w:p>
          <w:p w:rsidR="003532F4" w:rsidRPr="005B3E94" w:rsidRDefault="003532F4" w:rsidP="00090FC4">
            <w:pPr>
              <w:jc w:val="center"/>
            </w:pPr>
            <w:r w:rsidRPr="005B3E94">
              <w:t>6</w:t>
            </w:r>
          </w:p>
          <w:p w:rsidR="003532F4" w:rsidRPr="005B3E94" w:rsidRDefault="003532F4" w:rsidP="00090FC4">
            <w:pPr>
              <w:jc w:val="center"/>
            </w:pPr>
            <w:r w:rsidRPr="005B3E94">
              <w:t>6</w:t>
            </w:r>
          </w:p>
        </w:tc>
      </w:tr>
      <w:tr w:rsidR="003532F4" w:rsidRPr="005B3E94" w:rsidTr="003532F4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2F4" w:rsidRPr="005B3E94" w:rsidRDefault="003532F4" w:rsidP="003532F4">
            <w:r w:rsidRPr="005B3E94">
              <w:t>2.8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2F4" w:rsidRPr="005B3E94" w:rsidRDefault="003532F4" w:rsidP="003532F4">
            <w:pPr>
              <w:rPr>
                <w:lang w:eastAsia="en-US"/>
              </w:rPr>
            </w:pPr>
            <w:r w:rsidRPr="005B3E94">
              <w:rPr>
                <w:lang w:eastAsia="en-US"/>
              </w:rPr>
              <w:t>Администрирование и защита баз данных</w:t>
            </w:r>
          </w:p>
        </w:tc>
        <w:tc>
          <w:tcPr>
            <w:tcW w:w="9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2F4" w:rsidRPr="005B3E94" w:rsidRDefault="003532F4" w:rsidP="003532F4">
            <w:pPr>
              <w:snapToGrid w:val="0"/>
            </w:pPr>
            <w:r w:rsidRPr="005B3E94">
              <w:t>Функции администратора БД. Дифференцированный зачет</w:t>
            </w:r>
          </w:p>
          <w:p w:rsidR="003532F4" w:rsidRPr="005B3E94" w:rsidRDefault="003532F4" w:rsidP="003532F4">
            <w:pPr>
              <w:snapToGrid w:val="0"/>
            </w:pPr>
            <w:r w:rsidRPr="005B3E94">
              <w:t xml:space="preserve">Ведение и восстановление базы данных. </w:t>
            </w:r>
          </w:p>
          <w:p w:rsidR="003532F4" w:rsidRPr="005B3E94" w:rsidRDefault="003532F4" w:rsidP="003532F4">
            <w:pPr>
              <w:snapToGrid w:val="0"/>
            </w:pPr>
            <w:r w:rsidRPr="005B3E94">
              <w:t xml:space="preserve">Управление доступом к данным.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2F4" w:rsidRPr="005B3E94" w:rsidRDefault="003532F4" w:rsidP="00090FC4">
            <w:pPr>
              <w:jc w:val="center"/>
            </w:pPr>
            <w:r w:rsidRPr="005B3E94">
              <w:t>6</w:t>
            </w:r>
          </w:p>
          <w:p w:rsidR="003532F4" w:rsidRPr="005B3E94" w:rsidRDefault="003532F4" w:rsidP="00090FC4">
            <w:pPr>
              <w:jc w:val="center"/>
            </w:pPr>
            <w:r w:rsidRPr="005B3E94">
              <w:t>6</w:t>
            </w:r>
          </w:p>
          <w:p w:rsidR="003532F4" w:rsidRPr="005B3E94" w:rsidRDefault="003532F4" w:rsidP="00090FC4">
            <w:pPr>
              <w:jc w:val="center"/>
            </w:pPr>
            <w:r w:rsidRPr="005B3E94">
              <w:t>6</w:t>
            </w:r>
          </w:p>
        </w:tc>
      </w:tr>
      <w:tr w:rsidR="003532F4" w:rsidRPr="005B3E94" w:rsidTr="003532F4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2F4" w:rsidRPr="005B3E94" w:rsidRDefault="003532F4" w:rsidP="003532F4"/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2F4" w:rsidRPr="005B3E94" w:rsidRDefault="003532F4" w:rsidP="003532F4">
            <w:pPr>
              <w:rPr>
                <w:lang w:eastAsia="en-US"/>
              </w:rPr>
            </w:pPr>
          </w:p>
        </w:tc>
        <w:tc>
          <w:tcPr>
            <w:tcW w:w="9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2F4" w:rsidRPr="005B3E94" w:rsidRDefault="003532F4" w:rsidP="003532F4">
            <w:pPr>
              <w:snapToGrid w:val="0"/>
            </w:pPr>
            <w:r w:rsidRPr="005B3E94">
              <w:t xml:space="preserve">Хранимые процедуры и триггеры. </w:t>
            </w:r>
          </w:p>
          <w:p w:rsidR="003532F4" w:rsidRPr="005B3E94" w:rsidRDefault="003532F4" w:rsidP="003532F4">
            <w:pPr>
              <w:snapToGrid w:val="0"/>
            </w:pPr>
            <w:r w:rsidRPr="005B3E94">
              <w:t>Обеспечение достоверности информации</w:t>
            </w:r>
          </w:p>
          <w:p w:rsidR="003532F4" w:rsidRPr="005B3E94" w:rsidRDefault="003532F4" w:rsidP="003532F4">
            <w:pPr>
              <w:snapToGrid w:val="0"/>
            </w:pPr>
            <w:r w:rsidRPr="005B3E94">
              <w:t>Резервное копирование и восстановление. Управление обработкой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2F4" w:rsidRPr="005B3E94" w:rsidRDefault="003532F4" w:rsidP="00090FC4">
            <w:pPr>
              <w:jc w:val="center"/>
            </w:pPr>
            <w:r w:rsidRPr="005B3E94">
              <w:t>6</w:t>
            </w:r>
          </w:p>
          <w:p w:rsidR="003532F4" w:rsidRPr="005B3E94" w:rsidRDefault="003532F4" w:rsidP="00090FC4">
            <w:pPr>
              <w:jc w:val="center"/>
            </w:pPr>
            <w:r w:rsidRPr="005B3E94">
              <w:t>6</w:t>
            </w:r>
          </w:p>
          <w:p w:rsidR="003532F4" w:rsidRPr="005B3E94" w:rsidRDefault="003532F4" w:rsidP="00090FC4">
            <w:pPr>
              <w:jc w:val="center"/>
            </w:pPr>
            <w:r w:rsidRPr="005B3E94">
              <w:t>6</w:t>
            </w:r>
          </w:p>
        </w:tc>
      </w:tr>
      <w:tr w:rsidR="003532F4" w:rsidRPr="005B3E94" w:rsidTr="003532F4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2F4" w:rsidRPr="005B3E94" w:rsidRDefault="003532F4" w:rsidP="003532F4">
            <w:r w:rsidRPr="005B3E94">
              <w:t>2.9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2F4" w:rsidRPr="005B3E94" w:rsidRDefault="003532F4" w:rsidP="003532F4">
            <w:pPr>
              <w:rPr>
                <w:lang w:eastAsia="en-US"/>
              </w:rPr>
            </w:pPr>
            <w:r w:rsidRPr="005B3E94">
              <w:rPr>
                <w:lang w:eastAsia="en-US"/>
              </w:rPr>
              <w:t>Управление доступом к данным, распределение привилегий, защита данных</w:t>
            </w:r>
          </w:p>
        </w:tc>
        <w:tc>
          <w:tcPr>
            <w:tcW w:w="9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2F4" w:rsidRPr="005B3E94" w:rsidRDefault="003532F4" w:rsidP="003532F4">
            <w:r w:rsidRPr="005B3E94">
              <w:t xml:space="preserve">Технологические методы защиты. </w:t>
            </w:r>
          </w:p>
          <w:p w:rsidR="003532F4" w:rsidRPr="005B3E94" w:rsidRDefault="003532F4" w:rsidP="003532F4">
            <w:r w:rsidRPr="005B3E94">
              <w:t>Организационные рекомендации по обеспечению безопасности. Методы организации целостности данных.</w:t>
            </w:r>
          </w:p>
          <w:p w:rsidR="003532F4" w:rsidRPr="005B3E94" w:rsidRDefault="003532F4" w:rsidP="003532F4">
            <w:r w:rsidRPr="005B3E94">
              <w:t>Способы контроля доступа к данным и управление привилегиями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2F4" w:rsidRPr="005B3E94" w:rsidRDefault="003532F4" w:rsidP="00090FC4">
            <w:pPr>
              <w:jc w:val="center"/>
            </w:pPr>
            <w:r w:rsidRPr="005B3E94">
              <w:t>6</w:t>
            </w:r>
          </w:p>
          <w:p w:rsidR="003532F4" w:rsidRPr="005B3E94" w:rsidRDefault="003532F4" w:rsidP="00090FC4">
            <w:pPr>
              <w:jc w:val="center"/>
            </w:pPr>
            <w:r w:rsidRPr="005B3E94">
              <w:t>6</w:t>
            </w:r>
          </w:p>
          <w:p w:rsidR="003532F4" w:rsidRPr="005B3E94" w:rsidRDefault="003532F4" w:rsidP="00090FC4">
            <w:pPr>
              <w:jc w:val="center"/>
            </w:pPr>
            <w:r w:rsidRPr="005B3E94">
              <w:t>6</w:t>
            </w:r>
          </w:p>
          <w:p w:rsidR="003532F4" w:rsidRPr="005B3E94" w:rsidRDefault="003532F4" w:rsidP="00090FC4">
            <w:pPr>
              <w:jc w:val="center"/>
            </w:pPr>
            <w:r w:rsidRPr="005B3E94">
              <w:t>6</w:t>
            </w:r>
          </w:p>
        </w:tc>
      </w:tr>
      <w:tr w:rsidR="003532F4" w:rsidRPr="005B3E94" w:rsidTr="003532F4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2F4" w:rsidRPr="005B3E94" w:rsidRDefault="003532F4" w:rsidP="003532F4">
            <w:r w:rsidRPr="005B3E94">
              <w:t>2.10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2F4" w:rsidRPr="005B3E94" w:rsidRDefault="003532F4" w:rsidP="003532F4">
            <w:pPr>
              <w:rPr>
                <w:lang w:eastAsia="en-US"/>
              </w:rPr>
            </w:pPr>
            <w:r w:rsidRPr="005B3E94">
              <w:rPr>
                <w:lang w:eastAsia="en-US"/>
              </w:rPr>
              <w:t>Разработка серверной и клиентской части базы данных</w:t>
            </w:r>
          </w:p>
        </w:tc>
        <w:tc>
          <w:tcPr>
            <w:tcW w:w="9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2F4" w:rsidRPr="005B3E94" w:rsidRDefault="003532F4" w:rsidP="003532F4">
            <w:r w:rsidRPr="005B3E94">
              <w:t xml:space="preserve">Анализ работы технологии «клиент-сервер». </w:t>
            </w:r>
          </w:p>
          <w:p w:rsidR="003532F4" w:rsidRPr="005B3E94" w:rsidRDefault="003532F4" w:rsidP="003532F4">
            <w:r w:rsidRPr="005B3E94">
              <w:t>Управление транзакциями. Использование технологий интеграции данных различных платформ.</w:t>
            </w:r>
          </w:p>
          <w:p w:rsidR="003532F4" w:rsidRPr="005B3E94" w:rsidRDefault="003532F4" w:rsidP="003532F4">
            <w:r w:rsidRPr="005B3E94">
              <w:t>Разработка клиентской базы данных. Дифференцированный зачет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2F4" w:rsidRPr="005B3E94" w:rsidRDefault="003532F4" w:rsidP="00090FC4">
            <w:pPr>
              <w:jc w:val="center"/>
            </w:pPr>
            <w:r w:rsidRPr="005B3E94">
              <w:t>6</w:t>
            </w:r>
          </w:p>
          <w:p w:rsidR="003532F4" w:rsidRPr="005B3E94" w:rsidRDefault="003532F4" w:rsidP="00090FC4">
            <w:pPr>
              <w:jc w:val="center"/>
            </w:pPr>
          </w:p>
          <w:p w:rsidR="003532F4" w:rsidRPr="005B3E94" w:rsidRDefault="003532F4" w:rsidP="00090FC4">
            <w:pPr>
              <w:jc w:val="center"/>
            </w:pPr>
            <w:r w:rsidRPr="005B3E94">
              <w:t>6</w:t>
            </w:r>
          </w:p>
          <w:p w:rsidR="003532F4" w:rsidRPr="005B3E94" w:rsidRDefault="003532F4" w:rsidP="003532F4">
            <w:pPr>
              <w:jc w:val="center"/>
            </w:pPr>
            <w:r w:rsidRPr="005B3E94">
              <w:t>6</w:t>
            </w:r>
          </w:p>
        </w:tc>
      </w:tr>
      <w:tr w:rsidR="003532F4" w:rsidRPr="000A74DB" w:rsidTr="003532F4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2F4" w:rsidRPr="005B3E94" w:rsidRDefault="003532F4" w:rsidP="003532F4">
            <w:pPr>
              <w:jc w:val="both"/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2F4" w:rsidRPr="005B3E94" w:rsidRDefault="003532F4" w:rsidP="003532F4">
            <w:pPr>
              <w:jc w:val="both"/>
              <w:rPr>
                <w:lang w:eastAsia="en-US"/>
              </w:rPr>
            </w:pPr>
          </w:p>
        </w:tc>
        <w:tc>
          <w:tcPr>
            <w:tcW w:w="9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2F4" w:rsidRPr="005B3E94" w:rsidRDefault="003532F4" w:rsidP="00090FC4">
            <w:pPr>
              <w:snapToGrid w:val="0"/>
              <w:jc w:val="right"/>
            </w:pPr>
            <w:r w:rsidRPr="005B3E94">
              <w:t>Итого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2F4" w:rsidRPr="005B3E94" w:rsidRDefault="003532F4" w:rsidP="003532F4">
            <w:pPr>
              <w:jc w:val="center"/>
            </w:pPr>
            <w:r w:rsidRPr="005B3E94">
              <w:t>216</w:t>
            </w:r>
          </w:p>
        </w:tc>
      </w:tr>
    </w:tbl>
    <w:p w:rsidR="002C7507" w:rsidRDefault="002C7507" w:rsidP="002C75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8"/>
          <w:szCs w:val="28"/>
        </w:rPr>
      </w:pPr>
    </w:p>
    <w:p w:rsidR="00C32603" w:rsidRPr="007C719F" w:rsidRDefault="00C32603" w:rsidP="00CC47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8"/>
          <w:szCs w:val="28"/>
          <w:highlight w:val="yellow"/>
        </w:rPr>
        <w:sectPr w:rsidR="00C32603" w:rsidRPr="007C719F" w:rsidSect="002C7507">
          <w:pgSz w:w="16837" w:h="11905" w:orient="landscape" w:code="9"/>
          <w:pgMar w:top="851" w:right="851" w:bottom="737" w:left="851" w:header="454" w:footer="454" w:gutter="0"/>
          <w:pgNumType w:start="9"/>
          <w:cols w:space="720"/>
          <w:titlePg/>
          <w:docGrid w:linePitch="360"/>
        </w:sectPr>
      </w:pPr>
    </w:p>
    <w:p w:rsidR="00B210CF" w:rsidRPr="00FE0452" w:rsidRDefault="00236D5E" w:rsidP="00CC47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  <w:r w:rsidRPr="00FE0452">
        <w:rPr>
          <w:b/>
          <w:caps/>
          <w:sz w:val="28"/>
          <w:szCs w:val="28"/>
        </w:rPr>
        <w:lastRenderedPageBreak/>
        <w:t>4</w:t>
      </w:r>
      <w:r w:rsidR="00CC475D" w:rsidRPr="00FE0452">
        <w:rPr>
          <w:b/>
          <w:caps/>
          <w:sz w:val="28"/>
          <w:szCs w:val="28"/>
        </w:rPr>
        <w:t xml:space="preserve">. </w:t>
      </w:r>
      <w:r w:rsidR="00B210CF" w:rsidRPr="00FE0452">
        <w:rPr>
          <w:b/>
          <w:caps/>
          <w:sz w:val="28"/>
          <w:szCs w:val="28"/>
        </w:rPr>
        <w:t xml:space="preserve">условия реализации программы </w:t>
      </w:r>
      <w:r w:rsidR="002A11A1" w:rsidRPr="00FE0452">
        <w:rPr>
          <w:b/>
          <w:caps/>
          <w:sz w:val="28"/>
          <w:szCs w:val="28"/>
        </w:rPr>
        <w:t>МОДУЛЯ</w:t>
      </w:r>
    </w:p>
    <w:p w:rsidR="00B210CF" w:rsidRPr="00FE0452" w:rsidRDefault="00B210CF" w:rsidP="00B210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16"/>
          <w:szCs w:val="28"/>
        </w:rPr>
      </w:pPr>
    </w:p>
    <w:p w:rsidR="00B210CF" w:rsidRPr="00FE0452" w:rsidRDefault="00236D5E" w:rsidP="00B210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FE0452">
        <w:rPr>
          <w:b/>
          <w:bCs/>
          <w:sz w:val="28"/>
          <w:szCs w:val="28"/>
        </w:rPr>
        <w:t>4</w:t>
      </w:r>
      <w:r w:rsidR="00CC475D" w:rsidRPr="00FE0452">
        <w:rPr>
          <w:b/>
          <w:bCs/>
          <w:sz w:val="28"/>
          <w:szCs w:val="28"/>
        </w:rPr>
        <w:t xml:space="preserve">.1. </w:t>
      </w:r>
      <w:r w:rsidR="00B210CF" w:rsidRPr="00FE0452">
        <w:rPr>
          <w:b/>
          <w:bCs/>
          <w:sz w:val="28"/>
          <w:szCs w:val="28"/>
        </w:rPr>
        <w:t>Требования к минимальному материально-техническому обеспечению</w:t>
      </w:r>
    </w:p>
    <w:p w:rsidR="00FE0452" w:rsidRPr="00FE0452" w:rsidRDefault="00FE0452" w:rsidP="00FE04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20"/>
        <w:jc w:val="both"/>
        <w:rPr>
          <w:i/>
          <w:sz w:val="28"/>
          <w:szCs w:val="28"/>
        </w:rPr>
      </w:pPr>
      <w:r w:rsidRPr="00FE0452">
        <w:rPr>
          <w:sz w:val="28"/>
          <w:szCs w:val="28"/>
        </w:rPr>
        <w:t xml:space="preserve">Реализация программы модуля предполагает наличие учебного </w:t>
      </w:r>
      <w:r w:rsidRPr="00FE0452">
        <w:rPr>
          <w:i/>
          <w:sz w:val="28"/>
          <w:szCs w:val="28"/>
        </w:rPr>
        <w:t>мониторного</w:t>
      </w:r>
      <w:r w:rsidRPr="00FE0452">
        <w:rPr>
          <w:sz w:val="28"/>
          <w:szCs w:val="28"/>
        </w:rPr>
        <w:t xml:space="preserve"> кабинета; лабораторий </w:t>
      </w:r>
      <w:r w:rsidRPr="00FE0452">
        <w:rPr>
          <w:i/>
          <w:sz w:val="28"/>
          <w:szCs w:val="28"/>
        </w:rPr>
        <w:t xml:space="preserve">технологии разработки баз данных и </w:t>
      </w:r>
      <w:proofErr w:type="spellStart"/>
      <w:r w:rsidRPr="00FE0452">
        <w:rPr>
          <w:i/>
          <w:sz w:val="28"/>
          <w:szCs w:val="28"/>
        </w:rPr>
        <w:t>инфомационно</w:t>
      </w:r>
      <w:proofErr w:type="spellEnd"/>
      <w:r w:rsidRPr="00FE0452">
        <w:rPr>
          <w:i/>
          <w:sz w:val="28"/>
          <w:szCs w:val="28"/>
        </w:rPr>
        <w:t xml:space="preserve"> - коммуникационных систем, полигона вычислительной техники.</w:t>
      </w:r>
    </w:p>
    <w:p w:rsidR="00FE0452" w:rsidRPr="00FE0452" w:rsidRDefault="00FE0452" w:rsidP="00FE04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Cs/>
          <w:sz w:val="28"/>
          <w:szCs w:val="28"/>
        </w:rPr>
      </w:pPr>
      <w:r w:rsidRPr="00FE0452">
        <w:rPr>
          <w:bCs/>
          <w:sz w:val="28"/>
          <w:szCs w:val="28"/>
        </w:rPr>
        <w:t>Оборудование лабораторий  и рабочих мест лабораторий: компьютеры, сервер, локальная сеть, выход в глобальную сеть, комплект учебно-методической литературы.</w:t>
      </w:r>
    </w:p>
    <w:p w:rsidR="00FE0452" w:rsidRPr="00FE0452" w:rsidRDefault="00FE0452" w:rsidP="00FE04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426"/>
        <w:jc w:val="both"/>
        <w:rPr>
          <w:bCs/>
          <w:sz w:val="28"/>
          <w:szCs w:val="28"/>
        </w:rPr>
      </w:pPr>
      <w:r w:rsidRPr="00FE0452">
        <w:rPr>
          <w:bCs/>
          <w:sz w:val="28"/>
          <w:szCs w:val="28"/>
        </w:rPr>
        <w:t>Оборудование полигона вычислительной техники: компьютеры, сервер, локальная сеть, выход в глобальную сеть.</w:t>
      </w:r>
    </w:p>
    <w:p w:rsidR="00FE0452" w:rsidRPr="00FE0452" w:rsidRDefault="00FE0452" w:rsidP="00FE04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426"/>
        <w:jc w:val="both"/>
        <w:rPr>
          <w:bCs/>
          <w:sz w:val="28"/>
          <w:szCs w:val="28"/>
        </w:rPr>
      </w:pPr>
      <w:r w:rsidRPr="00FE0452">
        <w:rPr>
          <w:bCs/>
          <w:sz w:val="28"/>
          <w:szCs w:val="28"/>
        </w:rPr>
        <w:t xml:space="preserve">Реализация программы модуля предполагает обязательную практику по профилю специальности.  </w:t>
      </w:r>
    </w:p>
    <w:p w:rsidR="00FE0452" w:rsidRPr="00FE0452" w:rsidRDefault="00FE0452" w:rsidP="005952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jc w:val="both"/>
        <w:rPr>
          <w:bCs/>
          <w:sz w:val="28"/>
          <w:szCs w:val="28"/>
        </w:rPr>
      </w:pPr>
      <w:r w:rsidRPr="00FE0452">
        <w:rPr>
          <w:bCs/>
          <w:sz w:val="28"/>
          <w:szCs w:val="28"/>
        </w:rPr>
        <w:t>Оборудование и технологическое оснащение рабочих м</w:t>
      </w:r>
      <w:r w:rsidR="00D73414">
        <w:rPr>
          <w:bCs/>
          <w:sz w:val="28"/>
          <w:szCs w:val="28"/>
        </w:rPr>
        <w:t>ест: компьютеры, локальная сеть,</w:t>
      </w:r>
      <w:r w:rsidRPr="00FE0452">
        <w:rPr>
          <w:bCs/>
          <w:sz w:val="28"/>
          <w:szCs w:val="28"/>
        </w:rPr>
        <w:t xml:space="preserve"> выход в глобальную сеть.</w:t>
      </w:r>
    </w:p>
    <w:p w:rsidR="008C7C66" w:rsidRPr="007C719F" w:rsidRDefault="008C7C66" w:rsidP="00C71FB2">
      <w:pPr>
        <w:pStyle w:val="5"/>
        <w:ind w:firstLine="0"/>
        <w:jc w:val="left"/>
        <w:rPr>
          <w:sz w:val="20"/>
          <w:szCs w:val="28"/>
          <w:highlight w:val="yellow"/>
        </w:rPr>
      </w:pPr>
    </w:p>
    <w:p w:rsidR="00CB1370" w:rsidRPr="007C719F" w:rsidRDefault="00CB1370" w:rsidP="00CB1370">
      <w:pPr>
        <w:rPr>
          <w:highlight w:val="yellow"/>
        </w:rPr>
      </w:pPr>
    </w:p>
    <w:p w:rsidR="00C71FB2" w:rsidRPr="00FE0452" w:rsidRDefault="00CB1370" w:rsidP="00C71FB2">
      <w:pPr>
        <w:pStyle w:val="5"/>
        <w:ind w:firstLine="0"/>
        <w:jc w:val="left"/>
        <w:rPr>
          <w:b w:val="0"/>
          <w:szCs w:val="28"/>
        </w:rPr>
      </w:pPr>
      <w:r w:rsidRPr="00FE0452">
        <w:rPr>
          <w:szCs w:val="28"/>
        </w:rPr>
        <w:t>4</w:t>
      </w:r>
      <w:r w:rsidR="00CC475D" w:rsidRPr="00FE0452">
        <w:rPr>
          <w:szCs w:val="28"/>
        </w:rPr>
        <w:t xml:space="preserve">.2. </w:t>
      </w:r>
      <w:r w:rsidR="00B210CF" w:rsidRPr="00FE0452">
        <w:rPr>
          <w:szCs w:val="28"/>
        </w:rPr>
        <w:t xml:space="preserve">Информационное обеспечение обучения </w:t>
      </w:r>
      <w:r w:rsidR="00C71FB2" w:rsidRPr="00FE0452">
        <w:rPr>
          <w:szCs w:val="28"/>
        </w:rPr>
        <w:t xml:space="preserve"> </w:t>
      </w:r>
      <w:r w:rsidR="00C71FB2" w:rsidRPr="00FE0452">
        <w:rPr>
          <w:b w:val="0"/>
          <w:szCs w:val="28"/>
        </w:rPr>
        <w:t>(перечень рекомендуемых учебных изданий, Интернет-ресурсов, дополнительной литературы)</w:t>
      </w:r>
    </w:p>
    <w:p w:rsidR="00AD0DC6" w:rsidRDefault="00F53D32" w:rsidP="00AD0DC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Литература</w:t>
      </w:r>
    </w:p>
    <w:p w:rsidR="00BA14A2" w:rsidRPr="00BA14A2" w:rsidRDefault="00BA14A2" w:rsidP="00BA14A2">
      <w:pPr>
        <w:rPr>
          <w:color w:val="FF0000"/>
          <w:sz w:val="28"/>
          <w:szCs w:val="28"/>
        </w:rPr>
      </w:pPr>
      <w:r w:rsidRPr="00BA14A2">
        <w:rPr>
          <w:color w:val="FF0000"/>
          <w:sz w:val="28"/>
          <w:szCs w:val="28"/>
        </w:rPr>
        <w:t xml:space="preserve">Компьютерные сети: учебное пособие/ Максимов Н.В. – </w:t>
      </w:r>
      <w:proofErr w:type="gramStart"/>
      <w:r w:rsidRPr="00BA14A2">
        <w:rPr>
          <w:color w:val="FF0000"/>
          <w:sz w:val="28"/>
          <w:szCs w:val="28"/>
        </w:rPr>
        <w:t>Москва :</w:t>
      </w:r>
      <w:proofErr w:type="gramEnd"/>
      <w:r w:rsidRPr="00BA14A2">
        <w:rPr>
          <w:color w:val="FF0000"/>
          <w:sz w:val="28"/>
          <w:szCs w:val="28"/>
        </w:rPr>
        <w:t xml:space="preserve"> Инфра-М, 2007</w:t>
      </w:r>
    </w:p>
    <w:p w:rsidR="00BA14A2" w:rsidRPr="00BA14A2" w:rsidRDefault="00BA14A2" w:rsidP="00BA14A2">
      <w:pPr>
        <w:rPr>
          <w:color w:val="FF0000"/>
          <w:sz w:val="28"/>
          <w:szCs w:val="28"/>
        </w:rPr>
      </w:pPr>
      <w:r w:rsidRPr="00BA14A2">
        <w:rPr>
          <w:color w:val="FF0000"/>
          <w:sz w:val="28"/>
          <w:szCs w:val="28"/>
        </w:rPr>
        <w:t xml:space="preserve">Программное обеспечение компьютерных сетей: учебное пособие/ Исаченко О.В. – </w:t>
      </w:r>
      <w:proofErr w:type="gramStart"/>
      <w:r w:rsidRPr="00BA14A2">
        <w:rPr>
          <w:color w:val="FF0000"/>
          <w:sz w:val="28"/>
          <w:szCs w:val="28"/>
        </w:rPr>
        <w:t>Москва :</w:t>
      </w:r>
      <w:proofErr w:type="gramEnd"/>
      <w:r w:rsidRPr="00BA14A2">
        <w:rPr>
          <w:color w:val="FF0000"/>
          <w:sz w:val="28"/>
          <w:szCs w:val="28"/>
        </w:rPr>
        <w:t xml:space="preserve"> Форум, 2015</w:t>
      </w:r>
    </w:p>
    <w:p w:rsidR="00BA14A2" w:rsidRPr="00BA14A2" w:rsidRDefault="00BA14A2" w:rsidP="00BA14A2">
      <w:pPr>
        <w:rPr>
          <w:color w:val="FF0000"/>
          <w:sz w:val="28"/>
          <w:szCs w:val="28"/>
        </w:rPr>
      </w:pPr>
      <w:r w:rsidRPr="00BA14A2">
        <w:rPr>
          <w:color w:val="FF0000"/>
          <w:sz w:val="28"/>
          <w:szCs w:val="28"/>
        </w:rPr>
        <w:t xml:space="preserve">Основы построения автоматизированных информационных систем: учебное пособие/ Емельянова Н.З. – </w:t>
      </w:r>
      <w:proofErr w:type="gramStart"/>
      <w:r w:rsidRPr="00BA14A2">
        <w:rPr>
          <w:color w:val="FF0000"/>
          <w:sz w:val="28"/>
          <w:szCs w:val="28"/>
        </w:rPr>
        <w:t>Москва :</w:t>
      </w:r>
      <w:proofErr w:type="gramEnd"/>
      <w:r w:rsidRPr="00BA14A2">
        <w:rPr>
          <w:color w:val="FF0000"/>
          <w:sz w:val="28"/>
          <w:szCs w:val="28"/>
        </w:rPr>
        <w:t xml:space="preserve"> Форум, 2007</w:t>
      </w:r>
    </w:p>
    <w:p w:rsidR="002B362D" w:rsidRPr="002B362D" w:rsidRDefault="002B362D" w:rsidP="002B362D">
      <w:pPr>
        <w:numPr>
          <w:ilvl w:val="0"/>
          <w:numId w:val="17"/>
        </w:numPr>
        <w:jc w:val="both"/>
        <w:rPr>
          <w:sz w:val="28"/>
          <w:szCs w:val="28"/>
        </w:rPr>
      </w:pPr>
      <w:r w:rsidRPr="002B362D">
        <w:rPr>
          <w:sz w:val="28"/>
          <w:szCs w:val="28"/>
        </w:rPr>
        <w:t>Голицына О.Л.</w:t>
      </w:r>
      <w:r w:rsidRPr="002B362D">
        <w:rPr>
          <w:sz w:val="28"/>
          <w:szCs w:val="28"/>
        </w:rPr>
        <w:tab/>
        <w:t>Основы проектирования баз данных</w:t>
      </w:r>
      <w:r w:rsidRPr="002B362D">
        <w:rPr>
          <w:sz w:val="28"/>
          <w:szCs w:val="28"/>
        </w:rPr>
        <w:tab/>
        <w:t xml:space="preserve"> 2014 «Форум»</w:t>
      </w:r>
    </w:p>
    <w:p w:rsidR="002B362D" w:rsidRPr="002B362D" w:rsidRDefault="002B362D" w:rsidP="0089075B">
      <w:pPr>
        <w:numPr>
          <w:ilvl w:val="0"/>
          <w:numId w:val="17"/>
        </w:numPr>
        <w:tabs>
          <w:tab w:val="clear" w:pos="502"/>
          <w:tab w:val="num" w:pos="142"/>
          <w:tab w:val="left" w:pos="284"/>
        </w:tabs>
        <w:ind w:left="0" w:firstLine="0"/>
        <w:jc w:val="both"/>
        <w:rPr>
          <w:sz w:val="28"/>
          <w:szCs w:val="28"/>
        </w:rPr>
      </w:pPr>
      <w:r w:rsidRPr="002B362D">
        <w:rPr>
          <w:sz w:val="28"/>
          <w:szCs w:val="28"/>
        </w:rPr>
        <w:t xml:space="preserve"> Исаченко О.В. Программное обеспечение компьютерных сетей</w:t>
      </w:r>
      <w:r w:rsidRPr="002B362D">
        <w:rPr>
          <w:sz w:val="28"/>
          <w:szCs w:val="28"/>
        </w:rPr>
        <w:tab/>
        <w:t xml:space="preserve"> 2015 «Форум»</w:t>
      </w:r>
    </w:p>
    <w:p w:rsidR="00595278" w:rsidRPr="00595278" w:rsidRDefault="00595278" w:rsidP="0089075B">
      <w:pPr>
        <w:numPr>
          <w:ilvl w:val="0"/>
          <w:numId w:val="17"/>
        </w:numPr>
        <w:tabs>
          <w:tab w:val="clear" w:pos="502"/>
          <w:tab w:val="num" w:pos="142"/>
          <w:tab w:val="left" w:pos="284"/>
        </w:tabs>
        <w:ind w:left="0" w:firstLine="0"/>
        <w:jc w:val="both"/>
        <w:rPr>
          <w:sz w:val="28"/>
          <w:szCs w:val="28"/>
        </w:rPr>
      </w:pPr>
      <w:r w:rsidRPr="00595278">
        <w:rPr>
          <w:sz w:val="28"/>
          <w:szCs w:val="28"/>
        </w:rPr>
        <w:t xml:space="preserve">Проектирование и реализация баз данных в СУБД </w:t>
      </w:r>
      <w:proofErr w:type="spellStart"/>
      <w:r w:rsidRPr="00595278">
        <w:rPr>
          <w:sz w:val="28"/>
          <w:szCs w:val="28"/>
        </w:rPr>
        <w:t>MySQL</w:t>
      </w:r>
      <w:proofErr w:type="spellEnd"/>
      <w:r w:rsidRPr="00595278">
        <w:rPr>
          <w:sz w:val="28"/>
          <w:szCs w:val="28"/>
        </w:rPr>
        <w:t xml:space="preserve"> с использованием </w:t>
      </w:r>
      <w:proofErr w:type="spellStart"/>
      <w:r w:rsidRPr="00595278">
        <w:rPr>
          <w:sz w:val="28"/>
          <w:szCs w:val="28"/>
        </w:rPr>
        <w:t>MySQL</w:t>
      </w:r>
      <w:proofErr w:type="spellEnd"/>
      <w:r w:rsidRPr="00595278">
        <w:rPr>
          <w:sz w:val="28"/>
          <w:szCs w:val="28"/>
        </w:rPr>
        <w:t xml:space="preserve"> </w:t>
      </w:r>
      <w:proofErr w:type="spellStart"/>
      <w:r w:rsidRPr="00595278">
        <w:rPr>
          <w:sz w:val="28"/>
          <w:szCs w:val="28"/>
        </w:rPr>
        <w:t>Workbench</w:t>
      </w:r>
      <w:proofErr w:type="spellEnd"/>
      <w:r w:rsidRPr="00595278">
        <w:rPr>
          <w:sz w:val="28"/>
          <w:szCs w:val="28"/>
        </w:rPr>
        <w:t>. Методы и средства проектирования информационных систем и технологий. Инструментальные средства информационных систем [Электронный ресурс</w:t>
      </w:r>
      <w:proofErr w:type="gramStart"/>
      <w:r w:rsidRPr="00595278">
        <w:rPr>
          <w:sz w:val="28"/>
          <w:szCs w:val="28"/>
        </w:rPr>
        <w:t>] :</w:t>
      </w:r>
      <w:proofErr w:type="gramEnd"/>
      <w:r w:rsidRPr="00595278">
        <w:rPr>
          <w:sz w:val="28"/>
          <w:szCs w:val="28"/>
        </w:rPr>
        <w:t xml:space="preserve"> учебное пособие / С.A. </w:t>
      </w:r>
      <w:proofErr w:type="spellStart"/>
      <w:r w:rsidRPr="00595278">
        <w:rPr>
          <w:sz w:val="28"/>
          <w:szCs w:val="28"/>
        </w:rPr>
        <w:t>Мартишин</w:t>
      </w:r>
      <w:proofErr w:type="spellEnd"/>
      <w:r w:rsidRPr="00595278">
        <w:rPr>
          <w:sz w:val="28"/>
          <w:szCs w:val="28"/>
        </w:rPr>
        <w:t xml:space="preserve">, В.Л. Симонов, М.В. Храпченко. - </w:t>
      </w:r>
      <w:proofErr w:type="gramStart"/>
      <w:r w:rsidRPr="00595278">
        <w:rPr>
          <w:sz w:val="28"/>
          <w:szCs w:val="28"/>
        </w:rPr>
        <w:t>М. :</w:t>
      </w:r>
      <w:proofErr w:type="gramEnd"/>
      <w:r w:rsidRPr="00595278">
        <w:rPr>
          <w:sz w:val="28"/>
          <w:szCs w:val="28"/>
        </w:rPr>
        <w:t xml:space="preserve"> ИНФРА-М, 2018. - 160 с. - Режим доступа: http://znanium.com/catalog/product/967597</w:t>
      </w:r>
    </w:p>
    <w:p w:rsidR="00595278" w:rsidRPr="00BA14A2" w:rsidRDefault="00595278" w:rsidP="0089075B">
      <w:pPr>
        <w:numPr>
          <w:ilvl w:val="0"/>
          <w:numId w:val="17"/>
        </w:numPr>
        <w:tabs>
          <w:tab w:val="clear" w:pos="502"/>
          <w:tab w:val="num" w:pos="142"/>
          <w:tab w:val="left" w:pos="284"/>
        </w:tabs>
        <w:ind w:left="0" w:firstLine="0"/>
        <w:jc w:val="both"/>
        <w:rPr>
          <w:color w:val="FF0000"/>
          <w:sz w:val="28"/>
          <w:szCs w:val="28"/>
        </w:rPr>
      </w:pPr>
      <w:r w:rsidRPr="00BA14A2">
        <w:rPr>
          <w:color w:val="FF0000"/>
          <w:sz w:val="28"/>
          <w:szCs w:val="28"/>
        </w:rPr>
        <w:t>Разработка и эксплуатация автоматизированных информационных систем [Электронный ресурс</w:t>
      </w:r>
      <w:proofErr w:type="gramStart"/>
      <w:r w:rsidRPr="00BA14A2">
        <w:rPr>
          <w:color w:val="FF0000"/>
          <w:sz w:val="28"/>
          <w:szCs w:val="28"/>
        </w:rPr>
        <w:t>] :</w:t>
      </w:r>
      <w:proofErr w:type="gramEnd"/>
      <w:r w:rsidRPr="00BA14A2">
        <w:rPr>
          <w:color w:val="FF0000"/>
          <w:sz w:val="28"/>
          <w:szCs w:val="28"/>
        </w:rPr>
        <w:t xml:space="preserve"> учебное пособие / Гагарина Л.Г. - М.:ИД ФОРУМ, НИЦ ИНФРА-М, 2019. - 384 с. - Режим доступа: http://znanium.com/catalog/product/1003025</w:t>
      </w:r>
    </w:p>
    <w:p w:rsidR="00595278" w:rsidRPr="00BA14A2" w:rsidRDefault="00595278" w:rsidP="0089075B">
      <w:pPr>
        <w:numPr>
          <w:ilvl w:val="0"/>
          <w:numId w:val="17"/>
        </w:numPr>
        <w:tabs>
          <w:tab w:val="clear" w:pos="502"/>
          <w:tab w:val="num" w:pos="142"/>
          <w:tab w:val="left" w:pos="284"/>
        </w:tabs>
        <w:ind w:left="0" w:firstLine="0"/>
        <w:jc w:val="both"/>
        <w:rPr>
          <w:color w:val="FF0000"/>
          <w:sz w:val="28"/>
          <w:szCs w:val="28"/>
        </w:rPr>
      </w:pPr>
      <w:r w:rsidRPr="00BA14A2">
        <w:rPr>
          <w:color w:val="FF0000"/>
          <w:sz w:val="28"/>
          <w:szCs w:val="28"/>
        </w:rPr>
        <w:t>Компьютерные сети [Электронный ресурс</w:t>
      </w:r>
      <w:proofErr w:type="gramStart"/>
      <w:r w:rsidRPr="00BA14A2">
        <w:rPr>
          <w:color w:val="FF0000"/>
          <w:sz w:val="28"/>
          <w:szCs w:val="28"/>
        </w:rPr>
        <w:t>] :</w:t>
      </w:r>
      <w:proofErr w:type="gramEnd"/>
      <w:r w:rsidRPr="00BA14A2">
        <w:rPr>
          <w:color w:val="FF0000"/>
          <w:sz w:val="28"/>
          <w:szCs w:val="28"/>
        </w:rPr>
        <w:t xml:space="preserve"> учебное пособие / Кузин А.В., Кузин Д.А. - 4-е изд., </w:t>
      </w:r>
      <w:proofErr w:type="spellStart"/>
      <w:r w:rsidRPr="00BA14A2">
        <w:rPr>
          <w:color w:val="FF0000"/>
          <w:sz w:val="28"/>
          <w:szCs w:val="28"/>
        </w:rPr>
        <w:t>перераб</w:t>
      </w:r>
      <w:proofErr w:type="spellEnd"/>
      <w:r w:rsidRPr="00BA14A2">
        <w:rPr>
          <w:color w:val="FF0000"/>
          <w:sz w:val="28"/>
          <w:szCs w:val="28"/>
        </w:rPr>
        <w:t>. и доп. - М.: Форум, НИЦ ИНФРА-М, 2019. - 190 с. - Режим доступа: http://znanium.com/catalog/product/983172</w:t>
      </w:r>
    </w:p>
    <w:p w:rsidR="00595278" w:rsidRPr="00BA14A2" w:rsidRDefault="00595278" w:rsidP="0089075B">
      <w:pPr>
        <w:numPr>
          <w:ilvl w:val="0"/>
          <w:numId w:val="17"/>
        </w:numPr>
        <w:tabs>
          <w:tab w:val="clear" w:pos="502"/>
          <w:tab w:val="num" w:pos="142"/>
          <w:tab w:val="left" w:pos="284"/>
        </w:tabs>
        <w:ind w:left="0" w:firstLine="0"/>
        <w:jc w:val="both"/>
        <w:rPr>
          <w:color w:val="FF0000"/>
          <w:sz w:val="28"/>
          <w:szCs w:val="28"/>
        </w:rPr>
      </w:pPr>
      <w:r w:rsidRPr="00BA14A2">
        <w:rPr>
          <w:color w:val="FF0000"/>
          <w:sz w:val="28"/>
          <w:szCs w:val="28"/>
        </w:rPr>
        <w:t>Компьютерные сети [Электронный ресурс</w:t>
      </w:r>
      <w:proofErr w:type="gramStart"/>
      <w:r w:rsidRPr="00BA14A2">
        <w:rPr>
          <w:color w:val="FF0000"/>
          <w:sz w:val="28"/>
          <w:szCs w:val="28"/>
        </w:rPr>
        <w:t>] :</w:t>
      </w:r>
      <w:proofErr w:type="gramEnd"/>
      <w:r w:rsidRPr="00BA14A2">
        <w:rPr>
          <w:color w:val="FF0000"/>
          <w:sz w:val="28"/>
          <w:szCs w:val="28"/>
        </w:rPr>
        <w:t xml:space="preserve"> учебное пособие / Н.В. Максимов, И.И. Попов. - 6-е изд., </w:t>
      </w:r>
      <w:proofErr w:type="spellStart"/>
      <w:r w:rsidRPr="00BA14A2">
        <w:rPr>
          <w:color w:val="FF0000"/>
          <w:sz w:val="28"/>
          <w:szCs w:val="28"/>
        </w:rPr>
        <w:t>перераб</w:t>
      </w:r>
      <w:proofErr w:type="spellEnd"/>
      <w:r w:rsidRPr="00BA14A2">
        <w:rPr>
          <w:color w:val="FF0000"/>
          <w:sz w:val="28"/>
          <w:szCs w:val="28"/>
        </w:rPr>
        <w:t>. и доп. - М. : ФОРУМ : ИНФРА-М, 2019. - 464 с. - Режим доступа: http://znanium.com/catalog/product/983166</w:t>
      </w:r>
    </w:p>
    <w:p w:rsidR="00595278" w:rsidRPr="00595278" w:rsidRDefault="00595278" w:rsidP="0089075B">
      <w:pPr>
        <w:numPr>
          <w:ilvl w:val="0"/>
          <w:numId w:val="17"/>
        </w:numPr>
        <w:tabs>
          <w:tab w:val="clear" w:pos="502"/>
          <w:tab w:val="num" w:pos="142"/>
          <w:tab w:val="left" w:pos="284"/>
        </w:tabs>
        <w:ind w:left="0" w:firstLine="0"/>
        <w:jc w:val="both"/>
        <w:rPr>
          <w:sz w:val="28"/>
          <w:szCs w:val="28"/>
        </w:rPr>
      </w:pPr>
      <w:r w:rsidRPr="00595278">
        <w:rPr>
          <w:sz w:val="28"/>
          <w:szCs w:val="28"/>
        </w:rPr>
        <w:t>Базы данных [Электронный ресурс</w:t>
      </w:r>
      <w:proofErr w:type="gramStart"/>
      <w:r w:rsidRPr="00595278">
        <w:rPr>
          <w:sz w:val="28"/>
          <w:szCs w:val="28"/>
        </w:rPr>
        <w:t>] :</w:t>
      </w:r>
      <w:proofErr w:type="gramEnd"/>
      <w:r w:rsidRPr="00595278">
        <w:rPr>
          <w:sz w:val="28"/>
          <w:szCs w:val="28"/>
        </w:rPr>
        <w:t xml:space="preserve"> учебник / Л.И. Шустова, О.В. Тараканов. - </w:t>
      </w:r>
      <w:proofErr w:type="gramStart"/>
      <w:r w:rsidRPr="00595278">
        <w:rPr>
          <w:sz w:val="28"/>
          <w:szCs w:val="28"/>
        </w:rPr>
        <w:t>М. :</w:t>
      </w:r>
      <w:proofErr w:type="gramEnd"/>
      <w:r w:rsidRPr="00595278">
        <w:rPr>
          <w:sz w:val="28"/>
          <w:szCs w:val="28"/>
        </w:rPr>
        <w:t xml:space="preserve"> ИНФРА-М, 2018. - 304 с. - Режим доступа: http://znanium.com/catalog/product/967755</w:t>
      </w:r>
    </w:p>
    <w:p w:rsidR="00595278" w:rsidRPr="00BA14A2" w:rsidRDefault="00595278" w:rsidP="0089075B">
      <w:pPr>
        <w:numPr>
          <w:ilvl w:val="0"/>
          <w:numId w:val="17"/>
        </w:numPr>
        <w:tabs>
          <w:tab w:val="clear" w:pos="502"/>
          <w:tab w:val="num" w:pos="142"/>
          <w:tab w:val="left" w:pos="284"/>
        </w:tabs>
        <w:ind w:left="0" w:firstLine="0"/>
        <w:jc w:val="both"/>
        <w:rPr>
          <w:color w:val="FF0000"/>
          <w:sz w:val="28"/>
          <w:szCs w:val="28"/>
        </w:rPr>
      </w:pPr>
      <w:r w:rsidRPr="00BA14A2">
        <w:rPr>
          <w:color w:val="FF0000"/>
          <w:sz w:val="28"/>
          <w:szCs w:val="28"/>
        </w:rPr>
        <w:t>Организация сетевого администрирования [Электронный ресурс</w:t>
      </w:r>
      <w:proofErr w:type="gramStart"/>
      <w:r w:rsidRPr="00BA14A2">
        <w:rPr>
          <w:color w:val="FF0000"/>
          <w:sz w:val="28"/>
          <w:szCs w:val="28"/>
        </w:rPr>
        <w:t>] :</w:t>
      </w:r>
      <w:proofErr w:type="gramEnd"/>
      <w:r w:rsidRPr="00BA14A2">
        <w:rPr>
          <w:color w:val="FF0000"/>
          <w:sz w:val="28"/>
          <w:szCs w:val="28"/>
        </w:rPr>
        <w:t xml:space="preserve"> учебник / А.И. Баранчиков, П.А. Баранчиков, А.Ю. Громов. - М.: КУРС, ИНФРА-М, 2018. - 384 с. - Режим доступа: http://znanium.com/catalog/product/930079</w:t>
      </w:r>
    </w:p>
    <w:p w:rsidR="00595278" w:rsidRPr="00595278" w:rsidRDefault="00595278" w:rsidP="0089075B">
      <w:pPr>
        <w:numPr>
          <w:ilvl w:val="0"/>
          <w:numId w:val="17"/>
        </w:numPr>
        <w:tabs>
          <w:tab w:val="clear" w:pos="502"/>
          <w:tab w:val="num" w:pos="142"/>
          <w:tab w:val="left" w:pos="284"/>
        </w:tabs>
        <w:ind w:left="0" w:firstLine="0"/>
        <w:jc w:val="both"/>
        <w:rPr>
          <w:sz w:val="28"/>
          <w:szCs w:val="28"/>
        </w:rPr>
      </w:pPr>
      <w:r w:rsidRPr="00595278">
        <w:rPr>
          <w:sz w:val="28"/>
          <w:szCs w:val="28"/>
        </w:rPr>
        <w:lastRenderedPageBreak/>
        <w:t>Основы проектирования баз данных [Электронный ресурс</w:t>
      </w:r>
      <w:proofErr w:type="gramStart"/>
      <w:r w:rsidRPr="00595278">
        <w:rPr>
          <w:sz w:val="28"/>
          <w:szCs w:val="28"/>
        </w:rPr>
        <w:t>] :</w:t>
      </w:r>
      <w:proofErr w:type="gramEnd"/>
      <w:r w:rsidRPr="00595278">
        <w:rPr>
          <w:sz w:val="28"/>
          <w:szCs w:val="28"/>
        </w:rPr>
        <w:t xml:space="preserve"> учебное пособие / Голицына О.Л., </w:t>
      </w:r>
      <w:proofErr w:type="spellStart"/>
      <w:r w:rsidRPr="00595278">
        <w:rPr>
          <w:sz w:val="28"/>
          <w:szCs w:val="28"/>
        </w:rPr>
        <w:t>Партыка</w:t>
      </w:r>
      <w:proofErr w:type="spellEnd"/>
      <w:r w:rsidRPr="00595278">
        <w:rPr>
          <w:sz w:val="28"/>
          <w:szCs w:val="28"/>
        </w:rPr>
        <w:t xml:space="preserve"> Т.Л., Попов И.И., - 2-е изд. - М.: Форум, 2018. - 416 с. - Режим доступа: http://znanium.com/catalog/product/969197</w:t>
      </w:r>
    </w:p>
    <w:p w:rsidR="004326A9" w:rsidRPr="00BA14A2" w:rsidRDefault="00595278" w:rsidP="0089075B">
      <w:pPr>
        <w:numPr>
          <w:ilvl w:val="0"/>
          <w:numId w:val="17"/>
        </w:numPr>
        <w:tabs>
          <w:tab w:val="clear" w:pos="502"/>
          <w:tab w:val="num" w:pos="142"/>
          <w:tab w:val="left" w:pos="284"/>
        </w:tabs>
        <w:ind w:left="0" w:firstLine="0"/>
        <w:jc w:val="both"/>
        <w:rPr>
          <w:color w:val="FF0000"/>
          <w:sz w:val="28"/>
          <w:szCs w:val="28"/>
        </w:rPr>
      </w:pPr>
      <w:r w:rsidRPr="00BA14A2">
        <w:rPr>
          <w:color w:val="FF0000"/>
          <w:sz w:val="28"/>
          <w:szCs w:val="28"/>
        </w:rPr>
        <w:t>Программное обеспечение компьютерных сетей [Электронный ресурс</w:t>
      </w:r>
      <w:proofErr w:type="gramStart"/>
      <w:r w:rsidRPr="00BA14A2">
        <w:rPr>
          <w:color w:val="FF0000"/>
          <w:sz w:val="28"/>
          <w:szCs w:val="28"/>
        </w:rPr>
        <w:t>] :</w:t>
      </w:r>
      <w:proofErr w:type="gramEnd"/>
      <w:r w:rsidRPr="00BA14A2">
        <w:rPr>
          <w:color w:val="FF0000"/>
          <w:sz w:val="28"/>
          <w:szCs w:val="28"/>
        </w:rPr>
        <w:t xml:space="preserve"> учебное пособие / О.В. Исаченко. - </w:t>
      </w:r>
      <w:proofErr w:type="gramStart"/>
      <w:r w:rsidRPr="00BA14A2">
        <w:rPr>
          <w:color w:val="FF0000"/>
          <w:sz w:val="28"/>
          <w:szCs w:val="28"/>
        </w:rPr>
        <w:t>М. :</w:t>
      </w:r>
      <w:proofErr w:type="gramEnd"/>
      <w:r w:rsidRPr="00BA14A2">
        <w:rPr>
          <w:color w:val="FF0000"/>
          <w:sz w:val="28"/>
          <w:szCs w:val="28"/>
        </w:rPr>
        <w:t xml:space="preserve"> ИНФРА-М, 2019. - 117 с. – Режим доступа:  </w:t>
      </w:r>
      <w:hyperlink r:id="rId11" w:history="1">
        <w:r w:rsidR="0089075B" w:rsidRPr="00BA14A2">
          <w:rPr>
            <w:rStyle w:val="afc"/>
            <w:color w:val="FF0000"/>
            <w:sz w:val="28"/>
            <w:szCs w:val="28"/>
          </w:rPr>
          <w:t>http://znanium.com/catalog/product/989894</w:t>
        </w:r>
      </w:hyperlink>
    </w:p>
    <w:p w:rsidR="0089075B" w:rsidRPr="0089075B" w:rsidRDefault="0089075B" w:rsidP="0089075B">
      <w:pPr>
        <w:ind w:left="502"/>
        <w:jc w:val="center"/>
        <w:rPr>
          <w:b/>
          <w:sz w:val="28"/>
          <w:szCs w:val="28"/>
        </w:rPr>
      </w:pPr>
      <w:r w:rsidRPr="0089075B">
        <w:rPr>
          <w:b/>
          <w:sz w:val="28"/>
          <w:szCs w:val="28"/>
        </w:rPr>
        <w:t>Интернет-ресурсы</w:t>
      </w:r>
    </w:p>
    <w:p w:rsidR="0089075B" w:rsidRPr="0089075B" w:rsidRDefault="0089075B" w:rsidP="008907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9075B">
        <w:rPr>
          <w:bCs/>
          <w:sz w:val="28"/>
          <w:szCs w:val="28"/>
        </w:rPr>
        <w:t>1</w:t>
      </w:r>
      <w:r>
        <w:rPr>
          <w:bCs/>
          <w:sz w:val="28"/>
          <w:szCs w:val="28"/>
        </w:rPr>
        <w:t xml:space="preserve"> </w:t>
      </w:r>
      <w:r w:rsidRPr="0089075B">
        <w:rPr>
          <w:bCs/>
          <w:sz w:val="28"/>
          <w:szCs w:val="28"/>
        </w:rPr>
        <w:t>Институт новых технологий   www.intschool.ru</w:t>
      </w:r>
      <w:r w:rsidRPr="0089075B">
        <w:rPr>
          <w:bCs/>
          <w:sz w:val="28"/>
          <w:szCs w:val="28"/>
        </w:rPr>
        <w:cr/>
        <w:t xml:space="preserve"> 2 Коллекция цифровых образовательных </w:t>
      </w:r>
      <w:proofErr w:type="gramStart"/>
      <w:r w:rsidRPr="0089075B">
        <w:rPr>
          <w:bCs/>
          <w:sz w:val="28"/>
          <w:szCs w:val="28"/>
        </w:rPr>
        <w:t>ресурсов  http://school-collection.edu.ru</w:t>
      </w:r>
      <w:proofErr w:type="gramEnd"/>
      <w:r w:rsidRPr="0089075B">
        <w:rPr>
          <w:bCs/>
          <w:sz w:val="28"/>
          <w:szCs w:val="28"/>
        </w:rPr>
        <w:cr/>
        <w:t xml:space="preserve"> 3 Сайт цифровых образовательных </w:t>
      </w:r>
      <w:proofErr w:type="gramStart"/>
      <w:r w:rsidRPr="0089075B">
        <w:rPr>
          <w:bCs/>
          <w:sz w:val="28"/>
          <w:szCs w:val="28"/>
        </w:rPr>
        <w:t>ресурсов  www.cor.home-edu.ru</w:t>
      </w:r>
      <w:proofErr w:type="gramEnd"/>
      <w:r w:rsidRPr="0089075B">
        <w:rPr>
          <w:bCs/>
          <w:sz w:val="28"/>
          <w:szCs w:val="28"/>
        </w:rPr>
        <w:cr/>
        <w:t xml:space="preserve"> 4 Википедия: свободная многоязычная </w:t>
      </w:r>
      <w:proofErr w:type="gramStart"/>
      <w:r w:rsidRPr="0089075B">
        <w:rPr>
          <w:bCs/>
          <w:sz w:val="28"/>
          <w:szCs w:val="28"/>
        </w:rPr>
        <w:t>энциклопедия  http://ru.wikipedia.org</w:t>
      </w:r>
      <w:proofErr w:type="gramEnd"/>
      <w:r w:rsidRPr="0089075B">
        <w:rPr>
          <w:bCs/>
          <w:sz w:val="28"/>
          <w:szCs w:val="28"/>
        </w:rPr>
        <w:cr/>
        <w:t xml:space="preserve"> 5 Газета «Информатика http://inf.1september.ru</w:t>
      </w:r>
      <w:r w:rsidRPr="0089075B">
        <w:rPr>
          <w:bCs/>
          <w:sz w:val="28"/>
          <w:szCs w:val="28"/>
        </w:rPr>
        <w:cr/>
        <w:t xml:space="preserve"> 6 Образовательный портал INTUIT.RU</w:t>
      </w:r>
    </w:p>
    <w:p w:rsidR="00115737" w:rsidRDefault="00115737" w:rsidP="00432FA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sz w:val="28"/>
          <w:szCs w:val="28"/>
        </w:rPr>
      </w:pPr>
    </w:p>
    <w:p w:rsidR="00CB1370" w:rsidRPr="00FE0452" w:rsidRDefault="00CB1370" w:rsidP="00432FA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sz w:val="28"/>
          <w:szCs w:val="28"/>
        </w:rPr>
      </w:pPr>
      <w:r w:rsidRPr="00FE0452">
        <w:rPr>
          <w:sz w:val="28"/>
          <w:szCs w:val="28"/>
        </w:rPr>
        <w:t>4.3. Общие требования к организации образовательного процесса</w:t>
      </w:r>
    </w:p>
    <w:p w:rsidR="00DF0EB2" w:rsidRPr="00FE0452" w:rsidRDefault="00DF0EB2" w:rsidP="00DF0EB2"/>
    <w:p w:rsidR="008A77E3" w:rsidRPr="00DB1D2F" w:rsidRDefault="008A77E3" w:rsidP="004F75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Cs/>
          <w:sz w:val="28"/>
          <w:szCs w:val="28"/>
        </w:rPr>
      </w:pPr>
      <w:r w:rsidRPr="00DB1D2F">
        <w:rPr>
          <w:bCs/>
          <w:sz w:val="28"/>
          <w:szCs w:val="28"/>
        </w:rPr>
        <w:t xml:space="preserve">Освоение ПМ </w:t>
      </w:r>
      <w:r w:rsidR="00DB1D2F" w:rsidRPr="00DB1D2F">
        <w:rPr>
          <w:bCs/>
          <w:sz w:val="28"/>
          <w:szCs w:val="28"/>
        </w:rPr>
        <w:t xml:space="preserve">«Разработка и администрирование баз данных» </w:t>
      </w:r>
      <w:r w:rsidRPr="00DB1D2F">
        <w:rPr>
          <w:bCs/>
          <w:sz w:val="28"/>
          <w:szCs w:val="28"/>
        </w:rPr>
        <w:t xml:space="preserve">производится в соответствии с учебном планом по специальности </w:t>
      </w:r>
      <w:r w:rsidR="005226EE">
        <w:rPr>
          <w:bCs/>
          <w:sz w:val="28"/>
          <w:szCs w:val="28"/>
        </w:rPr>
        <w:t>09.02.03</w:t>
      </w:r>
      <w:r w:rsidR="00DB1D2F" w:rsidRPr="00DB1D2F">
        <w:rPr>
          <w:bCs/>
          <w:sz w:val="28"/>
          <w:szCs w:val="28"/>
        </w:rPr>
        <w:t xml:space="preserve"> «Программирование в компьютерных </w:t>
      </w:r>
      <w:proofErr w:type="gramStart"/>
      <w:r w:rsidR="00DB1D2F" w:rsidRPr="00DB1D2F">
        <w:rPr>
          <w:bCs/>
          <w:sz w:val="28"/>
          <w:szCs w:val="28"/>
        </w:rPr>
        <w:t>системах »</w:t>
      </w:r>
      <w:proofErr w:type="gramEnd"/>
      <w:r w:rsidR="00DB1D2F" w:rsidRPr="00DB1D2F">
        <w:rPr>
          <w:bCs/>
          <w:sz w:val="28"/>
          <w:szCs w:val="28"/>
        </w:rPr>
        <w:t xml:space="preserve"> </w:t>
      </w:r>
      <w:r w:rsidRPr="00DB1D2F">
        <w:rPr>
          <w:bCs/>
          <w:sz w:val="28"/>
          <w:szCs w:val="28"/>
        </w:rPr>
        <w:t xml:space="preserve">и календарным графиком, утвержденным директором колледжа. </w:t>
      </w:r>
    </w:p>
    <w:p w:rsidR="008A77E3" w:rsidRPr="00DB1D2F" w:rsidRDefault="008A77E3" w:rsidP="004F75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Cs/>
          <w:sz w:val="28"/>
          <w:szCs w:val="28"/>
        </w:rPr>
      </w:pPr>
      <w:r w:rsidRPr="00DB1D2F">
        <w:rPr>
          <w:bCs/>
          <w:sz w:val="28"/>
          <w:szCs w:val="28"/>
        </w:rPr>
        <w:t>Образовательный процесс организуется строго по расписанию занятий, утвержденному заместителем директора по УР. График освоения ПМ предполагает последовательно</w:t>
      </w:r>
      <w:r w:rsidR="00E45F6C" w:rsidRPr="00DB1D2F">
        <w:rPr>
          <w:bCs/>
          <w:sz w:val="28"/>
          <w:szCs w:val="28"/>
        </w:rPr>
        <w:t>е освоение</w:t>
      </w:r>
      <w:r w:rsidRPr="00DB1D2F">
        <w:rPr>
          <w:bCs/>
          <w:sz w:val="28"/>
          <w:szCs w:val="28"/>
        </w:rPr>
        <w:t xml:space="preserve"> МДК</w:t>
      </w:r>
      <w:r w:rsidR="00DB1D2F">
        <w:rPr>
          <w:bCs/>
          <w:sz w:val="28"/>
          <w:szCs w:val="28"/>
        </w:rPr>
        <w:t xml:space="preserve"> 02.01 Инфокоммуникационные системы и сети и МДК 02.02 Технология разработки и защита баз данных</w:t>
      </w:r>
      <w:r w:rsidRPr="00DB1D2F">
        <w:rPr>
          <w:bCs/>
          <w:sz w:val="28"/>
          <w:szCs w:val="28"/>
        </w:rPr>
        <w:t>, включающи</w:t>
      </w:r>
      <w:r w:rsidR="00E061A6" w:rsidRPr="00DB1D2F">
        <w:rPr>
          <w:bCs/>
          <w:sz w:val="28"/>
          <w:szCs w:val="28"/>
        </w:rPr>
        <w:t>х</w:t>
      </w:r>
      <w:r w:rsidRPr="00DB1D2F">
        <w:rPr>
          <w:bCs/>
          <w:sz w:val="28"/>
          <w:szCs w:val="28"/>
        </w:rPr>
        <w:t xml:space="preserve"> в себя как теоретическ</w:t>
      </w:r>
      <w:r w:rsidR="003A1FEF">
        <w:rPr>
          <w:bCs/>
          <w:sz w:val="28"/>
          <w:szCs w:val="28"/>
        </w:rPr>
        <w:t xml:space="preserve">ие, так и </w:t>
      </w:r>
      <w:r w:rsidRPr="00DB1D2F">
        <w:rPr>
          <w:bCs/>
          <w:sz w:val="28"/>
          <w:szCs w:val="28"/>
        </w:rPr>
        <w:t xml:space="preserve">практические занятия. </w:t>
      </w:r>
    </w:p>
    <w:p w:rsidR="00DB1D2F" w:rsidRPr="00DB1D2F" w:rsidRDefault="00DB1D2F" w:rsidP="00DB1D2F">
      <w:pPr>
        <w:suppressAutoHyphens/>
        <w:ind w:firstLine="426"/>
        <w:jc w:val="both"/>
        <w:rPr>
          <w:sz w:val="28"/>
          <w:szCs w:val="28"/>
        </w:rPr>
      </w:pPr>
      <w:r w:rsidRPr="00DB1D2F">
        <w:rPr>
          <w:sz w:val="28"/>
          <w:szCs w:val="28"/>
        </w:rPr>
        <w:t>Перед изучением модуля обучающиеся изучают следующие дисциплины: «Операционные систем</w:t>
      </w:r>
      <w:r>
        <w:rPr>
          <w:sz w:val="28"/>
          <w:szCs w:val="28"/>
        </w:rPr>
        <w:t>ы</w:t>
      </w:r>
      <w:r w:rsidRPr="00DB1D2F">
        <w:rPr>
          <w:sz w:val="28"/>
          <w:szCs w:val="28"/>
        </w:rPr>
        <w:t>», «Архитектура компьютерных систем», «Информационные технологии», «Основы программирования», «Технические средства информатизации», «Правовое обеспечение профессиональной деятельности».</w:t>
      </w:r>
    </w:p>
    <w:p w:rsidR="002127BA" w:rsidRPr="00C01385" w:rsidRDefault="00C01385" w:rsidP="004F75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Cs/>
          <w:sz w:val="28"/>
          <w:szCs w:val="28"/>
        </w:rPr>
      </w:pPr>
      <w:r w:rsidRPr="00C01385">
        <w:rPr>
          <w:bCs/>
          <w:sz w:val="28"/>
          <w:szCs w:val="28"/>
        </w:rPr>
        <w:t xml:space="preserve"> </w:t>
      </w:r>
      <w:r w:rsidR="002127BA" w:rsidRPr="00C01385">
        <w:rPr>
          <w:bCs/>
          <w:sz w:val="28"/>
          <w:szCs w:val="28"/>
        </w:rPr>
        <w:t>Изучение теоретического материала может проводиться как в каждой группе, так и для нескольких групп (при наличии нескольких групп на специальности).</w:t>
      </w:r>
    </w:p>
    <w:p w:rsidR="002127BA" w:rsidRPr="003A1FEF" w:rsidRDefault="003A1FEF" w:rsidP="004F75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Практические </w:t>
      </w:r>
      <w:r w:rsidR="001322D9" w:rsidRPr="003A1FEF">
        <w:rPr>
          <w:bCs/>
          <w:sz w:val="28"/>
          <w:szCs w:val="28"/>
        </w:rPr>
        <w:t xml:space="preserve"> работы прово</w:t>
      </w:r>
      <w:r>
        <w:rPr>
          <w:bCs/>
          <w:sz w:val="28"/>
          <w:szCs w:val="28"/>
        </w:rPr>
        <w:t xml:space="preserve">дятся в специально оборудованных лабораториях: Системного и прикладного программирования с установкой оборудования </w:t>
      </w:r>
      <w:r>
        <w:rPr>
          <w:bCs/>
          <w:sz w:val="28"/>
          <w:szCs w:val="28"/>
          <w:lang w:val="en-US"/>
        </w:rPr>
        <w:t>CISCO</w:t>
      </w:r>
      <w:r>
        <w:rPr>
          <w:bCs/>
          <w:sz w:val="28"/>
          <w:szCs w:val="28"/>
        </w:rPr>
        <w:t>,  Технологии разработки баз данных.</w:t>
      </w:r>
      <w:r w:rsidR="001322D9" w:rsidRPr="003A1FEF">
        <w:rPr>
          <w:bCs/>
          <w:sz w:val="28"/>
          <w:szCs w:val="28"/>
        </w:rPr>
        <w:t xml:space="preserve"> </w:t>
      </w:r>
    </w:p>
    <w:p w:rsidR="00DF0EB2" w:rsidRPr="00C01385" w:rsidRDefault="002127BA" w:rsidP="004F75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Cs/>
          <w:sz w:val="28"/>
          <w:szCs w:val="28"/>
        </w:rPr>
      </w:pPr>
      <w:r w:rsidRPr="00C01385">
        <w:rPr>
          <w:bCs/>
          <w:sz w:val="28"/>
          <w:szCs w:val="28"/>
        </w:rPr>
        <w:t>В процессе освоения ПМ предполагается проведени</w:t>
      </w:r>
      <w:r w:rsidR="00E061A6" w:rsidRPr="00C01385">
        <w:rPr>
          <w:bCs/>
          <w:sz w:val="28"/>
          <w:szCs w:val="28"/>
        </w:rPr>
        <w:t>е</w:t>
      </w:r>
      <w:r w:rsidRPr="00C01385">
        <w:rPr>
          <w:bCs/>
          <w:sz w:val="28"/>
          <w:szCs w:val="28"/>
        </w:rPr>
        <w:t xml:space="preserve"> рубежного контроля знаний, умений у студентов. Сдача рубежного контроля (РК) является обязательн</w:t>
      </w:r>
      <w:r w:rsidR="001322D9" w:rsidRPr="00C01385">
        <w:rPr>
          <w:bCs/>
          <w:sz w:val="28"/>
          <w:szCs w:val="28"/>
        </w:rPr>
        <w:t>ой для всех обучающихся.</w:t>
      </w:r>
      <w:r w:rsidR="00DF0EB2" w:rsidRPr="00C01385">
        <w:rPr>
          <w:bCs/>
          <w:sz w:val="28"/>
          <w:szCs w:val="28"/>
        </w:rPr>
        <w:t xml:space="preserve"> Результатом освоения ПМ выступают ПК, оценка которых представляет собой создание и сбор свидетельств деятельности на основе заранее определенных критериев. </w:t>
      </w:r>
    </w:p>
    <w:p w:rsidR="001322D9" w:rsidRPr="00C01385" w:rsidRDefault="001322D9" w:rsidP="004F75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Cs/>
          <w:sz w:val="28"/>
          <w:szCs w:val="28"/>
        </w:rPr>
      </w:pPr>
      <w:r w:rsidRPr="00C01385">
        <w:rPr>
          <w:bCs/>
          <w:sz w:val="28"/>
          <w:szCs w:val="28"/>
        </w:rPr>
        <w:t>С целью оказания помощи студентам при освоении теоретического и практического материала, выполнения самостоятельной работы разрабатываются учебно-методические комплексы (кейсы студентов).</w:t>
      </w:r>
    </w:p>
    <w:p w:rsidR="007F39BA" w:rsidRPr="00C01385" w:rsidRDefault="007F39BA" w:rsidP="004F75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Cs/>
          <w:sz w:val="28"/>
          <w:szCs w:val="28"/>
        </w:rPr>
      </w:pPr>
      <w:r w:rsidRPr="00C01385">
        <w:rPr>
          <w:bCs/>
          <w:sz w:val="28"/>
          <w:szCs w:val="28"/>
        </w:rPr>
        <w:t xml:space="preserve">При освоении ПМ каждым преподавателем устанавливаются часы дополнительных занятий, в рамках которых для всех желающих проводятся консультации. График </w:t>
      </w:r>
      <w:r w:rsidRPr="00C01385">
        <w:rPr>
          <w:bCs/>
          <w:sz w:val="28"/>
          <w:szCs w:val="28"/>
        </w:rPr>
        <w:lastRenderedPageBreak/>
        <w:t xml:space="preserve">проведения консультаций размещен на входной двери каждого учебного кабинета и/или лаборатории. </w:t>
      </w:r>
    </w:p>
    <w:p w:rsidR="00B51780" w:rsidRPr="00370F98" w:rsidRDefault="002C7507" w:rsidP="004F75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Cs/>
          <w:sz w:val="28"/>
          <w:szCs w:val="28"/>
        </w:rPr>
      </w:pPr>
      <w:r w:rsidRPr="002C7507">
        <w:rPr>
          <w:bCs/>
          <w:sz w:val="28"/>
          <w:szCs w:val="28"/>
        </w:rPr>
        <w:t xml:space="preserve">Учебная практика может проводиться как в образовательном учреждении, так и в организациях (предприятиях) различных форм собственности на основании </w:t>
      </w:r>
      <w:proofErr w:type="gramStart"/>
      <w:r w:rsidRPr="002C7507">
        <w:rPr>
          <w:bCs/>
          <w:sz w:val="28"/>
          <w:szCs w:val="28"/>
        </w:rPr>
        <w:t>за-</w:t>
      </w:r>
      <w:proofErr w:type="spellStart"/>
      <w:r w:rsidRPr="002C7507">
        <w:rPr>
          <w:bCs/>
          <w:sz w:val="28"/>
          <w:szCs w:val="28"/>
        </w:rPr>
        <w:t>ключенных</w:t>
      </w:r>
      <w:proofErr w:type="spellEnd"/>
      <w:proofErr w:type="gramEnd"/>
      <w:r w:rsidRPr="002C7507">
        <w:rPr>
          <w:bCs/>
          <w:sz w:val="28"/>
          <w:szCs w:val="28"/>
        </w:rPr>
        <w:t xml:space="preserve"> договоров между организацией и образовательным учреждением. Производственная  практика проводится в организациях (предприятиях) различных форм собственности на основании заключенных договоров между организацией и образовательным учреждением.  Руководство практикой осуществляется руководителем практики от колледжа. Руководитель практики от предприятия и наставник, проводит и следит за производственным процессом. Руководители практики от колледжа и предприятия контролируют: фактические сроки пребывания обучающегося на практику; соблюдение ТБ, ОТ, СанПин, наличие документов, определяющих порядок прохождения практики на предприятии; правильность составления отчета.</w:t>
      </w:r>
    </w:p>
    <w:p w:rsidR="007F39BA" w:rsidRPr="00C01385" w:rsidRDefault="007F39BA" w:rsidP="004F75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Cs/>
          <w:sz w:val="28"/>
          <w:szCs w:val="28"/>
        </w:rPr>
      </w:pPr>
      <w:r w:rsidRPr="00C01385">
        <w:rPr>
          <w:bCs/>
          <w:sz w:val="28"/>
          <w:szCs w:val="28"/>
        </w:rPr>
        <w:t xml:space="preserve">Обязательным условием допуска к производственной практике в рамках профессионального модуля является освоение учебной практики  для получения первичных профессиональных навыков в рамках </w:t>
      </w:r>
      <w:r w:rsidR="009E2856" w:rsidRPr="00C01385">
        <w:rPr>
          <w:bCs/>
          <w:sz w:val="28"/>
          <w:szCs w:val="28"/>
        </w:rPr>
        <w:t>профессионального модуля.</w:t>
      </w:r>
    </w:p>
    <w:p w:rsidR="00580E55" w:rsidRPr="00C01385" w:rsidRDefault="009E2856" w:rsidP="004F75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Cs/>
          <w:sz w:val="28"/>
          <w:szCs w:val="28"/>
        </w:rPr>
      </w:pPr>
      <w:r w:rsidRPr="00C01385">
        <w:rPr>
          <w:bCs/>
          <w:sz w:val="28"/>
          <w:szCs w:val="28"/>
        </w:rPr>
        <w:t>Текущий учет результатов освоения ПМ производится в журнале по ПМ. Нали</w:t>
      </w:r>
      <w:r w:rsidR="003A1FEF">
        <w:rPr>
          <w:bCs/>
          <w:sz w:val="28"/>
          <w:szCs w:val="28"/>
        </w:rPr>
        <w:t>чие оценок по практическим работам</w:t>
      </w:r>
      <w:r w:rsidR="009B09DF" w:rsidRPr="00C01385">
        <w:rPr>
          <w:bCs/>
          <w:sz w:val="28"/>
          <w:szCs w:val="28"/>
        </w:rPr>
        <w:t xml:space="preserve"> и рубежному контролю</w:t>
      </w:r>
      <w:r w:rsidRPr="00C01385">
        <w:rPr>
          <w:bCs/>
          <w:sz w:val="28"/>
          <w:szCs w:val="28"/>
        </w:rPr>
        <w:t xml:space="preserve"> является для каждого студента обязательным. В случае отсутствия оценок студент не допускается до сда</w:t>
      </w:r>
      <w:r w:rsidR="009B09DF" w:rsidRPr="00C01385">
        <w:rPr>
          <w:bCs/>
          <w:sz w:val="28"/>
          <w:szCs w:val="28"/>
        </w:rPr>
        <w:t>ч</w:t>
      </w:r>
      <w:r w:rsidRPr="00C01385">
        <w:rPr>
          <w:bCs/>
          <w:sz w:val="28"/>
          <w:szCs w:val="28"/>
        </w:rPr>
        <w:t>и квалификационного экзамена по ПМ</w:t>
      </w:r>
      <w:r w:rsidR="009B09DF" w:rsidRPr="00C01385">
        <w:rPr>
          <w:bCs/>
          <w:sz w:val="28"/>
          <w:szCs w:val="28"/>
        </w:rPr>
        <w:t>.</w:t>
      </w:r>
    </w:p>
    <w:p w:rsidR="00580E55" w:rsidRPr="00C01385" w:rsidRDefault="00580E55" w:rsidP="00432F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9B09DF" w:rsidRPr="00024757" w:rsidRDefault="00F63B4A" w:rsidP="0013221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caps/>
          <w:sz w:val="28"/>
          <w:szCs w:val="28"/>
        </w:rPr>
      </w:pPr>
      <w:r w:rsidRPr="00024757">
        <w:rPr>
          <w:caps/>
          <w:sz w:val="28"/>
          <w:szCs w:val="28"/>
        </w:rPr>
        <w:t xml:space="preserve">5. Контроль и оценка результатов освоения </w:t>
      </w:r>
    </w:p>
    <w:p w:rsidR="009B09DF" w:rsidRPr="00024757" w:rsidRDefault="00F63B4A" w:rsidP="0013221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caps/>
          <w:sz w:val="28"/>
          <w:szCs w:val="28"/>
        </w:rPr>
      </w:pPr>
      <w:r w:rsidRPr="00024757">
        <w:rPr>
          <w:caps/>
          <w:sz w:val="28"/>
          <w:szCs w:val="28"/>
        </w:rPr>
        <w:t xml:space="preserve">профессионального модуля </w:t>
      </w:r>
    </w:p>
    <w:p w:rsidR="00F63B4A" w:rsidRPr="00024757" w:rsidRDefault="00F63B4A" w:rsidP="0013221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 w:val="0"/>
          <w:caps/>
          <w:sz w:val="28"/>
          <w:szCs w:val="28"/>
        </w:rPr>
      </w:pPr>
      <w:r w:rsidRPr="00024757">
        <w:rPr>
          <w:caps/>
          <w:sz w:val="28"/>
          <w:szCs w:val="28"/>
        </w:rPr>
        <w:t>(вида профессиональной деятельности)</w:t>
      </w:r>
    </w:p>
    <w:p w:rsidR="00F63B4A" w:rsidRPr="00024757" w:rsidRDefault="00F63B4A" w:rsidP="00F63B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  <w:szCs w:val="28"/>
        </w:rPr>
      </w:pPr>
    </w:p>
    <w:tbl>
      <w:tblPr>
        <w:tblW w:w="104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37"/>
        <w:gridCol w:w="5103"/>
        <w:gridCol w:w="2840"/>
      </w:tblGrid>
      <w:tr w:rsidR="00F63B4A" w:rsidRPr="001635BC" w:rsidTr="0089075B">
        <w:tc>
          <w:tcPr>
            <w:tcW w:w="25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B4A" w:rsidRPr="001635BC" w:rsidRDefault="00F63B4A" w:rsidP="00170AFC">
            <w:pPr>
              <w:jc w:val="center"/>
              <w:rPr>
                <w:b/>
                <w:bCs/>
              </w:rPr>
            </w:pPr>
            <w:r w:rsidRPr="001635BC">
              <w:rPr>
                <w:b/>
                <w:bCs/>
              </w:rPr>
              <w:t xml:space="preserve">Результаты </w:t>
            </w:r>
          </w:p>
          <w:p w:rsidR="00F63B4A" w:rsidRPr="001635BC" w:rsidRDefault="00F63B4A" w:rsidP="00170AFC">
            <w:pPr>
              <w:jc w:val="center"/>
              <w:rPr>
                <w:b/>
                <w:bCs/>
              </w:rPr>
            </w:pPr>
            <w:r w:rsidRPr="001635BC">
              <w:rPr>
                <w:b/>
                <w:bCs/>
              </w:rPr>
              <w:t>(освоенные профессиональные компетенции)</w:t>
            </w:r>
          </w:p>
        </w:tc>
        <w:tc>
          <w:tcPr>
            <w:tcW w:w="510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B4A" w:rsidRPr="001635BC" w:rsidRDefault="00F63B4A" w:rsidP="00170AFC">
            <w:pPr>
              <w:jc w:val="center"/>
              <w:rPr>
                <w:bCs/>
              </w:rPr>
            </w:pPr>
            <w:r w:rsidRPr="001635BC">
              <w:rPr>
                <w:b/>
              </w:rPr>
              <w:t>Основные показатели оценки результата</w:t>
            </w:r>
          </w:p>
        </w:tc>
        <w:tc>
          <w:tcPr>
            <w:tcW w:w="284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63B4A" w:rsidRPr="001635BC" w:rsidRDefault="00F63B4A" w:rsidP="00170AFC">
            <w:pPr>
              <w:jc w:val="center"/>
              <w:rPr>
                <w:b/>
                <w:bCs/>
              </w:rPr>
            </w:pPr>
            <w:r w:rsidRPr="001635BC">
              <w:rPr>
                <w:b/>
              </w:rPr>
              <w:t xml:space="preserve">Формы и методы контроля и оценки </w:t>
            </w:r>
          </w:p>
        </w:tc>
      </w:tr>
      <w:tr w:rsidR="00C01385" w:rsidRPr="001635BC" w:rsidTr="0089075B">
        <w:trPr>
          <w:trHeight w:val="637"/>
        </w:trPr>
        <w:tc>
          <w:tcPr>
            <w:tcW w:w="25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C01385" w:rsidRPr="001635BC" w:rsidRDefault="00C01385" w:rsidP="004F20B1">
            <w:pPr>
              <w:snapToGrid w:val="0"/>
              <w:rPr>
                <w:bCs/>
              </w:rPr>
            </w:pPr>
            <w:r w:rsidRPr="001635BC">
              <w:rPr>
                <w:bCs/>
              </w:rPr>
              <w:t>ПК 2.1.Разрабатывать объекты баз данных</w:t>
            </w:r>
          </w:p>
        </w:tc>
        <w:tc>
          <w:tcPr>
            <w:tcW w:w="510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C01385" w:rsidRPr="001635BC" w:rsidRDefault="00C01385" w:rsidP="004F20B1">
            <w:pPr>
              <w:ind w:left="-108"/>
              <w:jc w:val="both"/>
              <w:rPr>
                <w:bCs/>
              </w:rPr>
            </w:pPr>
            <w:r w:rsidRPr="001635BC">
              <w:rPr>
                <w:bCs/>
              </w:rPr>
              <w:t xml:space="preserve">- определение и нормализация отношений между объектами баз данных, демонстрация нормализации; </w:t>
            </w:r>
          </w:p>
          <w:p w:rsidR="00C01385" w:rsidRPr="001635BC" w:rsidRDefault="00C01385" w:rsidP="004F20B1">
            <w:pPr>
              <w:jc w:val="both"/>
              <w:rPr>
                <w:bCs/>
              </w:rPr>
            </w:pPr>
            <w:r w:rsidRPr="001635BC">
              <w:rPr>
                <w:bCs/>
              </w:rPr>
              <w:t>- выбор методов построения схем баз данных и демонстрация  применения выбранного метода;</w:t>
            </w:r>
          </w:p>
          <w:p w:rsidR="00C01385" w:rsidRPr="001635BC" w:rsidRDefault="00C01385" w:rsidP="004F20B1">
            <w:pPr>
              <w:jc w:val="both"/>
              <w:rPr>
                <w:bCs/>
              </w:rPr>
            </w:pPr>
            <w:r w:rsidRPr="001635BC">
              <w:rPr>
                <w:bCs/>
              </w:rPr>
              <w:t>- демонстрация методов манипулирования данными;</w:t>
            </w:r>
          </w:p>
          <w:p w:rsidR="00C01385" w:rsidRPr="001635BC" w:rsidRDefault="00C01385" w:rsidP="004F20B1">
            <w:pPr>
              <w:jc w:val="both"/>
              <w:rPr>
                <w:bCs/>
              </w:rPr>
            </w:pPr>
            <w:r w:rsidRPr="001635BC">
              <w:rPr>
                <w:bCs/>
              </w:rPr>
              <w:t>- знание типов запросов, выбор типа запроса и демонстрация умения построить запрос.</w:t>
            </w:r>
          </w:p>
        </w:tc>
        <w:tc>
          <w:tcPr>
            <w:tcW w:w="284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C01385" w:rsidRPr="001635BC" w:rsidRDefault="00C01385" w:rsidP="004F20B1">
            <w:pPr>
              <w:snapToGrid w:val="0"/>
              <w:jc w:val="both"/>
              <w:rPr>
                <w:bCs/>
              </w:rPr>
            </w:pPr>
            <w:r w:rsidRPr="001635BC">
              <w:rPr>
                <w:bCs/>
              </w:rPr>
              <w:t>Текущий контроль в форме:</w:t>
            </w:r>
          </w:p>
          <w:p w:rsidR="00C01385" w:rsidRPr="001635BC" w:rsidRDefault="00C01385" w:rsidP="004F20B1">
            <w:pPr>
              <w:snapToGrid w:val="0"/>
              <w:jc w:val="both"/>
              <w:rPr>
                <w:bCs/>
              </w:rPr>
            </w:pPr>
            <w:r w:rsidRPr="001635BC">
              <w:rPr>
                <w:bCs/>
              </w:rPr>
              <w:t xml:space="preserve">- </w:t>
            </w:r>
            <w:proofErr w:type="gramStart"/>
            <w:r w:rsidRPr="001635BC">
              <w:rPr>
                <w:bCs/>
              </w:rPr>
              <w:t>тестирования;.</w:t>
            </w:r>
            <w:proofErr w:type="gramEnd"/>
          </w:p>
          <w:p w:rsidR="00C01385" w:rsidRPr="001635BC" w:rsidRDefault="00C01385" w:rsidP="004F20B1">
            <w:pPr>
              <w:snapToGrid w:val="0"/>
              <w:jc w:val="both"/>
              <w:rPr>
                <w:bCs/>
              </w:rPr>
            </w:pPr>
            <w:r w:rsidRPr="001635BC">
              <w:rPr>
                <w:bCs/>
              </w:rPr>
              <w:t>-защиты                  лабораторной работы;</w:t>
            </w:r>
          </w:p>
          <w:p w:rsidR="00C01385" w:rsidRPr="001635BC" w:rsidRDefault="00C01385" w:rsidP="004F20B1">
            <w:pPr>
              <w:snapToGrid w:val="0"/>
              <w:jc w:val="both"/>
              <w:rPr>
                <w:bCs/>
              </w:rPr>
            </w:pPr>
            <w:r w:rsidRPr="001635BC">
              <w:rPr>
                <w:bCs/>
              </w:rPr>
              <w:t>- экспертная оценка в процессе защиты отчета по практической работе</w:t>
            </w:r>
          </w:p>
          <w:p w:rsidR="00C01385" w:rsidRPr="001635BC" w:rsidRDefault="00C01385" w:rsidP="004F20B1">
            <w:pPr>
              <w:snapToGrid w:val="0"/>
              <w:jc w:val="both"/>
              <w:rPr>
                <w:bCs/>
              </w:rPr>
            </w:pPr>
          </w:p>
        </w:tc>
      </w:tr>
      <w:tr w:rsidR="00C01385" w:rsidRPr="001635BC" w:rsidTr="0089075B">
        <w:trPr>
          <w:trHeight w:val="637"/>
        </w:trPr>
        <w:tc>
          <w:tcPr>
            <w:tcW w:w="25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C01385" w:rsidRPr="001635BC" w:rsidRDefault="00C01385" w:rsidP="004F20B1">
            <w:pPr>
              <w:snapToGrid w:val="0"/>
              <w:rPr>
                <w:bCs/>
              </w:rPr>
            </w:pPr>
            <w:r w:rsidRPr="001635BC">
              <w:rPr>
                <w:bCs/>
              </w:rPr>
              <w:t>ПК 2.2. Реализовывать базу данных в конкретной СУБД</w:t>
            </w:r>
          </w:p>
        </w:tc>
        <w:tc>
          <w:tcPr>
            <w:tcW w:w="510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C01385" w:rsidRPr="001635BC" w:rsidRDefault="00C01385" w:rsidP="004F20B1">
            <w:pPr>
              <w:snapToGrid w:val="0"/>
              <w:jc w:val="both"/>
              <w:rPr>
                <w:bCs/>
              </w:rPr>
            </w:pPr>
            <w:r w:rsidRPr="001635BC">
              <w:rPr>
                <w:bCs/>
              </w:rPr>
              <w:t>- Выбор технологии разработки базы данных исходя из ее назначения;</w:t>
            </w:r>
          </w:p>
          <w:p w:rsidR="00C01385" w:rsidRPr="001635BC" w:rsidRDefault="00C01385" w:rsidP="004F20B1">
            <w:pPr>
              <w:snapToGrid w:val="0"/>
              <w:jc w:val="both"/>
              <w:rPr>
                <w:bCs/>
              </w:rPr>
            </w:pPr>
            <w:r w:rsidRPr="001635BC">
              <w:rPr>
                <w:bCs/>
              </w:rPr>
              <w:t>- демонстрация построения концептуальной, логической и физической модели данных</w:t>
            </w:r>
          </w:p>
          <w:p w:rsidR="00C01385" w:rsidRPr="001635BC" w:rsidRDefault="00C01385" w:rsidP="004F20B1">
            <w:pPr>
              <w:snapToGrid w:val="0"/>
              <w:jc w:val="both"/>
              <w:rPr>
                <w:bCs/>
              </w:rPr>
            </w:pPr>
            <w:r w:rsidRPr="001635BC">
              <w:rPr>
                <w:bCs/>
              </w:rPr>
              <w:t>- выбор и использование утилит автоматизированного проектирования баз данных;</w:t>
            </w:r>
          </w:p>
          <w:p w:rsidR="00C01385" w:rsidRPr="001635BC" w:rsidRDefault="00C01385" w:rsidP="004F20B1">
            <w:pPr>
              <w:snapToGrid w:val="0"/>
              <w:jc w:val="both"/>
              <w:rPr>
                <w:bCs/>
              </w:rPr>
            </w:pPr>
            <w:r w:rsidRPr="001635BC">
              <w:rPr>
                <w:bCs/>
              </w:rPr>
              <w:t>- демонстрация навыков серверной и клиентской части базы данных;</w:t>
            </w:r>
          </w:p>
          <w:p w:rsidR="00C01385" w:rsidRPr="001635BC" w:rsidRDefault="00C01385" w:rsidP="004F20B1">
            <w:pPr>
              <w:snapToGrid w:val="0"/>
              <w:jc w:val="both"/>
              <w:rPr>
                <w:bCs/>
              </w:rPr>
            </w:pPr>
            <w:r w:rsidRPr="001635BC">
              <w:rPr>
                <w:bCs/>
              </w:rPr>
              <w:t xml:space="preserve"> - демонстрация навыков построения </w:t>
            </w:r>
            <w:r w:rsidRPr="001635BC">
              <w:rPr>
                <w:bCs/>
                <w:lang w:val="en-US"/>
              </w:rPr>
              <w:t>SQL</w:t>
            </w:r>
            <w:r w:rsidRPr="001635BC">
              <w:rPr>
                <w:bCs/>
              </w:rPr>
              <w:t>– запросов к базе данных;</w:t>
            </w:r>
          </w:p>
          <w:p w:rsidR="00C01385" w:rsidRPr="001635BC" w:rsidRDefault="00C01385" w:rsidP="004F20B1">
            <w:pPr>
              <w:snapToGrid w:val="0"/>
              <w:jc w:val="both"/>
              <w:rPr>
                <w:bCs/>
              </w:rPr>
            </w:pPr>
            <w:r w:rsidRPr="001635BC">
              <w:rPr>
                <w:bCs/>
              </w:rPr>
              <w:lastRenderedPageBreak/>
              <w:t>- демонстрация навыков модификации базы данных</w:t>
            </w:r>
          </w:p>
        </w:tc>
        <w:tc>
          <w:tcPr>
            <w:tcW w:w="284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C01385" w:rsidRPr="001635BC" w:rsidRDefault="00C01385" w:rsidP="004F20B1">
            <w:pPr>
              <w:snapToGrid w:val="0"/>
              <w:rPr>
                <w:bCs/>
              </w:rPr>
            </w:pPr>
            <w:r w:rsidRPr="001635BC">
              <w:rPr>
                <w:bCs/>
              </w:rPr>
              <w:lastRenderedPageBreak/>
              <w:t>Текущий контроль в форме:</w:t>
            </w:r>
          </w:p>
          <w:p w:rsidR="00C01385" w:rsidRPr="001635BC" w:rsidRDefault="00C01385" w:rsidP="004F20B1">
            <w:pPr>
              <w:snapToGrid w:val="0"/>
              <w:rPr>
                <w:bCs/>
              </w:rPr>
            </w:pPr>
            <w:r w:rsidRPr="001635BC">
              <w:rPr>
                <w:bCs/>
              </w:rPr>
              <w:t>- тестирования;</w:t>
            </w:r>
          </w:p>
          <w:p w:rsidR="00C01385" w:rsidRPr="001635BC" w:rsidRDefault="00C01385" w:rsidP="004F20B1">
            <w:pPr>
              <w:snapToGrid w:val="0"/>
              <w:rPr>
                <w:bCs/>
              </w:rPr>
            </w:pPr>
            <w:r w:rsidRPr="001635BC">
              <w:rPr>
                <w:bCs/>
              </w:rPr>
              <w:t>- защиты лабораторных заданий;</w:t>
            </w:r>
          </w:p>
          <w:p w:rsidR="00C01385" w:rsidRPr="001635BC" w:rsidRDefault="00C01385" w:rsidP="004F20B1">
            <w:pPr>
              <w:snapToGrid w:val="0"/>
              <w:rPr>
                <w:bCs/>
              </w:rPr>
            </w:pPr>
            <w:r w:rsidRPr="001635BC">
              <w:rPr>
                <w:bCs/>
              </w:rPr>
              <w:t>- экспертная оценка в  процессе защиты отчета по практической работе</w:t>
            </w:r>
          </w:p>
        </w:tc>
      </w:tr>
      <w:tr w:rsidR="00C01385" w:rsidRPr="001635BC" w:rsidTr="0089075B">
        <w:trPr>
          <w:trHeight w:val="637"/>
        </w:trPr>
        <w:tc>
          <w:tcPr>
            <w:tcW w:w="25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C01385" w:rsidRPr="001635BC" w:rsidRDefault="00C01385" w:rsidP="004F20B1">
            <w:pPr>
              <w:snapToGrid w:val="0"/>
              <w:jc w:val="both"/>
              <w:rPr>
                <w:bCs/>
              </w:rPr>
            </w:pPr>
            <w:r w:rsidRPr="001635BC">
              <w:rPr>
                <w:bCs/>
              </w:rPr>
              <w:lastRenderedPageBreak/>
              <w:t>ПК 2.3. Решать вопросы администрирования баз данных</w:t>
            </w:r>
          </w:p>
        </w:tc>
        <w:tc>
          <w:tcPr>
            <w:tcW w:w="510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C01385" w:rsidRPr="001635BC" w:rsidRDefault="00C01385" w:rsidP="004F20B1">
            <w:pPr>
              <w:tabs>
                <w:tab w:val="left" w:pos="175"/>
              </w:tabs>
              <w:jc w:val="both"/>
              <w:rPr>
                <w:bCs/>
              </w:rPr>
            </w:pPr>
            <w:r w:rsidRPr="001635BC">
              <w:rPr>
                <w:bCs/>
              </w:rPr>
              <w:t>- Определение ресурсов администрирования бах данных;</w:t>
            </w:r>
          </w:p>
          <w:p w:rsidR="00C01385" w:rsidRPr="001635BC" w:rsidRDefault="00C01385" w:rsidP="004F20B1">
            <w:pPr>
              <w:jc w:val="both"/>
              <w:rPr>
                <w:bCs/>
              </w:rPr>
            </w:pPr>
            <w:r w:rsidRPr="001635BC">
              <w:rPr>
                <w:bCs/>
              </w:rPr>
              <w:t>- определение модели информационной системы;</w:t>
            </w:r>
          </w:p>
          <w:p w:rsidR="00C01385" w:rsidRPr="001635BC" w:rsidRDefault="00C01385" w:rsidP="004F20B1">
            <w:pPr>
              <w:jc w:val="both"/>
              <w:rPr>
                <w:bCs/>
              </w:rPr>
            </w:pPr>
            <w:r w:rsidRPr="001635BC">
              <w:rPr>
                <w:bCs/>
              </w:rPr>
              <w:t>- выбор сетевой технологии и методов доступа к базе данных;</w:t>
            </w:r>
          </w:p>
          <w:p w:rsidR="00C01385" w:rsidRPr="001635BC" w:rsidRDefault="00C01385" w:rsidP="004F20B1">
            <w:pPr>
              <w:jc w:val="both"/>
              <w:rPr>
                <w:bCs/>
              </w:rPr>
            </w:pPr>
            <w:r w:rsidRPr="001635BC">
              <w:rPr>
                <w:bCs/>
              </w:rPr>
              <w:t>- выбор и настройка протоколов для передачи данных по сети;</w:t>
            </w:r>
          </w:p>
          <w:p w:rsidR="00C01385" w:rsidRPr="001635BC" w:rsidRDefault="00C01385" w:rsidP="004F20B1">
            <w:pPr>
              <w:jc w:val="both"/>
              <w:rPr>
                <w:bCs/>
              </w:rPr>
            </w:pPr>
            <w:r w:rsidRPr="001635BC">
              <w:rPr>
                <w:bCs/>
              </w:rPr>
              <w:t>- демонстрация навыков разработки и модификации серверной и клиентской части базы данных с возможностью ее администрирования;</w:t>
            </w:r>
          </w:p>
          <w:p w:rsidR="00C01385" w:rsidRPr="001635BC" w:rsidRDefault="00C01385" w:rsidP="004F20B1">
            <w:pPr>
              <w:jc w:val="both"/>
              <w:rPr>
                <w:bCs/>
              </w:rPr>
            </w:pPr>
            <w:r w:rsidRPr="001635BC">
              <w:rPr>
                <w:bCs/>
              </w:rPr>
              <w:t xml:space="preserve">- демонстрация навыков построения </w:t>
            </w:r>
            <w:r w:rsidRPr="001635BC">
              <w:rPr>
                <w:bCs/>
                <w:lang w:val="en-US"/>
              </w:rPr>
              <w:t>SQL</w:t>
            </w:r>
            <w:r w:rsidRPr="001635BC">
              <w:rPr>
                <w:bCs/>
              </w:rPr>
              <w:t>–запросов к базе данных с учетом распределения прав доступа;</w:t>
            </w:r>
          </w:p>
          <w:p w:rsidR="00C01385" w:rsidRPr="001635BC" w:rsidRDefault="00C01385" w:rsidP="004F20B1">
            <w:pPr>
              <w:jc w:val="both"/>
              <w:rPr>
                <w:bCs/>
              </w:rPr>
            </w:pPr>
            <w:r w:rsidRPr="001635BC">
              <w:rPr>
                <w:bCs/>
              </w:rPr>
              <w:t xml:space="preserve">- демонстрация навыков изменения прав доступа </w:t>
            </w:r>
          </w:p>
        </w:tc>
        <w:tc>
          <w:tcPr>
            <w:tcW w:w="284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C01385" w:rsidRPr="001635BC" w:rsidRDefault="00C01385" w:rsidP="004F20B1">
            <w:pPr>
              <w:snapToGrid w:val="0"/>
              <w:jc w:val="both"/>
              <w:rPr>
                <w:bCs/>
              </w:rPr>
            </w:pPr>
            <w:r w:rsidRPr="001635BC">
              <w:rPr>
                <w:bCs/>
              </w:rPr>
              <w:t>Текущий контроль в форме:</w:t>
            </w:r>
          </w:p>
          <w:p w:rsidR="00C01385" w:rsidRPr="001635BC" w:rsidRDefault="00C01385" w:rsidP="004F20B1">
            <w:pPr>
              <w:snapToGrid w:val="0"/>
              <w:jc w:val="both"/>
              <w:rPr>
                <w:bCs/>
              </w:rPr>
            </w:pPr>
            <w:r w:rsidRPr="001635BC">
              <w:rPr>
                <w:bCs/>
              </w:rPr>
              <w:t>- тестирования;</w:t>
            </w:r>
          </w:p>
          <w:p w:rsidR="00C01385" w:rsidRPr="001635BC" w:rsidRDefault="00C01385" w:rsidP="004F20B1">
            <w:pPr>
              <w:snapToGrid w:val="0"/>
              <w:jc w:val="both"/>
              <w:rPr>
                <w:bCs/>
              </w:rPr>
            </w:pPr>
            <w:r w:rsidRPr="001635BC">
              <w:rPr>
                <w:bCs/>
              </w:rPr>
              <w:t>-защиты лабораторных заданий;</w:t>
            </w:r>
          </w:p>
          <w:p w:rsidR="00C01385" w:rsidRPr="001635BC" w:rsidRDefault="00C01385" w:rsidP="004F20B1">
            <w:pPr>
              <w:snapToGrid w:val="0"/>
              <w:jc w:val="both"/>
              <w:rPr>
                <w:bCs/>
              </w:rPr>
            </w:pPr>
            <w:r w:rsidRPr="001635BC">
              <w:rPr>
                <w:bCs/>
              </w:rPr>
              <w:t>- экспертная оценка в процессе защиты отчета по практической работе</w:t>
            </w:r>
          </w:p>
        </w:tc>
      </w:tr>
      <w:tr w:rsidR="00C01385" w:rsidRPr="001635BC" w:rsidTr="0089075B">
        <w:trPr>
          <w:trHeight w:val="637"/>
        </w:trPr>
        <w:tc>
          <w:tcPr>
            <w:tcW w:w="25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C01385" w:rsidRPr="001635BC" w:rsidRDefault="00C01385" w:rsidP="004F20B1">
            <w:pPr>
              <w:snapToGrid w:val="0"/>
              <w:jc w:val="both"/>
              <w:rPr>
                <w:bCs/>
              </w:rPr>
            </w:pPr>
            <w:r w:rsidRPr="001635BC">
              <w:rPr>
                <w:bCs/>
              </w:rPr>
              <w:t xml:space="preserve">ПК 2.4. Реализовывать методы и технологии защиты информации в базах данных </w:t>
            </w:r>
          </w:p>
        </w:tc>
        <w:tc>
          <w:tcPr>
            <w:tcW w:w="510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C01385" w:rsidRPr="001635BC" w:rsidRDefault="00C01385" w:rsidP="004F20B1">
            <w:pPr>
              <w:jc w:val="both"/>
              <w:rPr>
                <w:bCs/>
              </w:rPr>
            </w:pPr>
            <w:r w:rsidRPr="001635BC">
              <w:rPr>
                <w:bCs/>
              </w:rPr>
              <w:t>- Выбор сетевой технологии, выбор и настройка протоколов для передачи данных;</w:t>
            </w:r>
          </w:p>
          <w:p w:rsidR="00C01385" w:rsidRPr="001635BC" w:rsidRDefault="00C01385" w:rsidP="004F20B1">
            <w:pPr>
              <w:tabs>
                <w:tab w:val="left" w:pos="317"/>
              </w:tabs>
              <w:jc w:val="both"/>
              <w:rPr>
                <w:bCs/>
              </w:rPr>
            </w:pPr>
            <w:r w:rsidRPr="001635BC">
              <w:rPr>
                <w:bCs/>
              </w:rPr>
              <w:t>- демонстрация навыков устранения ошибок межсетевого взаимодействия</w:t>
            </w:r>
          </w:p>
          <w:p w:rsidR="00C01385" w:rsidRPr="001635BC" w:rsidRDefault="00C01385" w:rsidP="004F20B1">
            <w:pPr>
              <w:jc w:val="both"/>
              <w:rPr>
                <w:bCs/>
              </w:rPr>
            </w:pPr>
            <w:r w:rsidRPr="001635BC">
              <w:rPr>
                <w:bCs/>
              </w:rPr>
              <w:t>- демонстрация обеспечения непротиворечивости и целостности данных в базе, навыков внесения изменений в базу для защиты информации;</w:t>
            </w:r>
          </w:p>
          <w:p w:rsidR="00C01385" w:rsidRPr="001635BC" w:rsidRDefault="00C01385" w:rsidP="004F20B1">
            <w:pPr>
              <w:jc w:val="both"/>
              <w:rPr>
                <w:bCs/>
              </w:rPr>
            </w:pPr>
            <w:r w:rsidRPr="001635BC">
              <w:rPr>
                <w:bCs/>
              </w:rPr>
              <w:t>- демонстрация навыков применения аппаратных и программных средств защиты данных.</w:t>
            </w:r>
          </w:p>
        </w:tc>
        <w:tc>
          <w:tcPr>
            <w:tcW w:w="284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C01385" w:rsidRPr="001635BC" w:rsidRDefault="00C01385" w:rsidP="004F20B1">
            <w:pPr>
              <w:jc w:val="both"/>
              <w:rPr>
                <w:bCs/>
              </w:rPr>
            </w:pPr>
            <w:r w:rsidRPr="001635BC">
              <w:rPr>
                <w:bCs/>
              </w:rPr>
              <w:t>Текущий контроль в форме:</w:t>
            </w:r>
          </w:p>
          <w:p w:rsidR="00C01385" w:rsidRPr="001635BC" w:rsidRDefault="00C01385" w:rsidP="004F20B1">
            <w:pPr>
              <w:jc w:val="both"/>
              <w:rPr>
                <w:bCs/>
              </w:rPr>
            </w:pPr>
            <w:r w:rsidRPr="001635BC">
              <w:rPr>
                <w:bCs/>
              </w:rPr>
              <w:t>- тестирования;</w:t>
            </w:r>
          </w:p>
          <w:p w:rsidR="00C01385" w:rsidRPr="001635BC" w:rsidRDefault="00C01385" w:rsidP="004F20B1">
            <w:pPr>
              <w:jc w:val="both"/>
              <w:rPr>
                <w:bCs/>
              </w:rPr>
            </w:pPr>
            <w:r w:rsidRPr="001635BC">
              <w:rPr>
                <w:bCs/>
              </w:rPr>
              <w:t>- защиты лабораторных заданий;</w:t>
            </w:r>
          </w:p>
          <w:p w:rsidR="00C01385" w:rsidRPr="001635BC" w:rsidRDefault="00C01385" w:rsidP="004F20B1">
            <w:pPr>
              <w:jc w:val="both"/>
              <w:rPr>
                <w:bCs/>
              </w:rPr>
            </w:pPr>
            <w:r w:rsidRPr="001635BC">
              <w:rPr>
                <w:bCs/>
              </w:rPr>
              <w:t>- экспертная оценка в процессе защиты практической работы;</w:t>
            </w:r>
          </w:p>
          <w:p w:rsidR="00C01385" w:rsidRPr="001635BC" w:rsidRDefault="00C01385" w:rsidP="004F20B1">
            <w:pPr>
              <w:jc w:val="both"/>
              <w:rPr>
                <w:bCs/>
              </w:rPr>
            </w:pPr>
            <w:r w:rsidRPr="001635BC">
              <w:rPr>
                <w:bCs/>
              </w:rPr>
              <w:t>- экзамен.</w:t>
            </w:r>
          </w:p>
        </w:tc>
      </w:tr>
    </w:tbl>
    <w:p w:rsidR="00F63B4A" w:rsidRPr="007C719F" w:rsidRDefault="00F63B4A" w:rsidP="00F63B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highlight w:val="yellow"/>
        </w:rPr>
      </w:pPr>
    </w:p>
    <w:p w:rsidR="00F63B4A" w:rsidRPr="00024757" w:rsidRDefault="00F63B4A" w:rsidP="00F63B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024757">
        <w:rPr>
          <w:sz w:val="28"/>
          <w:szCs w:val="28"/>
        </w:rPr>
        <w:t>Формы и методы контроля и оценки результатов обучения должны позволять проверять у обучающихся не только сформированность профессиональных компетенций, но и развитие общих компетенций и обеспечивающих их умений.</w:t>
      </w:r>
    </w:p>
    <w:p w:rsidR="00F63B4A" w:rsidRDefault="00F63B4A" w:rsidP="00F63B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20"/>
        <w:jc w:val="both"/>
        <w:rPr>
          <w:sz w:val="28"/>
          <w:szCs w:val="28"/>
          <w:highlight w:val="yellow"/>
        </w:rPr>
      </w:pPr>
    </w:p>
    <w:tbl>
      <w:tblPr>
        <w:tblW w:w="100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12"/>
        <w:gridCol w:w="3712"/>
        <w:gridCol w:w="2607"/>
      </w:tblGrid>
      <w:tr w:rsidR="000C2D34" w:rsidRPr="001635BC" w:rsidTr="000C2D34">
        <w:trPr>
          <w:jc w:val="center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C2D34" w:rsidRPr="001635BC" w:rsidRDefault="000C2D34" w:rsidP="004F20B1">
            <w:pPr>
              <w:snapToGrid w:val="0"/>
              <w:jc w:val="center"/>
              <w:rPr>
                <w:b/>
                <w:bCs/>
              </w:rPr>
            </w:pPr>
            <w:r w:rsidRPr="001635BC">
              <w:rPr>
                <w:b/>
                <w:bCs/>
              </w:rPr>
              <w:t xml:space="preserve">Результаты </w:t>
            </w:r>
          </w:p>
          <w:p w:rsidR="000C2D34" w:rsidRPr="001635BC" w:rsidRDefault="000C2D34" w:rsidP="004F20B1">
            <w:pPr>
              <w:jc w:val="center"/>
              <w:rPr>
                <w:b/>
                <w:bCs/>
              </w:rPr>
            </w:pPr>
            <w:r w:rsidRPr="001635BC">
              <w:rPr>
                <w:b/>
                <w:bCs/>
              </w:rPr>
              <w:t>(освоенные общие компетенции)</w:t>
            </w:r>
          </w:p>
        </w:tc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C2D34" w:rsidRPr="001635BC" w:rsidRDefault="000C2D34" w:rsidP="004F20B1">
            <w:pPr>
              <w:snapToGrid w:val="0"/>
              <w:jc w:val="center"/>
              <w:rPr>
                <w:b/>
              </w:rPr>
            </w:pPr>
            <w:r w:rsidRPr="001635BC">
              <w:rPr>
                <w:b/>
              </w:rPr>
              <w:t>Основные показатели оценки результата</w:t>
            </w:r>
          </w:p>
        </w:tc>
        <w:tc>
          <w:tcPr>
            <w:tcW w:w="26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C2D34" w:rsidRPr="001635BC" w:rsidRDefault="000C2D34" w:rsidP="004F20B1">
            <w:pPr>
              <w:snapToGrid w:val="0"/>
              <w:jc w:val="center"/>
              <w:rPr>
                <w:b/>
              </w:rPr>
            </w:pPr>
            <w:r w:rsidRPr="001635BC">
              <w:rPr>
                <w:b/>
              </w:rPr>
              <w:t xml:space="preserve">Формы и методы контроля и оценки </w:t>
            </w:r>
          </w:p>
        </w:tc>
      </w:tr>
      <w:tr w:rsidR="000C2D34" w:rsidRPr="001635BC" w:rsidTr="000C2D34">
        <w:trPr>
          <w:trHeight w:val="637"/>
          <w:jc w:val="center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0C2D34" w:rsidRPr="001635BC" w:rsidRDefault="000C2D34" w:rsidP="004F20B1">
            <w:pPr>
              <w:widowControl w:val="0"/>
              <w:snapToGrid w:val="0"/>
            </w:pPr>
            <w:r w:rsidRPr="001635BC">
              <w:t>ОК 1. Понимать сущность и социальную значимость своей будущей профессии, проявлять к ней свой устойчивый интерес</w:t>
            </w:r>
          </w:p>
        </w:tc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C2D34" w:rsidRPr="001635BC" w:rsidRDefault="000C2D34" w:rsidP="004F20B1">
            <w:pPr>
              <w:widowControl w:val="0"/>
              <w:snapToGrid w:val="0"/>
              <w:jc w:val="both"/>
            </w:pPr>
            <w:r w:rsidRPr="001635BC">
              <w:t>Демонстрация интереса к будущей профессии</w:t>
            </w:r>
          </w:p>
          <w:p w:rsidR="000C2D34" w:rsidRPr="001635BC" w:rsidRDefault="000C2D34" w:rsidP="004F20B1">
            <w:pPr>
              <w:widowControl w:val="0"/>
              <w:snapToGrid w:val="0"/>
              <w:jc w:val="both"/>
            </w:pPr>
          </w:p>
          <w:p w:rsidR="000C2D34" w:rsidRPr="001635BC" w:rsidRDefault="000C2D34" w:rsidP="004F20B1">
            <w:pPr>
              <w:widowControl w:val="0"/>
              <w:snapToGrid w:val="0"/>
              <w:jc w:val="both"/>
            </w:pPr>
          </w:p>
          <w:p w:rsidR="000C2D34" w:rsidRPr="001635BC" w:rsidRDefault="000C2D34" w:rsidP="004F20B1">
            <w:pPr>
              <w:widowControl w:val="0"/>
              <w:snapToGrid w:val="0"/>
              <w:jc w:val="both"/>
            </w:pPr>
          </w:p>
          <w:p w:rsidR="000C2D34" w:rsidRPr="001635BC" w:rsidRDefault="000C2D34" w:rsidP="004F20B1">
            <w:pPr>
              <w:widowControl w:val="0"/>
              <w:snapToGrid w:val="0"/>
              <w:jc w:val="both"/>
            </w:pPr>
          </w:p>
          <w:p w:rsidR="000C2D34" w:rsidRPr="001635BC" w:rsidRDefault="000C2D34" w:rsidP="004F20B1">
            <w:pPr>
              <w:widowControl w:val="0"/>
              <w:snapToGrid w:val="0"/>
              <w:jc w:val="both"/>
            </w:pPr>
          </w:p>
        </w:tc>
        <w:tc>
          <w:tcPr>
            <w:tcW w:w="26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C2D34" w:rsidRPr="001635BC" w:rsidRDefault="000C2D34" w:rsidP="00E24C9A">
            <w:pPr>
              <w:snapToGrid w:val="0"/>
              <w:ind w:right="572"/>
              <w:jc w:val="both"/>
              <w:rPr>
                <w:bCs/>
              </w:rPr>
            </w:pPr>
            <w:r w:rsidRPr="001635BC">
              <w:rPr>
                <w:bCs/>
              </w:rPr>
              <w:t>Интерпретация результатов наблюдений за деятельностью обучающегося в процессе освоения образовательной программы</w:t>
            </w:r>
          </w:p>
        </w:tc>
      </w:tr>
      <w:tr w:rsidR="000C2D34" w:rsidRPr="001635BC" w:rsidTr="000C2D34">
        <w:trPr>
          <w:trHeight w:val="637"/>
          <w:jc w:val="center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0C2D34" w:rsidRPr="001635BC" w:rsidRDefault="000C2D34" w:rsidP="004F20B1">
            <w:pPr>
              <w:widowControl w:val="0"/>
              <w:snapToGrid w:val="0"/>
              <w:jc w:val="both"/>
            </w:pPr>
            <w:r w:rsidRPr="001635BC">
              <w:t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</w:t>
            </w:r>
          </w:p>
        </w:tc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C2D34" w:rsidRPr="001635BC" w:rsidRDefault="000C2D34" w:rsidP="004F20B1">
            <w:pPr>
              <w:widowControl w:val="0"/>
              <w:snapToGrid w:val="0"/>
              <w:jc w:val="both"/>
            </w:pPr>
            <w:r w:rsidRPr="001635BC">
              <w:t xml:space="preserve"> - Выбор и применение методов и способов решения профессиональных задач в области разработки баз данных; </w:t>
            </w:r>
          </w:p>
          <w:p w:rsidR="000C2D34" w:rsidRPr="001635BC" w:rsidRDefault="000C2D34" w:rsidP="004F20B1">
            <w:pPr>
              <w:widowControl w:val="0"/>
              <w:snapToGrid w:val="0"/>
              <w:jc w:val="both"/>
            </w:pPr>
            <w:r w:rsidRPr="001635BC">
              <w:t xml:space="preserve">- оценка эффективности качества выполнения. </w:t>
            </w:r>
          </w:p>
        </w:tc>
        <w:tc>
          <w:tcPr>
            <w:tcW w:w="26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C2D34" w:rsidRPr="001635BC" w:rsidRDefault="000C2D34" w:rsidP="004F20B1">
            <w:pPr>
              <w:snapToGrid w:val="0"/>
              <w:jc w:val="both"/>
              <w:rPr>
                <w:bCs/>
              </w:rPr>
            </w:pPr>
            <w:r w:rsidRPr="001635BC">
              <w:rPr>
                <w:bCs/>
              </w:rPr>
              <w:t>Интерпретация результатов наблюдений за деятельностью обучающегося в процессе освоения образовательной программы</w:t>
            </w:r>
          </w:p>
        </w:tc>
      </w:tr>
      <w:tr w:rsidR="000C2D34" w:rsidRPr="001635BC" w:rsidTr="000C2D34">
        <w:trPr>
          <w:trHeight w:val="637"/>
          <w:jc w:val="center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0C2D34" w:rsidRPr="001635BC" w:rsidRDefault="000C2D34" w:rsidP="004F20B1">
            <w:pPr>
              <w:widowControl w:val="0"/>
              <w:snapToGrid w:val="0"/>
              <w:jc w:val="both"/>
            </w:pPr>
            <w:r w:rsidRPr="001635BC">
              <w:lastRenderedPageBreak/>
              <w:t>ОК 3. Принимать решения в стандартных и нестандартных ситуациях и нести за них ответственность.</w:t>
            </w:r>
          </w:p>
        </w:tc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C2D34" w:rsidRPr="001635BC" w:rsidRDefault="000C2D34" w:rsidP="004F20B1">
            <w:pPr>
              <w:widowControl w:val="0"/>
              <w:snapToGrid w:val="0"/>
              <w:jc w:val="both"/>
            </w:pPr>
            <w:r w:rsidRPr="001635BC">
              <w:t>- Решение стандартных и нестандартных  профессиональных задач в области разработки и администрирования баз данных.</w:t>
            </w:r>
          </w:p>
          <w:p w:rsidR="000C2D34" w:rsidRPr="001635BC" w:rsidRDefault="000C2D34" w:rsidP="004F20B1">
            <w:pPr>
              <w:widowControl w:val="0"/>
              <w:snapToGrid w:val="0"/>
              <w:jc w:val="both"/>
            </w:pPr>
          </w:p>
        </w:tc>
        <w:tc>
          <w:tcPr>
            <w:tcW w:w="26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C2D34" w:rsidRPr="001635BC" w:rsidRDefault="000C2D34" w:rsidP="004F20B1">
            <w:pPr>
              <w:snapToGrid w:val="0"/>
              <w:jc w:val="both"/>
              <w:rPr>
                <w:bCs/>
              </w:rPr>
            </w:pPr>
            <w:r w:rsidRPr="001635BC">
              <w:rPr>
                <w:bCs/>
              </w:rPr>
              <w:t>Интерпретация результатов наблюдений за деятельностью обучающегося</w:t>
            </w:r>
          </w:p>
          <w:p w:rsidR="000C2D34" w:rsidRPr="001635BC" w:rsidRDefault="000C2D34" w:rsidP="004F20B1">
            <w:pPr>
              <w:snapToGrid w:val="0"/>
              <w:rPr>
                <w:bCs/>
              </w:rPr>
            </w:pPr>
            <w:r w:rsidRPr="001635BC">
              <w:rPr>
                <w:bCs/>
              </w:rPr>
              <w:t>в процессе освоения  образовательной программы</w:t>
            </w:r>
          </w:p>
        </w:tc>
      </w:tr>
      <w:tr w:rsidR="000C2D34" w:rsidRPr="001635BC" w:rsidTr="000C2D34">
        <w:trPr>
          <w:trHeight w:val="637"/>
          <w:jc w:val="center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0C2D34" w:rsidRPr="001635BC" w:rsidRDefault="000C2D34" w:rsidP="004F20B1">
            <w:pPr>
              <w:widowControl w:val="0"/>
              <w:snapToGrid w:val="0"/>
              <w:jc w:val="both"/>
            </w:pPr>
            <w:r w:rsidRPr="001635BC">
              <w:t>ОК 4. Осуществлять поиск, анализ и использование  информации для эффективного выполнения профессиональных задач, профессионального и личностного развития.</w:t>
            </w:r>
          </w:p>
        </w:tc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C2D34" w:rsidRPr="001635BC" w:rsidRDefault="000C2D34" w:rsidP="004F20B1">
            <w:pPr>
              <w:widowControl w:val="0"/>
              <w:snapToGrid w:val="0"/>
              <w:jc w:val="both"/>
            </w:pPr>
            <w:r w:rsidRPr="001635BC">
              <w:t>- Эффективный поиск необходимой информации;  - использование различных источников информации, включая электронные.</w:t>
            </w:r>
          </w:p>
        </w:tc>
        <w:tc>
          <w:tcPr>
            <w:tcW w:w="26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C2D34" w:rsidRPr="001635BC" w:rsidRDefault="000C2D34" w:rsidP="004F20B1">
            <w:pPr>
              <w:snapToGrid w:val="0"/>
              <w:jc w:val="both"/>
              <w:rPr>
                <w:bCs/>
              </w:rPr>
            </w:pPr>
            <w:r w:rsidRPr="001635BC">
              <w:rPr>
                <w:bCs/>
              </w:rPr>
              <w:t>Интерпретация результатов наблюдений за деятельностью обучающегося в процессе освоения программы</w:t>
            </w:r>
          </w:p>
        </w:tc>
      </w:tr>
      <w:tr w:rsidR="000C2D34" w:rsidRPr="001635BC" w:rsidTr="000C2D34">
        <w:trPr>
          <w:trHeight w:val="637"/>
          <w:jc w:val="center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0C2D34" w:rsidRPr="001635BC" w:rsidRDefault="000C2D34" w:rsidP="004F20B1">
            <w:pPr>
              <w:widowControl w:val="0"/>
              <w:snapToGrid w:val="0"/>
              <w:jc w:val="both"/>
            </w:pPr>
            <w:r w:rsidRPr="001635BC">
              <w:t>ОК 5. Использовать информационно – коммуникационные технологии в  профессиональной деятельности.</w:t>
            </w:r>
          </w:p>
        </w:tc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C2D34" w:rsidRPr="001635BC" w:rsidRDefault="000C2D34" w:rsidP="004F20B1">
            <w:pPr>
              <w:widowControl w:val="0"/>
              <w:snapToGrid w:val="0"/>
              <w:jc w:val="both"/>
            </w:pPr>
            <w:r w:rsidRPr="001635BC">
              <w:t>- Разрабатывать, программировать и администрировать базы данных</w:t>
            </w:r>
          </w:p>
          <w:p w:rsidR="000C2D34" w:rsidRPr="001635BC" w:rsidRDefault="000C2D34" w:rsidP="004F20B1">
            <w:pPr>
              <w:widowControl w:val="0"/>
              <w:snapToGrid w:val="0"/>
              <w:jc w:val="both"/>
            </w:pPr>
          </w:p>
          <w:p w:rsidR="000C2D34" w:rsidRPr="001635BC" w:rsidRDefault="000C2D34" w:rsidP="004F20B1">
            <w:pPr>
              <w:widowControl w:val="0"/>
              <w:snapToGrid w:val="0"/>
              <w:jc w:val="both"/>
            </w:pPr>
          </w:p>
        </w:tc>
        <w:tc>
          <w:tcPr>
            <w:tcW w:w="26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C2D34" w:rsidRPr="001635BC" w:rsidRDefault="000C2D34" w:rsidP="004F20B1">
            <w:pPr>
              <w:snapToGrid w:val="0"/>
              <w:jc w:val="both"/>
              <w:rPr>
                <w:bCs/>
              </w:rPr>
            </w:pPr>
            <w:r w:rsidRPr="001635BC">
              <w:rPr>
                <w:bCs/>
              </w:rPr>
              <w:t>Интерпретация результатов наблюдений за деятельностью  обучающегося в процессе освоения программы</w:t>
            </w:r>
          </w:p>
        </w:tc>
      </w:tr>
      <w:tr w:rsidR="000C2D34" w:rsidRPr="001635BC" w:rsidTr="000C2D34">
        <w:trPr>
          <w:trHeight w:val="637"/>
          <w:jc w:val="center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0C2D34" w:rsidRPr="001635BC" w:rsidRDefault="000C2D34" w:rsidP="004F20B1">
            <w:pPr>
              <w:widowControl w:val="0"/>
              <w:snapToGrid w:val="0"/>
              <w:jc w:val="both"/>
            </w:pPr>
            <w:r w:rsidRPr="001635BC">
              <w:t>ОК 6 Работать в коллективе и команде, эффективно общаться с коллегами, руководством, потребителями.</w:t>
            </w:r>
          </w:p>
        </w:tc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C2D34" w:rsidRPr="001635BC" w:rsidRDefault="000C2D34" w:rsidP="004F20B1">
            <w:pPr>
              <w:widowControl w:val="0"/>
              <w:snapToGrid w:val="0"/>
              <w:jc w:val="both"/>
            </w:pPr>
            <w:r w:rsidRPr="001635BC">
              <w:t>- Взаимодействие с другими обучающимися и преподавателями в ходе обучения</w:t>
            </w:r>
          </w:p>
        </w:tc>
        <w:tc>
          <w:tcPr>
            <w:tcW w:w="26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C2D34" w:rsidRPr="001635BC" w:rsidRDefault="000C2D34" w:rsidP="004F20B1">
            <w:pPr>
              <w:snapToGrid w:val="0"/>
              <w:jc w:val="both"/>
              <w:rPr>
                <w:bCs/>
              </w:rPr>
            </w:pPr>
            <w:r w:rsidRPr="001635BC">
              <w:rPr>
                <w:bCs/>
              </w:rPr>
              <w:t>Интерпретация результатов наблюдений за обучающимся в процессе освоения программы</w:t>
            </w:r>
          </w:p>
        </w:tc>
      </w:tr>
      <w:tr w:rsidR="000C2D34" w:rsidRPr="001635BC" w:rsidTr="000C2D34">
        <w:trPr>
          <w:trHeight w:val="637"/>
          <w:jc w:val="center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0C2D34" w:rsidRPr="001635BC" w:rsidRDefault="000C2D34" w:rsidP="004F20B1">
            <w:pPr>
              <w:widowControl w:val="0"/>
              <w:snapToGrid w:val="0"/>
              <w:jc w:val="both"/>
            </w:pPr>
            <w:r w:rsidRPr="001635BC">
              <w:t>ОК7.Брать на себя ответственность за работу членов команды (подчиненных), за результат выполнения заданий</w:t>
            </w:r>
          </w:p>
        </w:tc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C2D34" w:rsidRPr="001635BC" w:rsidRDefault="000C2D34" w:rsidP="004F20B1">
            <w:pPr>
              <w:widowControl w:val="0"/>
              <w:snapToGrid w:val="0"/>
              <w:jc w:val="both"/>
            </w:pPr>
            <w:r w:rsidRPr="001635BC">
              <w:t>- Самоанализ и коррекция результатов своей работы</w:t>
            </w:r>
          </w:p>
          <w:p w:rsidR="000C2D34" w:rsidRPr="001635BC" w:rsidRDefault="000C2D34" w:rsidP="004F20B1">
            <w:pPr>
              <w:widowControl w:val="0"/>
              <w:snapToGrid w:val="0"/>
              <w:jc w:val="both"/>
            </w:pPr>
          </w:p>
        </w:tc>
        <w:tc>
          <w:tcPr>
            <w:tcW w:w="26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C2D34" w:rsidRPr="001635BC" w:rsidRDefault="000C2D34" w:rsidP="004F20B1">
            <w:pPr>
              <w:snapToGrid w:val="0"/>
              <w:jc w:val="both"/>
              <w:rPr>
                <w:bCs/>
              </w:rPr>
            </w:pPr>
            <w:r w:rsidRPr="001635BC">
              <w:rPr>
                <w:bCs/>
              </w:rPr>
              <w:t>Интерпретация результатов наблюдений за деятельностью обучающегося в процессе освоения программы</w:t>
            </w:r>
          </w:p>
        </w:tc>
      </w:tr>
      <w:tr w:rsidR="000C2D34" w:rsidRPr="001635BC" w:rsidTr="000C2D34">
        <w:trPr>
          <w:trHeight w:val="637"/>
          <w:jc w:val="center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0C2D34" w:rsidRPr="001635BC" w:rsidRDefault="000C2D34" w:rsidP="004F20B1">
            <w:pPr>
              <w:widowControl w:val="0"/>
              <w:snapToGrid w:val="0"/>
              <w:jc w:val="both"/>
            </w:pPr>
            <w:r w:rsidRPr="001635BC">
              <w:t xml:space="preserve">ОК 8. Самостоятельно определять задачи </w:t>
            </w:r>
            <w:proofErr w:type="spellStart"/>
            <w:r w:rsidRPr="001635BC">
              <w:t>профес-сионального</w:t>
            </w:r>
            <w:proofErr w:type="spellEnd"/>
            <w:r w:rsidRPr="001635BC">
              <w:t xml:space="preserve"> и личностного развития, заниматься самообразованием, осознано планировать повышение квалификации.</w:t>
            </w:r>
          </w:p>
        </w:tc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C2D34" w:rsidRPr="001635BC" w:rsidRDefault="000C2D34" w:rsidP="004F20B1">
            <w:pPr>
              <w:widowControl w:val="0"/>
              <w:snapToGrid w:val="0"/>
              <w:jc w:val="both"/>
            </w:pPr>
            <w:r w:rsidRPr="001635BC">
              <w:t xml:space="preserve">- Организация </w:t>
            </w:r>
            <w:proofErr w:type="spellStart"/>
            <w:proofErr w:type="gramStart"/>
            <w:r w:rsidRPr="001635BC">
              <w:t>самос-тоятельных</w:t>
            </w:r>
            <w:proofErr w:type="spellEnd"/>
            <w:proofErr w:type="gramEnd"/>
            <w:r w:rsidRPr="001635BC">
              <w:t xml:space="preserve"> занятий при изучении профессионального модуля.</w:t>
            </w:r>
          </w:p>
          <w:p w:rsidR="000C2D34" w:rsidRPr="001635BC" w:rsidRDefault="000C2D34" w:rsidP="004F20B1">
            <w:pPr>
              <w:widowControl w:val="0"/>
              <w:snapToGrid w:val="0"/>
              <w:jc w:val="both"/>
            </w:pPr>
          </w:p>
          <w:p w:rsidR="000C2D34" w:rsidRPr="001635BC" w:rsidRDefault="000C2D34" w:rsidP="004F20B1">
            <w:pPr>
              <w:widowControl w:val="0"/>
              <w:snapToGrid w:val="0"/>
              <w:jc w:val="both"/>
            </w:pPr>
          </w:p>
        </w:tc>
        <w:tc>
          <w:tcPr>
            <w:tcW w:w="26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C2D34" w:rsidRPr="001635BC" w:rsidRDefault="000C2D34" w:rsidP="004F20B1">
            <w:pPr>
              <w:snapToGrid w:val="0"/>
              <w:jc w:val="both"/>
              <w:rPr>
                <w:bCs/>
              </w:rPr>
            </w:pPr>
            <w:r w:rsidRPr="001635BC">
              <w:rPr>
                <w:bCs/>
              </w:rPr>
              <w:t>Интерпретация результатов наблюдений за деятельностью обучающегося в процессе освоения программы</w:t>
            </w:r>
          </w:p>
        </w:tc>
      </w:tr>
      <w:tr w:rsidR="000C2D34" w:rsidRPr="001635BC" w:rsidTr="000C2D34">
        <w:trPr>
          <w:trHeight w:val="637"/>
          <w:jc w:val="center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0C2D34" w:rsidRPr="001635BC" w:rsidRDefault="000C2D34" w:rsidP="004F20B1">
            <w:pPr>
              <w:widowControl w:val="0"/>
              <w:snapToGrid w:val="0"/>
              <w:jc w:val="both"/>
            </w:pPr>
            <w:r w:rsidRPr="001635BC">
              <w:t>ОК 9. Ориентироваться в условиях частой смены технологий в профессиональной деятельности.</w:t>
            </w:r>
          </w:p>
        </w:tc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C2D34" w:rsidRPr="001635BC" w:rsidRDefault="000C2D34" w:rsidP="004F20B1">
            <w:pPr>
              <w:widowControl w:val="0"/>
              <w:snapToGrid w:val="0"/>
              <w:jc w:val="both"/>
            </w:pPr>
            <w:r w:rsidRPr="001635BC">
              <w:t>- Анализ инноваций в области разработки и администрирования баз данных</w:t>
            </w:r>
          </w:p>
          <w:p w:rsidR="000C2D34" w:rsidRPr="001635BC" w:rsidRDefault="000C2D34" w:rsidP="004F20B1">
            <w:pPr>
              <w:widowControl w:val="0"/>
              <w:snapToGrid w:val="0"/>
              <w:jc w:val="both"/>
            </w:pPr>
          </w:p>
          <w:p w:rsidR="000C2D34" w:rsidRPr="001635BC" w:rsidRDefault="000C2D34" w:rsidP="004F20B1">
            <w:pPr>
              <w:widowControl w:val="0"/>
              <w:snapToGrid w:val="0"/>
              <w:jc w:val="both"/>
            </w:pPr>
          </w:p>
        </w:tc>
        <w:tc>
          <w:tcPr>
            <w:tcW w:w="26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C2D34" w:rsidRPr="001635BC" w:rsidRDefault="000C2D34" w:rsidP="004F20B1">
            <w:pPr>
              <w:snapToGrid w:val="0"/>
              <w:jc w:val="both"/>
              <w:rPr>
                <w:bCs/>
              </w:rPr>
            </w:pPr>
            <w:r w:rsidRPr="001635BC">
              <w:rPr>
                <w:bCs/>
              </w:rPr>
              <w:t>Интерпретация результатов наблюдений за деятельностью обучающегося в процессе освоения программы</w:t>
            </w:r>
          </w:p>
        </w:tc>
      </w:tr>
    </w:tbl>
    <w:p w:rsidR="00F63B4A" w:rsidRPr="007C719F" w:rsidRDefault="00F63B4A" w:rsidP="00F63B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highlight w:val="yellow"/>
        </w:rPr>
      </w:pPr>
    </w:p>
    <w:p w:rsidR="002C7507" w:rsidRPr="00E4057F" w:rsidRDefault="002C7507" w:rsidP="002C75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8"/>
          <w:szCs w:val="28"/>
        </w:rPr>
      </w:pPr>
      <w:r w:rsidRPr="00501A98">
        <w:rPr>
          <w:b/>
          <w:caps/>
          <w:sz w:val="28"/>
          <w:szCs w:val="28"/>
        </w:rPr>
        <w:t>Контроль и оценка результатов освоения общих и профессиональных компетенций по результатам прохождения практики</w:t>
      </w:r>
    </w:p>
    <w:p w:rsidR="00501A98" w:rsidRPr="00501A98" w:rsidRDefault="00501A98" w:rsidP="00501A98">
      <w:pPr>
        <w:pStyle w:val="afd"/>
        <w:numPr>
          <w:ilvl w:val="0"/>
          <w:numId w:val="4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8"/>
          <w:szCs w:val="28"/>
        </w:rPr>
      </w:pPr>
      <w:r w:rsidRPr="00501A98">
        <w:rPr>
          <w:b/>
          <w:caps/>
          <w:sz w:val="28"/>
          <w:szCs w:val="28"/>
        </w:rPr>
        <w:t>Учебной</w:t>
      </w:r>
    </w:p>
    <w:tbl>
      <w:tblPr>
        <w:tblW w:w="10288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83"/>
        <w:gridCol w:w="4536"/>
        <w:gridCol w:w="1843"/>
        <w:gridCol w:w="2126"/>
      </w:tblGrid>
      <w:tr w:rsidR="00501A98" w:rsidRPr="001635BC" w:rsidTr="0089075B">
        <w:tc>
          <w:tcPr>
            <w:tcW w:w="1783" w:type="dxa"/>
          </w:tcPr>
          <w:p w:rsidR="00501A98" w:rsidRPr="001635BC" w:rsidRDefault="00501A98" w:rsidP="00090FC4">
            <w:pPr>
              <w:snapToGrid w:val="0"/>
              <w:jc w:val="center"/>
              <w:rPr>
                <w:b/>
                <w:bCs/>
              </w:rPr>
            </w:pPr>
            <w:r w:rsidRPr="001635BC">
              <w:rPr>
                <w:b/>
                <w:bCs/>
              </w:rPr>
              <w:t>Результаты (освоенные профессиональные компетенции)</w:t>
            </w:r>
          </w:p>
        </w:tc>
        <w:tc>
          <w:tcPr>
            <w:tcW w:w="4536" w:type="dxa"/>
          </w:tcPr>
          <w:p w:rsidR="00501A98" w:rsidRPr="001635BC" w:rsidRDefault="00501A98" w:rsidP="00090FC4">
            <w:pPr>
              <w:snapToGrid w:val="0"/>
              <w:jc w:val="center"/>
              <w:rPr>
                <w:b/>
              </w:rPr>
            </w:pPr>
            <w:r w:rsidRPr="001635BC">
              <w:rPr>
                <w:b/>
              </w:rPr>
              <w:t>Основные показатели оценки результата</w:t>
            </w:r>
          </w:p>
        </w:tc>
        <w:tc>
          <w:tcPr>
            <w:tcW w:w="1843" w:type="dxa"/>
          </w:tcPr>
          <w:p w:rsidR="00501A98" w:rsidRPr="001635BC" w:rsidRDefault="00501A98" w:rsidP="00090FC4">
            <w:pPr>
              <w:snapToGrid w:val="0"/>
              <w:jc w:val="center"/>
              <w:rPr>
                <w:b/>
              </w:rPr>
            </w:pPr>
            <w:r w:rsidRPr="001635BC">
              <w:rPr>
                <w:b/>
              </w:rPr>
              <w:t xml:space="preserve">Формы  отчетности </w:t>
            </w:r>
          </w:p>
        </w:tc>
        <w:tc>
          <w:tcPr>
            <w:tcW w:w="2126" w:type="dxa"/>
          </w:tcPr>
          <w:p w:rsidR="00501A98" w:rsidRPr="001635BC" w:rsidRDefault="00501A98" w:rsidP="00090FC4">
            <w:pPr>
              <w:snapToGrid w:val="0"/>
              <w:jc w:val="center"/>
              <w:rPr>
                <w:b/>
                <w:bCs/>
              </w:rPr>
            </w:pPr>
            <w:r w:rsidRPr="001635BC">
              <w:rPr>
                <w:b/>
                <w:bCs/>
              </w:rPr>
              <w:t>Формы и методы  контроля и оценки</w:t>
            </w:r>
          </w:p>
        </w:tc>
      </w:tr>
      <w:tr w:rsidR="00501A98" w:rsidRPr="001635BC" w:rsidTr="0089075B">
        <w:trPr>
          <w:trHeight w:val="355"/>
        </w:trPr>
        <w:tc>
          <w:tcPr>
            <w:tcW w:w="1783" w:type="dxa"/>
          </w:tcPr>
          <w:p w:rsidR="00501A98" w:rsidRPr="001635BC" w:rsidRDefault="00501A98" w:rsidP="00090FC4">
            <w:pPr>
              <w:pStyle w:val="afd"/>
              <w:ind w:left="0"/>
              <w:rPr>
                <w:color w:val="000000"/>
              </w:rPr>
            </w:pPr>
            <w:r w:rsidRPr="001635BC">
              <w:rPr>
                <w:bCs/>
              </w:rPr>
              <w:t>ПК 2.1 Разрабатывать объекты баз данных</w:t>
            </w:r>
          </w:p>
        </w:tc>
        <w:tc>
          <w:tcPr>
            <w:tcW w:w="4536" w:type="dxa"/>
          </w:tcPr>
          <w:p w:rsidR="00501A98" w:rsidRPr="001635BC" w:rsidRDefault="00501A98" w:rsidP="00501A98">
            <w:pPr>
              <w:widowControl w:val="0"/>
              <w:numPr>
                <w:ilvl w:val="0"/>
                <w:numId w:val="40"/>
              </w:numPr>
              <w:tabs>
                <w:tab w:val="left" w:pos="175"/>
              </w:tabs>
              <w:autoSpaceDE w:val="0"/>
              <w:autoSpaceDN w:val="0"/>
              <w:adjustRightInd w:val="0"/>
              <w:ind w:left="60" w:firstLine="309"/>
              <w:jc w:val="both"/>
              <w:rPr>
                <w:bCs/>
              </w:rPr>
            </w:pPr>
            <w:r w:rsidRPr="001635BC">
              <w:rPr>
                <w:bCs/>
              </w:rPr>
              <w:t xml:space="preserve">определение и нормализация отношений между объектами баз данных, демонстрация нормализации; </w:t>
            </w:r>
          </w:p>
          <w:p w:rsidR="00501A98" w:rsidRPr="001635BC" w:rsidRDefault="00501A98" w:rsidP="00501A98">
            <w:pPr>
              <w:widowControl w:val="0"/>
              <w:numPr>
                <w:ilvl w:val="0"/>
                <w:numId w:val="40"/>
              </w:numPr>
              <w:tabs>
                <w:tab w:val="left" w:pos="175"/>
                <w:tab w:val="left" w:pos="252"/>
              </w:tabs>
              <w:autoSpaceDE w:val="0"/>
              <w:autoSpaceDN w:val="0"/>
              <w:adjustRightInd w:val="0"/>
              <w:ind w:left="60" w:firstLine="309"/>
              <w:jc w:val="both"/>
              <w:rPr>
                <w:bCs/>
              </w:rPr>
            </w:pPr>
            <w:r w:rsidRPr="001635BC">
              <w:rPr>
                <w:bCs/>
              </w:rPr>
              <w:lastRenderedPageBreak/>
              <w:t>выбор методов построения схем баз данных и демонстрация применения выбранного метода;</w:t>
            </w:r>
          </w:p>
          <w:p w:rsidR="00501A98" w:rsidRPr="001635BC" w:rsidRDefault="00501A98" w:rsidP="00501A98">
            <w:pPr>
              <w:widowControl w:val="0"/>
              <w:numPr>
                <w:ilvl w:val="0"/>
                <w:numId w:val="40"/>
              </w:numPr>
              <w:tabs>
                <w:tab w:val="left" w:pos="175"/>
              </w:tabs>
              <w:autoSpaceDE w:val="0"/>
              <w:autoSpaceDN w:val="0"/>
              <w:adjustRightInd w:val="0"/>
              <w:ind w:left="60" w:firstLine="309"/>
              <w:jc w:val="both"/>
              <w:rPr>
                <w:bCs/>
              </w:rPr>
            </w:pPr>
            <w:r w:rsidRPr="001635BC">
              <w:rPr>
                <w:bCs/>
              </w:rPr>
              <w:t>демонстрация методов манипулирования данными;</w:t>
            </w:r>
          </w:p>
          <w:p w:rsidR="00501A98" w:rsidRPr="001635BC" w:rsidRDefault="00501A98" w:rsidP="00501A98">
            <w:pPr>
              <w:widowControl w:val="0"/>
              <w:numPr>
                <w:ilvl w:val="0"/>
                <w:numId w:val="40"/>
              </w:numPr>
              <w:tabs>
                <w:tab w:val="left" w:pos="175"/>
              </w:tabs>
              <w:autoSpaceDE w:val="0"/>
              <w:autoSpaceDN w:val="0"/>
              <w:adjustRightInd w:val="0"/>
              <w:ind w:left="60" w:firstLine="309"/>
              <w:jc w:val="both"/>
              <w:rPr>
                <w:bCs/>
              </w:rPr>
            </w:pPr>
            <w:r w:rsidRPr="001635BC">
              <w:rPr>
                <w:bCs/>
              </w:rPr>
              <w:t>знание типов запросов, выбор типа запроса и демонстрация умения построить запрос.</w:t>
            </w:r>
          </w:p>
        </w:tc>
        <w:tc>
          <w:tcPr>
            <w:tcW w:w="1843" w:type="dxa"/>
          </w:tcPr>
          <w:p w:rsidR="00501A98" w:rsidRPr="001635BC" w:rsidRDefault="00501A98" w:rsidP="00090FC4">
            <w:pPr>
              <w:snapToGrid w:val="0"/>
            </w:pPr>
            <w:r w:rsidRPr="001635BC">
              <w:lastRenderedPageBreak/>
              <w:t>дневник, отчет, результаты ра</w:t>
            </w:r>
            <w:r w:rsidRPr="001635BC">
              <w:lastRenderedPageBreak/>
              <w:t>боты, выполненной в период практики</w:t>
            </w:r>
          </w:p>
        </w:tc>
        <w:tc>
          <w:tcPr>
            <w:tcW w:w="2126" w:type="dxa"/>
          </w:tcPr>
          <w:p w:rsidR="00501A98" w:rsidRPr="001635BC" w:rsidRDefault="00501A98" w:rsidP="00090FC4">
            <w:pPr>
              <w:tabs>
                <w:tab w:val="left" w:pos="567"/>
                <w:tab w:val="center" w:pos="4677"/>
                <w:tab w:val="right" w:pos="9355"/>
              </w:tabs>
              <w:snapToGrid w:val="0"/>
              <w:rPr>
                <w:bCs/>
              </w:rPr>
            </w:pPr>
            <w:r w:rsidRPr="001635BC">
              <w:rPr>
                <w:bCs/>
              </w:rPr>
              <w:lastRenderedPageBreak/>
              <w:t>Наблюдение за деятельностью обучающегося.</w:t>
            </w:r>
          </w:p>
          <w:p w:rsidR="00501A98" w:rsidRPr="001635BC" w:rsidRDefault="00501A98" w:rsidP="00090FC4">
            <w:pPr>
              <w:tabs>
                <w:tab w:val="left" w:pos="567"/>
                <w:tab w:val="center" w:pos="4677"/>
                <w:tab w:val="right" w:pos="9355"/>
              </w:tabs>
              <w:rPr>
                <w:bCs/>
              </w:rPr>
            </w:pPr>
            <w:r w:rsidRPr="001635BC">
              <w:rPr>
                <w:bCs/>
              </w:rPr>
              <w:lastRenderedPageBreak/>
              <w:t xml:space="preserve">Зачет </w:t>
            </w:r>
          </w:p>
        </w:tc>
      </w:tr>
      <w:tr w:rsidR="00501A98" w:rsidRPr="001635BC" w:rsidTr="0089075B">
        <w:tc>
          <w:tcPr>
            <w:tcW w:w="1783" w:type="dxa"/>
          </w:tcPr>
          <w:p w:rsidR="00501A98" w:rsidRPr="001635BC" w:rsidRDefault="00501A98" w:rsidP="00090FC4">
            <w:pPr>
              <w:pStyle w:val="afd"/>
              <w:ind w:left="0"/>
            </w:pPr>
            <w:r w:rsidRPr="001635BC">
              <w:rPr>
                <w:bCs/>
              </w:rPr>
              <w:lastRenderedPageBreak/>
              <w:t>ПК 2.2 Реализовывать базу данных в конкретной СУБД</w:t>
            </w:r>
          </w:p>
        </w:tc>
        <w:tc>
          <w:tcPr>
            <w:tcW w:w="4536" w:type="dxa"/>
          </w:tcPr>
          <w:p w:rsidR="00501A98" w:rsidRPr="001635BC" w:rsidRDefault="00501A98" w:rsidP="00501A98">
            <w:pPr>
              <w:widowControl w:val="0"/>
              <w:numPr>
                <w:ilvl w:val="0"/>
                <w:numId w:val="41"/>
              </w:numPr>
              <w:tabs>
                <w:tab w:val="left" w:pos="116"/>
                <w:tab w:val="left" w:pos="175"/>
              </w:tabs>
              <w:autoSpaceDE w:val="0"/>
              <w:autoSpaceDN w:val="0"/>
              <w:adjustRightInd w:val="0"/>
              <w:snapToGrid w:val="0"/>
              <w:ind w:left="60" w:firstLine="309"/>
              <w:jc w:val="both"/>
              <w:rPr>
                <w:bCs/>
              </w:rPr>
            </w:pPr>
            <w:r w:rsidRPr="001635BC">
              <w:rPr>
                <w:bCs/>
              </w:rPr>
              <w:t>выбор технологии разработки базы данных исходя из ее назначения;</w:t>
            </w:r>
          </w:p>
          <w:p w:rsidR="00501A98" w:rsidRPr="001635BC" w:rsidRDefault="00501A98" w:rsidP="00501A98">
            <w:pPr>
              <w:widowControl w:val="0"/>
              <w:numPr>
                <w:ilvl w:val="0"/>
                <w:numId w:val="41"/>
              </w:numPr>
              <w:tabs>
                <w:tab w:val="left" w:pos="116"/>
                <w:tab w:val="left" w:pos="175"/>
              </w:tabs>
              <w:autoSpaceDE w:val="0"/>
              <w:autoSpaceDN w:val="0"/>
              <w:adjustRightInd w:val="0"/>
              <w:snapToGrid w:val="0"/>
              <w:ind w:left="60" w:firstLine="309"/>
              <w:jc w:val="both"/>
              <w:rPr>
                <w:bCs/>
              </w:rPr>
            </w:pPr>
            <w:r w:rsidRPr="001635BC">
              <w:rPr>
                <w:bCs/>
              </w:rPr>
              <w:t>демонстрация построения концептуальной, логической и физической модели данных</w:t>
            </w:r>
          </w:p>
          <w:p w:rsidR="00501A98" w:rsidRPr="001635BC" w:rsidRDefault="00501A98" w:rsidP="00501A98">
            <w:pPr>
              <w:widowControl w:val="0"/>
              <w:numPr>
                <w:ilvl w:val="0"/>
                <w:numId w:val="41"/>
              </w:numPr>
              <w:tabs>
                <w:tab w:val="left" w:pos="116"/>
                <w:tab w:val="left" w:pos="175"/>
              </w:tabs>
              <w:autoSpaceDE w:val="0"/>
              <w:autoSpaceDN w:val="0"/>
              <w:adjustRightInd w:val="0"/>
              <w:snapToGrid w:val="0"/>
              <w:ind w:left="60" w:firstLine="309"/>
              <w:jc w:val="both"/>
              <w:rPr>
                <w:bCs/>
              </w:rPr>
            </w:pPr>
            <w:r w:rsidRPr="001635BC">
              <w:rPr>
                <w:bCs/>
              </w:rPr>
              <w:t>выбор и использование утилит автоматизированного проектирования баз данных;</w:t>
            </w:r>
          </w:p>
          <w:p w:rsidR="00501A98" w:rsidRPr="001635BC" w:rsidRDefault="00501A98" w:rsidP="00501A98">
            <w:pPr>
              <w:widowControl w:val="0"/>
              <w:numPr>
                <w:ilvl w:val="0"/>
                <w:numId w:val="41"/>
              </w:numPr>
              <w:tabs>
                <w:tab w:val="left" w:pos="116"/>
                <w:tab w:val="left" w:pos="175"/>
              </w:tabs>
              <w:autoSpaceDE w:val="0"/>
              <w:autoSpaceDN w:val="0"/>
              <w:adjustRightInd w:val="0"/>
              <w:snapToGrid w:val="0"/>
              <w:ind w:left="60" w:firstLine="309"/>
              <w:jc w:val="both"/>
              <w:rPr>
                <w:bCs/>
              </w:rPr>
            </w:pPr>
            <w:r w:rsidRPr="001635BC">
              <w:rPr>
                <w:bCs/>
              </w:rPr>
              <w:t>демонстрация навыков серверной и клиентской части базы данных;</w:t>
            </w:r>
          </w:p>
          <w:p w:rsidR="00501A98" w:rsidRPr="001635BC" w:rsidRDefault="00501A98" w:rsidP="00501A98">
            <w:pPr>
              <w:widowControl w:val="0"/>
              <w:numPr>
                <w:ilvl w:val="0"/>
                <w:numId w:val="41"/>
              </w:numPr>
              <w:tabs>
                <w:tab w:val="left" w:pos="116"/>
                <w:tab w:val="left" w:pos="175"/>
              </w:tabs>
              <w:autoSpaceDE w:val="0"/>
              <w:autoSpaceDN w:val="0"/>
              <w:adjustRightInd w:val="0"/>
              <w:snapToGrid w:val="0"/>
              <w:ind w:left="60" w:firstLine="309"/>
              <w:jc w:val="both"/>
              <w:rPr>
                <w:bCs/>
              </w:rPr>
            </w:pPr>
            <w:r w:rsidRPr="001635BC">
              <w:rPr>
                <w:bCs/>
              </w:rPr>
              <w:t xml:space="preserve">демонстрация навыков построения </w:t>
            </w:r>
            <w:r w:rsidRPr="001635BC">
              <w:rPr>
                <w:bCs/>
                <w:lang w:val="en-US"/>
              </w:rPr>
              <w:t>SQL</w:t>
            </w:r>
            <w:r w:rsidRPr="001635BC">
              <w:rPr>
                <w:bCs/>
              </w:rPr>
              <w:t>– запросов к базе данных;</w:t>
            </w:r>
          </w:p>
          <w:p w:rsidR="00501A98" w:rsidRPr="001635BC" w:rsidRDefault="00501A98" w:rsidP="00501A98">
            <w:pPr>
              <w:widowControl w:val="0"/>
              <w:numPr>
                <w:ilvl w:val="0"/>
                <w:numId w:val="41"/>
              </w:numPr>
              <w:tabs>
                <w:tab w:val="left" w:pos="116"/>
                <w:tab w:val="left" w:pos="175"/>
              </w:tabs>
              <w:autoSpaceDE w:val="0"/>
              <w:autoSpaceDN w:val="0"/>
              <w:adjustRightInd w:val="0"/>
              <w:ind w:left="60" w:firstLine="309"/>
              <w:rPr>
                <w:bCs/>
              </w:rPr>
            </w:pPr>
            <w:r w:rsidRPr="001635BC">
              <w:rPr>
                <w:bCs/>
              </w:rPr>
              <w:t>демонстрация навыков модификации базы данных.</w:t>
            </w:r>
          </w:p>
        </w:tc>
        <w:tc>
          <w:tcPr>
            <w:tcW w:w="1843" w:type="dxa"/>
          </w:tcPr>
          <w:p w:rsidR="00501A98" w:rsidRPr="001635BC" w:rsidRDefault="00501A98" w:rsidP="00090FC4">
            <w:pPr>
              <w:pStyle w:val="af5"/>
              <w:snapToGrid w:val="0"/>
            </w:pPr>
            <w:r w:rsidRPr="001635BC">
              <w:t>дневник, отчет, результаты работы, выполненной в период практики</w:t>
            </w:r>
          </w:p>
        </w:tc>
        <w:tc>
          <w:tcPr>
            <w:tcW w:w="2126" w:type="dxa"/>
          </w:tcPr>
          <w:p w:rsidR="00501A98" w:rsidRPr="001635BC" w:rsidRDefault="00501A98" w:rsidP="00090FC4">
            <w:pPr>
              <w:pStyle w:val="af5"/>
              <w:snapToGrid w:val="0"/>
            </w:pPr>
            <w:r w:rsidRPr="001635BC">
              <w:t>Наблюдение за деятельностью обучающегося.</w:t>
            </w:r>
          </w:p>
          <w:p w:rsidR="00501A98" w:rsidRPr="001635BC" w:rsidRDefault="00501A98" w:rsidP="00090FC4">
            <w:pPr>
              <w:pStyle w:val="af5"/>
            </w:pPr>
            <w:r w:rsidRPr="001635BC">
              <w:t>Зачет</w:t>
            </w:r>
          </w:p>
        </w:tc>
      </w:tr>
      <w:tr w:rsidR="00501A98" w:rsidRPr="001635BC" w:rsidTr="0089075B">
        <w:tc>
          <w:tcPr>
            <w:tcW w:w="1783" w:type="dxa"/>
          </w:tcPr>
          <w:p w:rsidR="00501A98" w:rsidRPr="001635BC" w:rsidRDefault="00501A98" w:rsidP="00090FC4">
            <w:pPr>
              <w:pStyle w:val="afd"/>
              <w:ind w:left="0"/>
            </w:pPr>
            <w:r w:rsidRPr="001635BC">
              <w:rPr>
                <w:bCs/>
              </w:rPr>
              <w:t>ПК 2.3. Решать вопросы администрирования баз данных</w:t>
            </w:r>
          </w:p>
        </w:tc>
        <w:tc>
          <w:tcPr>
            <w:tcW w:w="4536" w:type="dxa"/>
          </w:tcPr>
          <w:p w:rsidR="00501A98" w:rsidRPr="001635BC" w:rsidRDefault="00501A98" w:rsidP="00501A98">
            <w:pPr>
              <w:widowControl w:val="0"/>
              <w:numPr>
                <w:ilvl w:val="0"/>
                <w:numId w:val="41"/>
              </w:numPr>
              <w:tabs>
                <w:tab w:val="left" w:pos="175"/>
              </w:tabs>
              <w:autoSpaceDE w:val="0"/>
              <w:autoSpaceDN w:val="0"/>
              <w:adjustRightInd w:val="0"/>
              <w:ind w:left="60" w:firstLine="309"/>
              <w:jc w:val="both"/>
              <w:rPr>
                <w:bCs/>
              </w:rPr>
            </w:pPr>
            <w:r w:rsidRPr="001635BC">
              <w:rPr>
                <w:bCs/>
              </w:rPr>
              <w:t>определение ресурсов администрирования баз данных;</w:t>
            </w:r>
          </w:p>
          <w:p w:rsidR="00501A98" w:rsidRPr="001635BC" w:rsidRDefault="00501A98" w:rsidP="00501A98">
            <w:pPr>
              <w:widowControl w:val="0"/>
              <w:numPr>
                <w:ilvl w:val="0"/>
                <w:numId w:val="41"/>
              </w:numPr>
              <w:tabs>
                <w:tab w:val="left" w:pos="175"/>
              </w:tabs>
              <w:autoSpaceDE w:val="0"/>
              <w:autoSpaceDN w:val="0"/>
              <w:adjustRightInd w:val="0"/>
              <w:ind w:left="60" w:firstLine="309"/>
              <w:jc w:val="both"/>
              <w:rPr>
                <w:bCs/>
              </w:rPr>
            </w:pPr>
            <w:r w:rsidRPr="001635BC">
              <w:rPr>
                <w:bCs/>
              </w:rPr>
              <w:t>определение модели информационной системы;</w:t>
            </w:r>
          </w:p>
          <w:p w:rsidR="00501A98" w:rsidRPr="001635BC" w:rsidRDefault="00501A98" w:rsidP="00501A98">
            <w:pPr>
              <w:widowControl w:val="0"/>
              <w:numPr>
                <w:ilvl w:val="0"/>
                <w:numId w:val="41"/>
              </w:numPr>
              <w:tabs>
                <w:tab w:val="left" w:pos="175"/>
              </w:tabs>
              <w:autoSpaceDE w:val="0"/>
              <w:autoSpaceDN w:val="0"/>
              <w:adjustRightInd w:val="0"/>
              <w:ind w:left="60" w:firstLine="309"/>
              <w:jc w:val="both"/>
              <w:rPr>
                <w:bCs/>
              </w:rPr>
            </w:pPr>
            <w:r w:rsidRPr="001635BC">
              <w:rPr>
                <w:bCs/>
              </w:rPr>
              <w:t>выбор сетевой технологии и методов доступа к базе данных;</w:t>
            </w:r>
          </w:p>
          <w:p w:rsidR="00501A98" w:rsidRPr="001635BC" w:rsidRDefault="00501A98" w:rsidP="00501A98">
            <w:pPr>
              <w:widowControl w:val="0"/>
              <w:numPr>
                <w:ilvl w:val="0"/>
                <w:numId w:val="41"/>
              </w:numPr>
              <w:tabs>
                <w:tab w:val="left" w:pos="175"/>
              </w:tabs>
              <w:autoSpaceDE w:val="0"/>
              <w:autoSpaceDN w:val="0"/>
              <w:adjustRightInd w:val="0"/>
              <w:ind w:left="60" w:firstLine="309"/>
              <w:jc w:val="both"/>
              <w:rPr>
                <w:bCs/>
              </w:rPr>
            </w:pPr>
            <w:r w:rsidRPr="001635BC">
              <w:rPr>
                <w:bCs/>
              </w:rPr>
              <w:t>выбор и настройка протоколов для передачи данных по сети;</w:t>
            </w:r>
          </w:p>
          <w:p w:rsidR="00501A98" w:rsidRPr="001635BC" w:rsidRDefault="00501A98" w:rsidP="00501A98">
            <w:pPr>
              <w:widowControl w:val="0"/>
              <w:numPr>
                <w:ilvl w:val="0"/>
                <w:numId w:val="41"/>
              </w:numPr>
              <w:tabs>
                <w:tab w:val="left" w:pos="175"/>
              </w:tabs>
              <w:autoSpaceDE w:val="0"/>
              <w:autoSpaceDN w:val="0"/>
              <w:adjustRightInd w:val="0"/>
              <w:ind w:left="60" w:firstLine="309"/>
              <w:jc w:val="both"/>
              <w:rPr>
                <w:bCs/>
              </w:rPr>
            </w:pPr>
            <w:r w:rsidRPr="001635BC">
              <w:rPr>
                <w:bCs/>
              </w:rPr>
              <w:t>демонстрация навыков разработки и модификации серверной и клиентской части базы данных с возможностью ее администрирования;</w:t>
            </w:r>
          </w:p>
          <w:p w:rsidR="00501A98" w:rsidRPr="001635BC" w:rsidRDefault="00501A98" w:rsidP="00501A98">
            <w:pPr>
              <w:widowControl w:val="0"/>
              <w:numPr>
                <w:ilvl w:val="0"/>
                <w:numId w:val="41"/>
              </w:numPr>
              <w:tabs>
                <w:tab w:val="left" w:pos="175"/>
              </w:tabs>
              <w:autoSpaceDE w:val="0"/>
              <w:autoSpaceDN w:val="0"/>
              <w:adjustRightInd w:val="0"/>
              <w:ind w:left="60" w:firstLine="309"/>
              <w:jc w:val="both"/>
              <w:rPr>
                <w:bCs/>
              </w:rPr>
            </w:pPr>
            <w:r w:rsidRPr="001635BC">
              <w:rPr>
                <w:bCs/>
              </w:rPr>
              <w:t xml:space="preserve">демонстрация навыков построения </w:t>
            </w:r>
            <w:r w:rsidRPr="001635BC">
              <w:rPr>
                <w:bCs/>
                <w:lang w:val="en-US"/>
              </w:rPr>
              <w:t>SQL</w:t>
            </w:r>
            <w:r w:rsidRPr="001635BC">
              <w:rPr>
                <w:bCs/>
              </w:rPr>
              <w:t>–запросов к базе данных с учетом распределения прав доступа;</w:t>
            </w:r>
          </w:p>
          <w:p w:rsidR="00501A98" w:rsidRPr="001635BC" w:rsidRDefault="00501A98" w:rsidP="00501A98">
            <w:pPr>
              <w:widowControl w:val="0"/>
              <w:numPr>
                <w:ilvl w:val="0"/>
                <w:numId w:val="41"/>
              </w:numPr>
              <w:tabs>
                <w:tab w:val="left" w:pos="175"/>
              </w:tabs>
              <w:autoSpaceDE w:val="0"/>
              <w:autoSpaceDN w:val="0"/>
              <w:adjustRightInd w:val="0"/>
              <w:ind w:left="60" w:firstLine="309"/>
              <w:rPr>
                <w:bCs/>
              </w:rPr>
            </w:pPr>
            <w:r w:rsidRPr="001635BC">
              <w:rPr>
                <w:bCs/>
              </w:rPr>
              <w:t xml:space="preserve">демонстрация навыков изменения прав доступа </w:t>
            </w:r>
          </w:p>
        </w:tc>
        <w:tc>
          <w:tcPr>
            <w:tcW w:w="1843" w:type="dxa"/>
          </w:tcPr>
          <w:p w:rsidR="00501A98" w:rsidRPr="001635BC" w:rsidRDefault="00501A98" w:rsidP="00090FC4">
            <w:pPr>
              <w:pStyle w:val="af5"/>
              <w:snapToGrid w:val="0"/>
            </w:pPr>
            <w:r w:rsidRPr="001635BC">
              <w:t>дневник, отчет, результаты работы, выполненной в период практики</w:t>
            </w:r>
          </w:p>
        </w:tc>
        <w:tc>
          <w:tcPr>
            <w:tcW w:w="2126" w:type="dxa"/>
          </w:tcPr>
          <w:p w:rsidR="00501A98" w:rsidRPr="001635BC" w:rsidRDefault="00501A98" w:rsidP="00090FC4">
            <w:pPr>
              <w:pStyle w:val="af5"/>
              <w:snapToGrid w:val="0"/>
            </w:pPr>
            <w:r w:rsidRPr="001635BC">
              <w:t>Наблюдение за деятельностью обучающегося.</w:t>
            </w:r>
          </w:p>
          <w:p w:rsidR="00501A98" w:rsidRPr="001635BC" w:rsidRDefault="00501A98" w:rsidP="00090FC4">
            <w:pPr>
              <w:pStyle w:val="af5"/>
            </w:pPr>
            <w:r w:rsidRPr="001635BC">
              <w:t>Зачет</w:t>
            </w:r>
          </w:p>
        </w:tc>
      </w:tr>
      <w:tr w:rsidR="00501A98" w:rsidRPr="001635BC" w:rsidTr="0089075B">
        <w:tc>
          <w:tcPr>
            <w:tcW w:w="1783" w:type="dxa"/>
          </w:tcPr>
          <w:p w:rsidR="00501A98" w:rsidRPr="001635BC" w:rsidRDefault="00501A98" w:rsidP="00090FC4">
            <w:pPr>
              <w:pStyle w:val="afd"/>
              <w:ind w:left="0"/>
            </w:pPr>
            <w:r w:rsidRPr="001635BC">
              <w:rPr>
                <w:bCs/>
              </w:rPr>
              <w:t>ПК 2.4. Реализовывать методы и технологии защиты информации в базах данных</w:t>
            </w:r>
          </w:p>
        </w:tc>
        <w:tc>
          <w:tcPr>
            <w:tcW w:w="4536" w:type="dxa"/>
          </w:tcPr>
          <w:p w:rsidR="00501A98" w:rsidRPr="001635BC" w:rsidRDefault="00501A98" w:rsidP="00501A98">
            <w:pPr>
              <w:widowControl w:val="0"/>
              <w:numPr>
                <w:ilvl w:val="0"/>
                <w:numId w:val="41"/>
              </w:numPr>
              <w:tabs>
                <w:tab w:val="left" w:pos="175"/>
              </w:tabs>
              <w:autoSpaceDE w:val="0"/>
              <w:autoSpaceDN w:val="0"/>
              <w:adjustRightInd w:val="0"/>
              <w:ind w:left="60" w:firstLine="226"/>
              <w:jc w:val="both"/>
              <w:rPr>
                <w:bCs/>
              </w:rPr>
            </w:pPr>
            <w:r w:rsidRPr="001635BC">
              <w:rPr>
                <w:bCs/>
              </w:rPr>
              <w:t>выбор сетевой технологии, выбор и настройка протоколов для передачи данных;</w:t>
            </w:r>
          </w:p>
          <w:p w:rsidR="00501A98" w:rsidRPr="001635BC" w:rsidRDefault="00501A98" w:rsidP="00501A98">
            <w:pPr>
              <w:widowControl w:val="0"/>
              <w:numPr>
                <w:ilvl w:val="0"/>
                <w:numId w:val="41"/>
              </w:numPr>
              <w:tabs>
                <w:tab w:val="left" w:pos="175"/>
                <w:tab w:val="left" w:pos="317"/>
              </w:tabs>
              <w:autoSpaceDE w:val="0"/>
              <w:autoSpaceDN w:val="0"/>
              <w:adjustRightInd w:val="0"/>
              <w:ind w:left="60" w:firstLine="226"/>
              <w:jc w:val="both"/>
              <w:rPr>
                <w:bCs/>
              </w:rPr>
            </w:pPr>
            <w:r w:rsidRPr="001635BC">
              <w:rPr>
                <w:bCs/>
              </w:rPr>
              <w:t>демонстрация навыков устранения ошибок межсетевого взаимодействия</w:t>
            </w:r>
          </w:p>
          <w:p w:rsidR="00501A98" w:rsidRPr="001635BC" w:rsidRDefault="00501A98" w:rsidP="00501A98">
            <w:pPr>
              <w:widowControl w:val="0"/>
              <w:numPr>
                <w:ilvl w:val="0"/>
                <w:numId w:val="41"/>
              </w:numPr>
              <w:tabs>
                <w:tab w:val="left" w:pos="175"/>
              </w:tabs>
              <w:autoSpaceDE w:val="0"/>
              <w:autoSpaceDN w:val="0"/>
              <w:adjustRightInd w:val="0"/>
              <w:ind w:left="60" w:firstLine="226"/>
              <w:jc w:val="both"/>
              <w:rPr>
                <w:bCs/>
              </w:rPr>
            </w:pPr>
            <w:r w:rsidRPr="001635BC">
              <w:rPr>
                <w:bCs/>
              </w:rPr>
              <w:t>демонстрация обеспечения непротиворечивости и целостности данных в базе, навыков внесения изменений в базу для защиты информации;</w:t>
            </w:r>
          </w:p>
          <w:p w:rsidR="00501A98" w:rsidRPr="001635BC" w:rsidRDefault="00501A98" w:rsidP="00501A98">
            <w:pPr>
              <w:widowControl w:val="0"/>
              <w:numPr>
                <w:ilvl w:val="0"/>
                <w:numId w:val="41"/>
              </w:numPr>
              <w:tabs>
                <w:tab w:val="left" w:pos="175"/>
              </w:tabs>
              <w:autoSpaceDE w:val="0"/>
              <w:autoSpaceDN w:val="0"/>
              <w:adjustRightInd w:val="0"/>
              <w:ind w:left="60" w:firstLine="226"/>
              <w:rPr>
                <w:bCs/>
              </w:rPr>
            </w:pPr>
            <w:r w:rsidRPr="001635BC">
              <w:rPr>
                <w:bCs/>
              </w:rPr>
              <w:t xml:space="preserve">демонстрация навыков применения </w:t>
            </w:r>
            <w:r w:rsidRPr="001635BC">
              <w:rPr>
                <w:bCs/>
              </w:rPr>
              <w:lastRenderedPageBreak/>
              <w:t>аппаратных и программных средств защиты данных.</w:t>
            </w:r>
          </w:p>
        </w:tc>
        <w:tc>
          <w:tcPr>
            <w:tcW w:w="1843" w:type="dxa"/>
          </w:tcPr>
          <w:p w:rsidR="00501A98" w:rsidRPr="001635BC" w:rsidRDefault="00501A98" w:rsidP="00090FC4">
            <w:pPr>
              <w:pStyle w:val="af5"/>
              <w:snapToGrid w:val="0"/>
            </w:pPr>
            <w:r w:rsidRPr="001635BC">
              <w:lastRenderedPageBreak/>
              <w:t>дневник, отчет, результаты работы, выполненной в период практики</w:t>
            </w:r>
          </w:p>
        </w:tc>
        <w:tc>
          <w:tcPr>
            <w:tcW w:w="2126" w:type="dxa"/>
          </w:tcPr>
          <w:p w:rsidR="00501A98" w:rsidRPr="001635BC" w:rsidRDefault="00501A98" w:rsidP="00090FC4">
            <w:pPr>
              <w:pStyle w:val="af5"/>
              <w:snapToGrid w:val="0"/>
            </w:pPr>
            <w:r w:rsidRPr="001635BC">
              <w:t>Наблюдение за деятельностью обучающегося.</w:t>
            </w:r>
          </w:p>
          <w:p w:rsidR="00501A98" w:rsidRPr="001635BC" w:rsidRDefault="00501A98" w:rsidP="00090FC4">
            <w:pPr>
              <w:pStyle w:val="af5"/>
            </w:pPr>
            <w:r w:rsidRPr="001635BC">
              <w:t>Зачет</w:t>
            </w:r>
          </w:p>
        </w:tc>
      </w:tr>
    </w:tbl>
    <w:p w:rsidR="00501A98" w:rsidRPr="00501A98" w:rsidRDefault="00501A98" w:rsidP="002C75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8"/>
          <w:szCs w:val="28"/>
        </w:rPr>
      </w:pPr>
      <w:r w:rsidRPr="00501A98">
        <w:rPr>
          <w:b/>
          <w:caps/>
          <w:sz w:val="28"/>
          <w:szCs w:val="28"/>
        </w:rPr>
        <w:lastRenderedPageBreak/>
        <w:t>2.производственной</w:t>
      </w:r>
    </w:p>
    <w:p w:rsidR="00501A98" w:rsidRPr="00501A98" w:rsidRDefault="00501A98" w:rsidP="002C75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Style w:val="afe"/>
          <w:i w:val="0"/>
          <w:highlight w:val="yellow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139"/>
        <w:gridCol w:w="4074"/>
        <w:gridCol w:w="2056"/>
        <w:gridCol w:w="1914"/>
      </w:tblGrid>
      <w:tr w:rsidR="005B3E94" w:rsidRPr="001635BC" w:rsidTr="00E06072">
        <w:tc>
          <w:tcPr>
            <w:tcW w:w="10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5B3E94" w:rsidRPr="001635BC" w:rsidRDefault="005B3E94" w:rsidP="00090FC4">
            <w:pPr>
              <w:snapToGrid w:val="0"/>
              <w:jc w:val="center"/>
              <w:rPr>
                <w:b/>
                <w:bCs/>
              </w:rPr>
            </w:pPr>
            <w:r w:rsidRPr="001635BC">
              <w:rPr>
                <w:b/>
                <w:bCs/>
              </w:rPr>
              <w:t xml:space="preserve">Результаты </w:t>
            </w:r>
          </w:p>
          <w:p w:rsidR="005B3E94" w:rsidRPr="001635BC" w:rsidRDefault="005B3E94" w:rsidP="00090FC4">
            <w:pPr>
              <w:jc w:val="center"/>
              <w:rPr>
                <w:b/>
                <w:bCs/>
              </w:rPr>
            </w:pPr>
            <w:r w:rsidRPr="001635BC">
              <w:rPr>
                <w:b/>
                <w:bCs/>
              </w:rPr>
              <w:t>(освоенные профессиональные компетенции)</w:t>
            </w:r>
          </w:p>
        </w:tc>
        <w:tc>
          <w:tcPr>
            <w:tcW w:w="2000" w:type="pct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vAlign w:val="center"/>
          </w:tcPr>
          <w:p w:rsidR="005B3E94" w:rsidRPr="001635BC" w:rsidRDefault="005B3E94" w:rsidP="00090FC4">
            <w:pPr>
              <w:snapToGrid w:val="0"/>
              <w:jc w:val="center"/>
              <w:rPr>
                <w:b/>
                <w:bCs/>
              </w:rPr>
            </w:pPr>
            <w:r w:rsidRPr="001635BC">
              <w:rPr>
                <w:b/>
                <w:bCs/>
              </w:rPr>
              <w:t>Основные показатели оценки результата</w:t>
            </w:r>
          </w:p>
        </w:tc>
        <w:tc>
          <w:tcPr>
            <w:tcW w:w="1009" w:type="pct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vAlign w:val="center"/>
          </w:tcPr>
          <w:p w:rsidR="005B3E94" w:rsidRPr="001635BC" w:rsidRDefault="005B3E94" w:rsidP="00090FC4">
            <w:pPr>
              <w:snapToGrid w:val="0"/>
              <w:jc w:val="center"/>
              <w:rPr>
                <w:b/>
                <w:bCs/>
              </w:rPr>
            </w:pPr>
            <w:r w:rsidRPr="001635BC">
              <w:rPr>
                <w:b/>
                <w:bCs/>
              </w:rPr>
              <w:t xml:space="preserve">Формы  отчетности </w:t>
            </w:r>
          </w:p>
        </w:tc>
        <w:tc>
          <w:tcPr>
            <w:tcW w:w="94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B3E94" w:rsidRPr="001635BC" w:rsidRDefault="005B3E94" w:rsidP="00090FC4">
            <w:pPr>
              <w:snapToGrid w:val="0"/>
              <w:jc w:val="center"/>
              <w:rPr>
                <w:b/>
                <w:bCs/>
              </w:rPr>
            </w:pPr>
            <w:r w:rsidRPr="001635BC">
              <w:rPr>
                <w:b/>
                <w:bCs/>
              </w:rPr>
              <w:t>Формы и методы  контроля и оценки</w:t>
            </w:r>
          </w:p>
        </w:tc>
      </w:tr>
      <w:tr w:rsidR="005B3E94" w:rsidRPr="001635BC" w:rsidTr="00E06072">
        <w:trPr>
          <w:trHeight w:val="1134"/>
        </w:trPr>
        <w:tc>
          <w:tcPr>
            <w:tcW w:w="10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5B3E94" w:rsidRPr="001635BC" w:rsidRDefault="005B3E94" w:rsidP="00090FC4">
            <w:pPr>
              <w:pStyle w:val="afd"/>
              <w:ind w:left="0"/>
              <w:rPr>
                <w:color w:val="000000"/>
              </w:rPr>
            </w:pPr>
            <w:r w:rsidRPr="001635BC">
              <w:rPr>
                <w:bCs/>
              </w:rPr>
              <w:t>ПК 2.1 Разрабатывать объекты баз данных</w:t>
            </w:r>
          </w:p>
        </w:tc>
        <w:tc>
          <w:tcPr>
            <w:tcW w:w="2000" w:type="pct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</w:tcPr>
          <w:p w:rsidR="005B3E94" w:rsidRPr="001635BC" w:rsidRDefault="005B3E94" w:rsidP="005B3E94">
            <w:pPr>
              <w:widowControl w:val="0"/>
              <w:numPr>
                <w:ilvl w:val="0"/>
                <w:numId w:val="40"/>
              </w:numPr>
              <w:tabs>
                <w:tab w:val="left" w:pos="175"/>
              </w:tabs>
              <w:autoSpaceDE w:val="0"/>
              <w:autoSpaceDN w:val="0"/>
              <w:adjustRightInd w:val="0"/>
              <w:ind w:left="-108"/>
              <w:jc w:val="both"/>
              <w:rPr>
                <w:bCs/>
              </w:rPr>
            </w:pPr>
            <w:r w:rsidRPr="001635BC">
              <w:rPr>
                <w:bCs/>
              </w:rPr>
              <w:t xml:space="preserve">определение и нормализация отношений между объектами баз данных, демонстрация нормализации; </w:t>
            </w:r>
          </w:p>
          <w:p w:rsidR="005B3E94" w:rsidRPr="001635BC" w:rsidRDefault="005B3E94" w:rsidP="005B3E94">
            <w:pPr>
              <w:widowControl w:val="0"/>
              <w:numPr>
                <w:ilvl w:val="0"/>
                <w:numId w:val="40"/>
              </w:numPr>
              <w:tabs>
                <w:tab w:val="left" w:pos="175"/>
                <w:tab w:val="left" w:pos="252"/>
              </w:tabs>
              <w:autoSpaceDE w:val="0"/>
              <w:autoSpaceDN w:val="0"/>
              <w:adjustRightInd w:val="0"/>
              <w:ind w:left="-108"/>
              <w:jc w:val="both"/>
              <w:rPr>
                <w:bCs/>
              </w:rPr>
            </w:pPr>
            <w:r w:rsidRPr="001635BC">
              <w:rPr>
                <w:bCs/>
              </w:rPr>
              <w:t>выбор методов построения схем баз данных и демонстрация применения выбранного метода;</w:t>
            </w:r>
          </w:p>
          <w:p w:rsidR="005B3E94" w:rsidRPr="001635BC" w:rsidRDefault="005B3E94" w:rsidP="005B3E94">
            <w:pPr>
              <w:widowControl w:val="0"/>
              <w:numPr>
                <w:ilvl w:val="0"/>
                <w:numId w:val="40"/>
              </w:numPr>
              <w:tabs>
                <w:tab w:val="left" w:pos="175"/>
              </w:tabs>
              <w:autoSpaceDE w:val="0"/>
              <w:autoSpaceDN w:val="0"/>
              <w:adjustRightInd w:val="0"/>
              <w:ind w:left="-108"/>
              <w:jc w:val="both"/>
              <w:rPr>
                <w:bCs/>
              </w:rPr>
            </w:pPr>
            <w:r w:rsidRPr="001635BC">
              <w:rPr>
                <w:bCs/>
              </w:rPr>
              <w:t>демонстрация методов работы с данными;</w:t>
            </w:r>
          </w:p>
          <w:p w:rsidR="005B3E94" w:rsidRPr="001635BC" w:rsidRDefault="005B3E94" w:rsidP="005B3E94">
            <w:pPr>
              <w:widowControl w:val="0"/>
              <w:numPr>
                <w:ilvl w:val="0"/>
                <w:numId w:val="40"/>
              </w:numPr>
              <w:tabs>
                <w:tab w:val="left" w:pos="175"/>
              </w:tabs>
              <w:autoSpaceDE w:val="0"/>
              <w:autoSpaceDN w:val="0"/>
              <w:adjustRightInd w:val="0"/>
              <w:ind w:left="-108" w:firstLine="0"/>
              <w:jc w:val="both"/>
              <w:rPr>
                <w:bCs/>
              </w:rPr>
            </w:pPr>
            <w:r w:rsidRPr="001635BC">
              <w:rPr>
                <w:bCs/>
              </w:rPr>
              <w:t>знание типов запросов, выбор типа запроса и демонстрация умения построить запрос.</w:t>
            </w:r>
          </w:p>
        </w:tc>
        <w:tc>
          <w:tcPr>
            <w:tcW w:w="1009" w:type="pct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</w:tcPr>
          <w:p w:rsidR="005B3E94" w:rsidRPr="001635BC" w:rsidRDefault="005B3E94" w:rsidP="00090FC4">
            <w:pPr>
              <w:snapToGrid w:val="0"/>
            </w:pPr>
            <w:r w:rsidRPr="001635BC">
              <w:t>дневник, характеристика, отчет, результаты работы, выполненной в период практики</w:t>
            </w:r>
          </w:p>
        </w:tc>
        <w:tc>
          <w:tcPr>
            <w:tcW w:w="94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B3E94" w:rsidRPr="001635BC" w:rsidRDefault="005B3E94" w:rsidP="00090FC4">
            <w:pPr>
              <w:snapToGrid w:val="0"/>
            </w:pPr>
            <w:r w:rsidRPr="001635BC">
              <w:t xml:space="preserve">Наблюдение за деятельностью студентов. </w:t>
            </w:r>
          </w:p>
          <w:p w:rsidR="005B3E94" w:rsidRPr="001635BC" w:rsidRDefault="005B3E94" w:rsidP="00090FC4">
            <w:pPr>
              <w:snapToGrid w:val="0"/>
            </w:pPr>
            <w:r w:rsidRPr="001635BC">
              <w:t>Зачет</w:t>
            </w:r>
          </w:p>
        </w:tc>
      </w:tr>
      <w:tr w:rsidR="005B3E94" w:rsidRPr="001635BC" w:rsidTr="00E06072">
        <w:trPr>
          <w:trHeight w:val="408"/>
        </w:trPr>
        <w:tc>
          <w:tcPr>
            <w:tcW w:w="1050" w:type="pct"/>
            <w:tcBorders>
              <w:left w:val="single" w:sz="8" w:space="0" w:color="000000"/>
              <w:bottom w:val="single" w:sz="8" w:space="0" w:color="000000"/>
            </w:tcBorders>
          </w:tcPr>
          <w:p w:rsidR="005B3E94" w:rsidRPr="001635BC" w:rsidRDefault="005B3E94" w:rsidP="00090FC4">
            <w:pPr>
              <w:pStyle w:val="afd"/>
              <w:ind w:left="0"/>
            </w:pPr>
            <w:r w:rsidRPr="001635BC">
              <w:rPr>
                <w:bCs/>
              </w:rPr>
              <w:t>ПК 2.2 Реализовывать базу данных в конкретной СУБД</w:t>
            </w:r>
          </w:p>
        </w:tc>
        <w:tc>
          <w:tcPr>
            <w:tcW w:w="2000" w:type="pct"/>
            <w:tcBorders>
              <w:left w:val="single" w:sz="4" w:space="0" w:color="000000"/>
              <w:bottom w:val="single" w:sz="8" w:space="0" w:color="000000"/>
            </w:tcBorders>
          </w:tcPr>
          <w:p w:rsidR="005B3E94" w:rsidRPr="001635BC" w:rsidRDefault="005B3E94" w:rsidP="005B3E94">
            <w:pPr>
              <w:widowControl w:val="0"/>
              <w:numPr>
                <w:ilvl w:val="0"/>
                <w:numId w:val="41"/>
              </w:numPr>
              <w:tabs>
                <w:tab w:val="left" w:pos="116"/>
                <w:tab w:val="left" w:pos="175"/>
              </w:tabs>
              <w:autoSpaceDE w:val="0"/>
              <w:autoSpaceDN w:val="0"/>
              <w:adjustRightInd w:val="0"/>
              <w:snapToGrid w:val="0"/>
              <w:ind w:left="-108"/>
              <w:jc w:val="both"/>
              <w:rPr>
                <w:bCs/>
              </w:rPr>
            </w:pPr>
            <w:r w:rsidRPr="001635BC">
              <w:rPr>
                <w:bCs/>
              </w:rPr>
              <w:t>выбор технологии разработки базы данных исходя из ее назначения;</w:t>
            </w:r>
          </w:p>
          <w:p w:rsidR="005B3E94" w:rsidRPr="001635BC" w:rsidRDefault="005B3E94" w:rsidP="005B3E94">
            <w:pPr>
              <w:widowControl w:val="0"/>
              <w:numPr>
                <w:ilvl w:val="0"/>
                <w:numId w:val="41"/>
              </w:numPr>
              <w:tabs>
                <w:tab w:val="left" w:pos="116"/>
                <w:tab w:val="left" w:pos="175"/>
              </w:tabs>
              <w:autoSpaceDE w:val="0"/>
              <w:autoSpaceDN w:val="0"/>
              <w:adjustRightInd w:val="0"/>
              <w:snapToGrid w:val="0"/>
              <w:ind w:left="-108"/>
              <w:jc w:val="both"/>
              <w:rPr>
                <w:bCs/>
              </w:rPr>
            </w:pPr>
            <w:r w:rsidRPr="001635BC">
              <w:rPr>
                <w:bCs/>
              </w:rPr>
              <w:t>демонстрация построения концептуальной, логической и физической модели данных</w:t>
            </w:r>
          </w:p>
          <w:p w:rsidR="005B3E94" w:rsidRPr="001635BC" w:rsidRDefault="005B3E94" w:rsidP="005B3E94">
            <w:pPr>
              <w:widowControl w:val="0"/>
              <w:numPr>
                <w:ilvl w:val="0"/>
                <w:numId w:val="41"/>
              </w:numPr>
              <w:tabs>
                <w:tab w:val="left" w:pos="116"/>
                <w:tab w:val="left" w:pos="175"/>
              </w:tabs>
              <w:autoSpaceDE w:val="0"/>
              <w:autoSpaceDN w:val="0"/>
              <w:adjustRightInd w:val="0"/>
              <w:snapToGrid w:val="0"/>
              <w:ind w:left="-108"/>
              <w:jc w:val="both"/>
              <w:rPr>
                <w:bCs/>
              </w:rPr>
            </w:pPr>
            <w:r w:rsidRPr="001635BC">
              <w:rPr>
                <w:bCs/>
              </w:rPr>
              <w:t>выбор и использование утилит автоматизированного проектирования баз данных;</w:t>
            </w:r>
          </w:p>
          <w:p w:rsidR="005B3E94" w:rsidRPr="001635BC" w:rsidRDefault="005B3E94" w:rsidP="005B3E94">
            <w:pPr>
              <w:widowControl w:val="0"/>
              <w:numPr>
                <w:ilvl w:val="0"/>
                <w:numId w:val="41"/>
              </w:numPr>
              <w:tabs>
                <w:tab w:val="left" w:pos="116"/>
                <w:tab w:val="left" w:pos="175"/>
              </w:tabs>
              <w:autoSpaceDE w:val="0"/>
              <w:autoSpaceDN w:val="0"/>
              <w:adjustRightInd w:val="0"/>
              <w:snapToGrid w:val="0"/>
              <w:ind w:left="-108"/>
              <w:jc w:val="both"/>
              <w:rPr>
                <w:bCs/>
              </w:rPr>
            </w:pPr>
            <w:r w:rsidRPr="001635BC">
              <w:rPr>
                <w:bCs/>
              </w:rPr>
              <w:t>демонстрация навыков серверной и клиентской части базы данных;</w:t>
            </w:r>
          </w:p>
          <w:p w:rsidR="005B3E94" w:rsidRPr="001635BC" w:rsidRDefault="005B3E94" w:rsidP="005B3E94">
            <w:pPr>
              <w:widowControl w:val="0"/>
              <w:numPr>
                <w:ilvl w:val="0"/>
                <w:numId w:val="41"/>
              </w:numPr>
              <w:tabs>
                <w:tab w:val="left" w:pos="116"/>
                <w:tab w:val="left" w:pos="175"/>
              </w:tabs>
              <w:autoSpaceDE w:val="0"/>
              <w:autoSpaceDN w:val="0"/>
              <w:adjustRightInd w:val="0"/>
              <w:snapToGrid w:val="0"/>
              <w:ind w:left="-108"/>
              <w:jc w:val="both"/>
              <w:rPr>
                <w:bCs/>
              </w:rPr>
            </w:pPr>
            <w:r w:rsidRPr="001635BC">
              <w:rPr>
                <w:bCs/>
              </w:rPr>
              <w:t xml:space="preserve">демонстрация навыков построения </w:t>
            </w:r>
            <w:r w:rsidRPr="001635BC">
              <w:rPr>
                <w:bCs/>
                <w:lang w:val="en-US"/>
              </w:rPr>
              <w:t>SQL</w:t>
            </w:r>
            <w:r w:rsidRPr="001635BC">
              <w:rPr>
                <w:bCs/>
              </w:rPr>
              <w:t>– запросов к базе данных;</w:t>
            </w:r>
          </w:p>
          <w:p w:rsidR="005B3E94" w:rsidRPr="001635BC" w:rsidRDefault="005B3E94" w:rsidP="005B3E94">
            <w:pPr>
              <w:widowControl w:val="0"/>
              <w:numPr>
                <w:ilvl w:val="0"/>
                <w:numId w:val="41"/>
              </w:numPr>
              <w:tabs>
                <w:tab w:val="left" w:pos="185"/>
              </w:tabs>
              <w:autoSpaceDE w:val="0"/>
              <w:autoSpaceDN w:val="0"/>
              <w:adjustRightInd w:val="0"/>
              <w:ind w:left="-108" w:firstLine="0"/>
              <w:rPr>
                <w:bCs/>
              </w:rPr>
            </w:pPr>
            <w:r w:rsidRPr="001635BC">
              <w:rPr>
                <w:bCs/>
              </w:rPr>
              <w:t xml:space="preserve">демонстрация навыков модификации БД </w:t>
            </w:r>
          </w:p>
        </w:tc>
        <w:tc>
          <w:tcPr>
            <w:tcW w:w="1009" w:type="pct"/>
            <w:tcBorders>
              <w:left w:val="single" w:sz="4" w:space="0" w:color="000000"/>
              <w:bottom w:val="single" w:sz="8" w:space="0" w:color="000000"/>
            </w:tcBorders>
          </w:tcPr>
          <w:p w:rsidR="005B3E94" w:rsidRPr="001635BC" w:rsidRDefault="005B3E94" w:rsidP="00090FC4">
            <w:pPr>
              <w:snapToGrid w:val="0"/>
            </w:pPr>
            <w:r w:rsidRPr="001635BC">
              <w:t>дневник, характеристика, отчет, результаты работы, выполненной в период практики</w:t>
            </w:r>
          </w:p>
        </w:tc>
        <w:tc>
          <w:tcPr>
            <w:tcW w:w="940" w:type="pc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B3E94" w:rsidRPr="001635BC" w:rsidRDefault="005B3E94" w:rsidP="00090FC4">
            <w:pPr>
              <w:snapToGrid w:val="0"/>
            </w:pPr>
            <w:r w:rsidRPr="001635BC">
              <w:t xml:space="preserve">Наблюдение за деятельностью студентов. </w:t>
            </w:r>
          </w:p>
          <w:p w:rsidR="005B3E94" w:rsidRPr="001635BC" w:rsidRDefault="005B3E94" w:rsidP="00090FC4">
            <w:pPr>
              <w:snapToGrid w:val="0"/>
            </w:pPr>
            <w:r w:rsidRPr="001635BC">
              <w:t>Зачет</w:t>
            </w:r>
          </w:p>
        </w:tc>
      </w:tr>
      <w:tr w:rsidR="005B3E94" w:rsidRPr="001635BC" w:rsidTr="00E06072">
        <w:trPr>
          <w:trHeight w:val="1258"/>
        </w:trPr>
        <w:tc>
          <w:tcPr>
            <w:tcW w:w="10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5B3E94" w:rsidRPr="001635BC" w:rsidRDefault="005B3E94" w:rsidP="00090FC4">
            <w:pPr>
              <w:pStyle w:val="afd"/>
              <w:ind w:left="0"/>
            </w:pPr>
            <w:r w:rsidRPr="001635BC">
              <w:rPr>
                <w:bCs/>
              </w:rPr>
              <w:t>ПК 2.3. Решать вопросы администрирования баз данных</w:t>
            </w:r>
          </w:p>
        </w:tc>
        <w:tc>
          <w:tcPr>
            <w:tcW w:w="2000" w:type="pct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</w:tcPr>
          <w:p w:rsidR="005B3E94" w:rsidRPr="001635BC" w:rsidRDefault="005B3E94" w:rsidP="005B3E94">
            <w:pPr>
              <w:widowControl w:val="0"/>
              <w:numPr>
                <w:ilvl w:val="0"/>
                <w:numId w:val="41"/>
              </w:numPr>
              <w:tabs>
                <w:tab w:val="left" w:pos="175"/>
              </w:tabs>
              <w:autoSpaceDE w:val="0"/>
              <w:autoSpaceDN w:val="0"/>
              <w:adjustRightInd w:val="0"/>
              <w:ind w:left="-108"/>
              <w:jc w:val="both"/>
              <w:rPr>
                <w:bCs/>
              </w:rPr>
            </w:pPr>
            <w:r w:rsidRPr="001635BC">
              <w:rPr>
                <w:bCs/>
              </w:rPr>
              <w:t>определение ресурсов администрирования баз данных;</w:t>
            </w:r>
          </w:p>
          <w:p w:rsidR="005B3E94" w:rsidRPr="001635BC" w:rsidRDefault="005B3E94" w:rsidP="005B3E94">
            <w:pPr>
              <w:widowControl w:val="0"/>
              <w:numPr>
                <w:ilvl w:val="0"/>
                <w:numId w:val="41"/>
              </w:numPr>
              <w:tabs>
                <w:tab w:val="left" w:pos="175"/>
              </w:tabs>
              <w:autoSpaceDE w:val="0"/>
              <w:autoSpaceDN w:val="0"/>
              <w:adjustRightInd w:val="0"/>
              <w:ind w:left="-108"/>
              <w:jc w:val="both"/>
              <w:rPr>
                <w:bCs/>
              </w:rPr>
            </w:pPr>
            <w:r w:rsidRPr="001635BC">
              <w:rPr>
                <w:bCs/>
              </w:rPr>
              <w:t>определение модели информационной системы;</w:t>
            </w:r>
          </w:p>
          <w:p w:rsidR="005B3E94" w:rsidRPr="001635BC" w:rsidRDefault="005B3E94" w:rsidP="005B3E94">
            <w:pPr>
              <w:widowControl w:val="0"/>
              <w:numPr>
                <w:ilvl w:val="0"/>
                <w:numId w:val="41"/>
              </w:numPr>
              <w:tabs>
                <w:tab w:val="left" w:pos="175"/>
              </w:tabs>
              <w:autoSpaceDE w:val="0"/>
              <w:autoSpaceDN w:val="0"/>
              <w:adjustRightInd w:val="0"/>
              <w:ind w:left="-108"/>
              <w:jc w:val="both"/>
              <w:rPr>
                <w:bCs/>
              </w:rPr>
            </w:pPr>
            <w:r w:rsidRPr="001635BC">
              <w:rPr>
                <w:bCs/>
              </w:rPr>
              <w:t>выбор сетевой технологии и методов доступа к базе данных;</w:t>
            </w:r>
          </w:p>
          <w:p w:rsidR="005B3E94" w:rsidRPr="001635BC" w:rsidRDefault="005B3E94" w:rsidP="005B3E94">
            <w:pPr>
              <w:widowControl w:val="0"/>
              <w:numPr>
                <w:ilvl w:val="0"/>
                <w:numId w:val="41"/>
              </w:numPr>
              <w:tabs>
                <w:tab w:val="left" w:pos="175"/>
              </w:tabs>
              <w:autoSpaceDE w:val="0"/>
              <w:autoSpaceDN w:val="0"/>
              <w:adjustRightInd w:val="0"/>
              <w:ind w:left="-108"/>
              <w:jc w:val="both"/>
              <w:rPr>
                <w:bCs/>
              </w:rPr>
            </w:pPr>
            <w:r w:rsidRPr="001635BC">
              <w:rPr>
                <w:bCs/>
              </w:rPr>
              <w:t>выбор и настройка протоколов для передачи данных по сети;</w:t>
            </w:r>
          </w:p>
          <w:p w:rsidR="005B3E94" w:rsidRPr="001635BC" w:rsidRDefault="005B3E94" w:rsidP="005B3E94">
            <w:pPr>
              <w:widowControl w:val="0"/>
              <w:numPr>
                <w:ilvl w:val="0"/>
                <w:numId w:val="41"/>
              </w:numPr>
              <w:tabs>
                <w:tab w:val="left" w:pos="175"/>
              </w:tabs>
              <w:autoSpaceDE w:val="0"/>
              <w:autoSpaceDN w:val="0"/>
              <w:adjustRightInd w:val="0"/>
              <w:ind w:left="-108"/>
              <w:jc w:val="both"/>
              <w:rPr>
                <w:bCs/>
              </w:rPr>
            </w:pPr>
            <w:r w:rsidRPr="001635BC">
              <w:rPr>
                <w:bCs/>
              </w:rPr>
              <w:t>демонстрация навыков разработки и модификации серверной и клиентской части базы данных с возможностью ее администрирования;</w:t>
            </w:r>
          </w:p>
          <w:p w:rsidR="005B3E94" w:rsidRPr="001635BC" w:rsidRDefault="005B3E94" w:rsidP="005B3E94">
            <w:pPr>
              <w:widowControl w:val="0"/>
              <w:numPr>
                <w:ilvl w:val="0"/>
                <w:numId w:val="41"/>
              </w:numPr>
              <w:tabs>
                <w:tab w:val="left" w:pos="175"/>
              </w:tabs>
              <w:autoSpaceDE w:val="0"/>
              <w:autoSpaceDN w:val="0"/>
              <w:adjustRightInd w:val="0"/>
              <w:ind w:left="-108"/>
              <w:jc w:val="both"/>
              <w:rPr>
                <w:bCs/>
              </w:rPr>
            </w:pPr>
            <w:r w:rsidRPr="001635BC">
              <w:rPr>
                <w:bCs/>
              </w:rPr>
              <w:t xml:space="preserve">демонстрация навыков построения </w:t>
            </w:r>
            <w:r w:rsidRPr="001635BC">
              <w:rPr>
                <w:bCs/>
                <w:lang w:val="en-US"/>
              </w:rPr>
              <w:t>SQL</w:t>
            </w:r>
            <w:r w:rsidRPr="001635BC">
              <w:rPr>
                <w:bCs/>
              </w:rPr>
              <w:t>–запросов к базе данных с учетом распределения прав доступа;</w:t>
            </w:r>
          </w:p>
          <w:p w:rsidR="005B3E94" w:rsidRPr="001635BC" w:rsidRDefault="005B3E94" w:rsidP="005B3E94">
            <w:pPr>
              <w:widowControl w:val="0"/>
              <w:numPr>
                <w:ilvl w:val="0"/>
                <w:numId w:val="41"/>
              </w:numPr>
              <w:tabs>
                <w:tab w:val="left" w:pos="175"/>
              </w:tabs>
              <w:autoSpaceDE w:val="0"/>
              <w:autoSpaceDN w:val="0"/>
              <w:adjustRightInd w:val="0"/>
              <w:ind w:left="-108" w:firstLine="0"/>
              <w:rPr>
                <w:bCs/>
              </w:rPr>
            </w:pPr>
            <w:r w:rsidRPr="001635BC">
              <w:rPr>
                <w:bCs/>
              </w:rPr>
              <w:t xml:space="preserve">демонстрация навыков изменения прав доступа </w:t>
            </w:r>
          </w:p>
        </w:tc>
        <w:tc>
          <w:tcPr>
            <w:tcW w:w="1009" w:type="pct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</w:tcPr>
          <w:p w:rsidR="005B3E94" w:rsidRPr="001635BC" w:rsidRDefault="005B3E94" w:rsidP="00090FC4">
            <w:pPr>
              <w:snapToGrid w:val="0"/>
            </w:pPr>
            <w:r w:rsidRPr="001635BC">
              <w:t>дневник, характеристика, отчет, результаты работы, выполненной в период практики</w:t>
            </w:r>
          </w:p>
        </w:tc>
        <w:tc>
          <w:tcPr>
            <w:tcW w:w="94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B3E94" w:rsidRPr="001635BC" w:rsidRDefault="005B3E94" w:rsidP="00090FC4">
            <w:pPr>
              <w:snapToGrid w:val="0"/>
            </w:pPr>
            <w:r w:rsidRPr="001635BC">
              <w:t xml:space="preserve">Наблюдение за деятельностью студентов. </w:t>
            </w:r>
          </w:p>
          <w:p w:rsidR="005B3E94" w:rsidRPr="001635BC" w:rsidRDefault="005B3E94" w:rsidP="00090FC4">
            <w:pPr>
              <w:snapToGrid w:val="0"/>
            </w:pPr>
            <w:r w:rsidRPr="001635BC">
              <w:t>Зачет</w:t>
            </w:r>
          </w:p>
        </w:tc>
      </w:tr>
      <w:tr w:rsidR="00E06072" w:rsidRPr="001635BC" w:rsidTr="00E06072">
        <w:trPr>
          <w:trHeight w:val="1258"/>
        </w:trPr>
        <w:tc>
          <w:tcPr>
            <w:tcW w:w="10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E06072" w:rsidRPr="001635BC" w:rsidRDefault="00E06072" w:rsidP="00090FC4">
            <w:pPr>
              <w:pStyle w:val="afd"/>
              <w:ind w:left="0"/>
              <w:rPr>
                <w:bCs/>
              </w:rPr>
            </w:pPr>
            <w:r w:rsidRPr="001635BC">
              <w:rPr>
                <w:bCs/>
              </w:rPr>
              <w:lastRenderedPageBreak/>
              <w:t>ПК 2.4. Реализовывать методы и технологии защиты информации в базах данных</w:t>
            </w:r>
          </w:p>
        </w:tc>
        <w:tc>
          <w:tcPr>
            <w:tcW w:w="2000" w:type="pct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</w:tcPr>
          <w:p w:rsidR="00E06072" w:rsidRPr="001635BC" w:rsidRDefault="00E06072" w:rsidP="00E06072">
            <w:pPr>
              <w:rPr>
                <w:bCs/>
              </w:rPr>
            </w:pPr>
            <w:r>
              <w:t>создание хранимых процедур и триггеров базы данных; применение стандартных методов для защиты объектов базы данных и  методики выбора  архитектуры  узлов коммуникации сетей  ЭВМ и телекоммуникаций для неоднородных потоков информации; применение способов контроля доступа к данным и управления привилегиями; использование основных методов и средств  защиты данных в базах данных; знание моделей  и структур информационных систем; основных типов сетевых топологий; владение приемами  работы в компьютерных сетях, технологиями передачи и обмена данными в компьютерных сетях; основы разработки приложений баз данных</w:t>
            </w:r>
          </w:p>
        </w:tc>
        <w:tc>
          <w:tcPr>
            <w:tcW w:w="1009" w:type="pct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</w:tcPr>
          <w:p w:rsidR="00E06072" w:rsidRPr="001635BC" w:rsidRDefault="00E06072" w:rsidP="00B34260">
            <w:pPr>
              <w:snapToGrid w:val="0"/>
            </w:pPr>
            <w:r w:rsidRPr="001635BC">
              <w:t>дневник, характеристика, отчет, результаты работы, выполненной в период практики</w:t>
            </w:r>
          </w:p>
        </w:tc>
        <w:tc>
          <w:tcPr>
            <w:tcW w:w="94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072" w:rsidRPr="001635BC" w:rsidRDefault="00E06072" w:rsidP="00B34260">
            <w:pPr>
              <w:snapToGrid w:val="0"/>
            </w:pPr>
            <w:r w:rsidRPr="001635BC">
              <w:t xml:space="preserve">Наблюдение за деятельностью студентов. </w:t>
            </w:r>
          </w:p>
          <w:p w:rsidR="00E06072" w:rsidRPr="001635BC" w:rsidRDefault="00E06072" w:rsidP="00B34260">
            <w:pPr>
              <w:snapToGrid w:val="0"/>
            </w:pPr>
            <w:r w:rsidRPr="001635BC">
              <w:t>Зачет</w:t>
            </w:r>
          </w:p>
        </w:tc>
      </w:tr>
    </w:tbl>
    <w:p w:rsidR="00501A98" w:rsidRDefault="00501A98" w:rsidP="00AE1CFD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501A98" w:rsidRDefault="00501A98">
      <w:pPr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5401FF" w:rsidRPr="00501A98" w:rsidRDefault="005401FF" w:rsidP="00501A98">
      <w:pPr>
        <w:pStyle w:val="afd"/>
        <w:numPr>
          <w:ilvl w:val="0"/>
          <w:numId w:val="43"/>
        </w:num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501A98">
        <w:rPr>
          <w:b/>
          <w:sz w:val="28"/>
          <w:szCs w:val="28"/>
        </w:rPr>
        <w:lastRenderedPageBreak/>
        <w:t xml:space="preserve">Приложение </w:t>
      </w:r>
      <w:r w:rsidR="00620950" w:rsidRPr="00501A98">
        <w:rPr>
          <w:b/>
          <w:sz w:val="28"/>
          <w:szCs w:val="28"/>
        </w:rPr>
        <w:t>1</w:t>
      </w:r>
    </w:p>
    <w:p w:rsidR="005401FF" w:rsidRPr="000C2D34" w:rsidRDefault="005401FF" w:rsidP="00432FA1">
      <w:pPr>
        <w:jc w:val="center"/>
        <w:rPr>
          <w:sz w:val="28"/>
          <w:szCs w:val="28"/>
        </w:rPr>
      </w:pPr>
      <w:r w:rsidRPr="000C2D34">
        <w:rPr>
          <w:sz w:val="28"/>
          <w:szCs w:val="28"/>
        </w:rPr>
        <w:t>обязательное</w:t>
      </w:r>
    </w:p>
    <w:p w:rsidR="005401FF" w:rsidRPr="007C719F" w:rsidRDefault="005401FF" w:rsidP="00432FA1">
      <w:pPr>
        <w:ind w:left="360"/>
        <w:jc w:val="center"/>
        <w:rPr>
          <w:b/>
          <w:sz w:val="28"/>
          <w:szCs w:val="28"/>
          <w:highlight w:val="yellow"/>
        </w:rPr>
      </w:pPr>
    </w:p>
    <w:p w:rsidR="005401FF" w:rsidRPr="00F21940" w:rsidRDefault="007375F9" w:rsidP="00432FA1">
      <w:pPr>
        <w:ind w:left="360"/>
        <w:jc w:val="center"/>
        <w:rPr>
          <w:b/>
          <w:spacing w:val="-6"/>
          <w:sz w:val="28"/>
          <w:szCs w:val="28"/>
        </w:rPr>
      </w:pPr>
      <w:r w:rsidRPr="00F21940">
        <w:rPr>
          <w:b/>
          <w:color w:val="000000"/>
          <w:sz w:val="28"/>
          <w:szCs w:val="28"/>
        </w:rPr>
        <w:t xml:space="preserve">КОНКРЕТИЗАЦИЯ </w:t>
      </w:r>
      <w:r w:rsidRPr="00F21940">
        <w:rPr>
          <w:b/>
          <w:spacing w:val="-6"/>
          <w:sz w:val="28"/>
          <w:szCs w:val="28"/>
        </w:rPr>
        <w:t xml:space="preserve">РЕЗУЛЬТАТОВ </w:t>
      </w:r>
      <w:r w:rsidR="007B0AB0" w:rsidRPr="00F21940">
        <w:rPr>
          <w:b/>
          <w:spacing w:val="-6"/>
          <w:sz w:val="28"/>
          <w:szCs w:val="28"/>
        </w:rPr>
        <w:t>ОСВОЕНИЯ</w:t>
      </w:r>
      <w:r w:rsidRPr="00F21940">
        <w:rPr>
          <w:b/>
          <w:spacing w:val="-6"/>
          <w:sz w:val="28"/>
          <w:szCs w:val="28"/>
        </w:rPr>
        <w:t xml:space="preserve"> </w:t>
      </w:r>
      <w:r w:rsidR="00F63B4A" w:rsidRPr="00F21940">
        <w:rPr>
          <w:b/>
          <w:spacing w:val="-6"/>
          <w:sz w:val="28"/>
          <w:szCs w:val="28"/>
        </w:rPr>
        <w:t>ПМ</w:t>
      </w:r>
    </w:p>
    <w:tbl>
      <w:tblPr>
        <w:tblW w:w="107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10"/>
        <w:gridCol w:w="1268"/>
        <w:gridCol w:w="5111"/>
        <w:gridCol w:w="828"/>
      </w:tblGrid>
      <w:tr w:rsidR="009E1B6B" w:rsidRPr="00F21940" w:rsidTr="006E4326">
        <w:tc>
          <w:tcPr>
            <w:tcW w:w="9889" w:type="dxa"/>
            <w:gridSpan w:val="3"/>
          </w:tcPr>
          <w:p w:rsidR="009E1B6B" w:rsidRPr="00F21940" w:rsidRDefault="000C2D34" w:rsidP="00170AFC">
            <w:pPr>
              <w:rPr>
                <w:b/>
                <w:szCs w:val="28"/>
              </w:rPr>
            </w:pPr>
            <w:r w:rsidRPr="00F21940">
              <w:rPr>
                <w:b/>
                <w:szCs w:val="28"/>
              </w:rPr>
              <w:t>ПК 2.1.Разрабатывать объекты баз данных</w:t>
            </w:r>
          </w:p>
        </w:tc>
        <w:tc>
          <w:tcPr>
            <w:tcW w:w="828" w:type="dxa"/>
          </w:tcPr>
          <w:p w:rsidR="009E1B6B" w:rsidRPr="00F21940" w:rsidRDefault="009E1B6B" w:rsidP="009E1B6B">
            <w:pPr>
              <w:jc w:val="center"/>
              <w:rPr>
                <w:b/>
                <w:szCs w:val="28"/>
              </w:rPr>
            </w:pPr>
            <w:r w:rsidRPr="00F21940">
              <w:rPr>
                <w:b/>
                <w:szCs w:val="28"/>
              </w:rPr>
              <w:t>Кол-во</w:t>
            </w:r>
          </w:p>
          <w:p w:rsidR="009E1B6B" w:rsidRPr="00F21940" w:rsidRDefault="009E1B6B" w:rsidP="009E1B6B">
            <w:pPr>
              <w:jc w:val="center"/>
              <w:rPr>
                <w:b/>
                <w:szCs w:val="28"/>
              </w:rPr>
            </w:pPr>
            <w:r w:rsidRPr="00F21940">
              <w:rPr>
                <w:b/>
                <w:szCs w:val="28"/>
              </w:rPr>
              <w:t>часов</w:t>
            </w:r>
          </w:p>
        </w:tc>
      </w:tr>
      <w:tr w:rsidR="009E1B6B" w:rsidRPr="00F21940" w:rsidTr="006E4326">
        <w:tc>
          <w:tcPr>
            <w:tcW w:w="4778" w:type="dxa"/>
            <w:gridSpan w:val="2"/>
          </w:tcPr>
          <w:p w:rsidR="009E1B6B" w:rsidRPr="00F21940" w:rsidRDefault="009E1B6B" w:rsidP="00170AFC">
            <w:pPr>
              <w:rPr>
                <w:szCs w:val="28"/>
              </w:rPr>
            </w:pPr>
            <w:r w:rsidRPr="00F21940">
              <w:rPr>
                <w:szCs w:val="28"/>
              </w:rPr>
              <w:t>Иметь практический опыт:</w:t>
            </w:r>
          </w:p>
          <w:p w:rsidR="009E1B6B" w:rsidRPr="00F21940" w:rsidRDefault="00CB6133" w:rsidP="00CB6133">
            <w:pPr>
              <w:numPr>
                <w:ilvl w:val="0"/>
                <w:numId w:val="22"/>
              </w:numPr>
              <w:rPr>
                <w:szCs w:val="28"/>
              </w:rPr>
            </w:pPr>
            <w:r w:rsidRPr="00F21940">
              <w:rPr>
                <w:szCs w:val="28"/>
              </w:rPr>
              <w:t>построения концептуальной модели баз данных и  разработки структуры баз            данных;</w:t>
            </w:r>
          </w:p>
        </w:tc>
        <w:tc>
          <w:tcPr>
            <w:tcW w:w="5111" w:type="dxa"/>
          </w:tcPr>
          <w:p w:rsidR="00FE3131" w:rsidRPr="00F21940" w:rsidRDefault="009E1B6B" w:rsidP="00170AFC">
            <w:pPr>
              <w:rPr>
                <w:szCs w:val="28"/>
              </w:rPr>
            </w:pPr>
            <w:r w:rsidRPr="00F21940">
              <w:rPr>
                <w:szCs w:val="28"/>
              </w:rPr>
              <w:t xml:space="preserve">Виды работ на практике </w:t>
            </w:r>
          </w:p>
          <w:p w:rsidR="009E1B6B" w:rsidRPr="00F21940" w:rsidRDefault="00FE3131" w:rsidP="00170AFC">
            <w:pPr>
              <w:rPr>
                <w:i/>
                <w:szCs w:val="28"/>
              </w:rPr>
            </w:pPr>
            <w:r w:rsidRPr="00F21940">
              <w:rPr>
                <w:i/>
                <w:szCs w:val="28"/>
              </w:rPr>
              <w:t>Разработка и проектирование баз данных</w:t>
            </w:r>
          </w:p>
          <w:p w:rsidR="005F2736" w:rsidRPr="00F21940" w:rsidRDefault="005F2736" w:rsidP="005F2736">
            <w:pPr>
              <w:rPr>
                <w:szCs w:val="28"/>
              </w:rPr>
            </w:pPr>
            <w:r w:rsidRPr="00F21940">
              <w:rPr>
                <w:szCs w:val="28"/>
              </w:rPr>
              <w:t>Определение архитектуры и устройства сетей и систем.</w:t>
            </w:r>
          </w:p>
          <w:p w:rsidR="005F2736" w:rsidRPr="00F21940" w:rsidRDefault="005F2736" w:rsidP="005F2736">
            <w:pPr>
              <w:rPr>
                <w:szCs w:val="28"/>
              </w:rPr>
            </w:pPr>
            <w:r w:rsidRPr="00F21940">
              <w:rPr>
                <w:szCs w:val="28"/>
              </w:rPr>
              <w:t>Определение межсетевого взаимодействия</w:t>
            </w:r>
          </w:p>
        </w:tc>
        <w:tc>
          <w:tcPr>
            <w:tcW w:w="828" w:type="dxa"/>
          </w:tcPr>
          <w:p w:rsidR="005F2736" w:rsidRPr="00F21940" w:rsidRDefault="005F2736" w:rsidP="00170AFC">
            <w:pPr>
              <w:rPr>
                <w:szCs w:val="28"/>
              </w:rPr>
            </w:pPr>
          </w:p>
          <w:p w:rsidR="009E1B6B" w:rsidRPr="00F21940" w:rsidRDefault="00FE3131" w:rsidP="00170AFC">
            <w:pPr>
              <w:rPr>
                <w:szCs w:val="28"/>
              </w:rPr>
            </w:pPr>
            <w:r w:rsidRPr="00F21940">
              <w:rPr>
                <w:szCs w:val="28"/>
              </w:rPr>
              <w:t>40</w:t>
            </w:r>
          </w:p>
          <w:p w:rsidR="005F2736" w:rsidRPr="00F21940" w:rsidRDefault="005F2736" w:rsidP="00170AFC">
            <w:pPr>
              <w:rPr>
                <w:szCs w:val="28"/>
              </w:rPr>
            </w:pPr>
            <w:r w:rsidRPr="00F21940">
              <w:rPr>
                <w:szCs w:val="28"/>
              </w:rPr>
              <w:t>10</w:t>
            </w:r>
          </w:p>
          <w:p w:rsidR="005F2736" w:rsidRPr="00F21940" w:rsidRDefault="005F2736" w:rsidP="00170AFC">
            <w:pPr>
              <w:rPr>
                <w:szCs w:val="28"/>
              </w:rPr>
            </w:pPr>
          </w:p>
          <w:p w:rsidR="005F2736" w:rsidRPr="00F21940" w:rsidRDefault="005F2736" w:rsidP="00170AFC">
            <w:pPr>
              <w:rPr>
                <w:szCs w:val="28"/>
              </w:rPr>
            </w:pPr>
            <w:r w:rsidRPr="00F21940">
              <w:rPr>
                <w:szCs w:val="28"/>
              </w:rPr>
              <w:t>10</w:t>
            </w:r>
          </w:p>
        </w:tc>
      </w:tr>
      <w:tr w:rsidR="009E1B6B" w:rsidRPr="00C41E4B" w:rsidTr="006E4326">
        <w:tc>
          <w:tcPr>
            <w:tcW w:w="4778" w:type="dxa"/>
            <w:gridSpan w:val="2"/>
          </w:tcPr>
          <w:p w:rsidR="009E1B6B" w:rsidRPr="00F21940" w:rsidRDefault="009E1B6B" w:rsidP="00170AFC">
            <w:pPr>
              <w:rPr>
                <w:szCs w:val="28"/>
              </w:rPr>
            </w:pPr>
            <w:r w:rsidRPr="00F21940">
              <w:rPr>
                <w:szCs w:val="28"/>
              </w:rPr>
              <w:t>Уметь:</w:t>
            </w:r>
          </w:p>
          <w:p w:rsidR="00FA2DBF" w:rsidRPr="00F21940" w:rsidRDefault="00FA2DBF" w:rsidP="00FA2DBF">
            <w:pPr>
              <w:numPr>
                <w:ilvl w:val="0"/>
                <w:numId w:val="22"/>
              </w:numPr>
              <w:tabs>
                <w:tab w:val="clear" w:pos="720"/>
                <w:tab w:val="num" w:pos="284"/>
              </w:tabs>
              <w:ind w:left="284" w:hanging="284"/>
              <w:rPr>
                <w:szCs w:val="28"/>
              </w:rPr>
            </w:pPr>
            <w:r w:rsidRPr="00F21940">
              <w:rPr>
                <w:szCs w:val="28"/>
              </w:rPr>
              <w:t>создавать объекты баз данных в современных системах управления базами данных и управлять доступом к этим объектам;</w:t>
            </w:r>
          </w:p>
          <w:p w:rsidR="009E1B6B" w:rsidRPr="00F21940" w:rsidRDefault="00FA2DBF" w:rsidP="00FA2DBF">
            <w:pPr>
              <w:numPr>
                <w:ilvl w:val="0"/>
                <w:numId w:val="22"/>
              </w:numPr>
              <w:tabs>
                <w:tab w:val="clear" w:pos="720"/>
                <w:tab w:val="num" w:pos="284"/>
              </w:tabs>
              <w:ind w:left="284" w:hanging="284"/>
              <w:rPr>
                <w:szCs w:val="28"/>
              </w:rPr>
            </w:pPr>
            <w:r w:rsidRPr="00F21940">
              <w:rPr>
                <w:szCs w:val="28"/>
              </w:rPr>
              <w:t xml:space="preserve">работать с современными СASE-средствами проектирования баз данных; </w:t>
            </w:r>
          </w:p>
        </w:tc>
        <w:tc>
          <w:tcPr>
            <w:tcW w:w="5111" w:type="dxa"/>
          </w:tcPr>
          <w:p w:rsidR="009E1B6B" w:rsidRPr="00F21940" w:rsidRDefault="009E1B6B" w:rsidP="00FE3131">
            <w:pPr>
              <w:rPr>
                <w:szCs w:val="28"/>
              </w:rPr>
            </w:pPr>
            <w:r w:rsidRPr="00F21940">
              <w:rPr>
                <w:szCs w:val="28"/>
              </w:rPr>
              <w:t xml:space="preserve">Тематика лабораторных/практических работ </w:t>
            </w:r>
          </w:p>
          <w:p w:rsidR="00FE3131" w:rsidRPr="00F21940" w:rsidRDefault="00FE3131" w:rsidP="00FE3131">
            <w:pPr>
              <w:rPr>
                <w:szCs w:val="28"/>
              </w:rPr>
            </w:pPr>
            <w:r w:rsidRPr="00F21940">
              <w:rPr>
                <w:szCs w:val="28"/>
              </w:rPr>
              <w:t>Проектирование базы данных. Построение ER-диаграммы</w:t>
            </w:r>
          </w:p>
          <w:p w:rsidR="00FE3131" w:rsidRPr="00F21940" w:rsidRDefault="00FE3131" w:rsidP="00FE3131">
            <w:pPr>
              <w:rPr>
                <w:szCs w:val="28"/>
              </w:rPr>
            </w:pPr>
            <w:r w:rsidRPr="00F21940">
              <w:rPr>
                <w:szCs w:val="28"/>
              </w:rPr>
              <w:t>Логическое проектирование. Построение схемы отношений.</w:t>
            </w:r>
          </w:p>
          <w:p w:rsidR="00FE3131" w:rsidRPr="00F21940" w:rsidRDefault="00FE3131" w:rsidP="00FE3131">
            <w:pPr>
              <w:rPr>
                <w:szCs w:val="28"/>
              </w:rPr>
            </w:pPr>
          </w:p>
        </w:tc>
        <w:tc>
          <w:tcPr>
            <w:tcW w:w="828" w:type="dxa"/>
          </w:tcPr>
          <w:p w:rsidR="009E1B6B" w:rsidRPr="00F21940" w:rsidRDefault="00C27462" w:rsidP="00170AFC">
            <w:pPr>
              <w:rPr>
                <w:szCs w:val="28"/>
              </w:rPr>
            </w:pPr>
            <w:r w:rsidRPr="00F21940">
              <w:rPr>
                <w:szCs w:val="28"/>
              </w:rPr>
              <w:t>4</w:t>
            </w:r>
          </w:p>
          <w:p w:rsidR="00FE3131" w:rsidRPr="00F21940" w:rsidRDefault="00FE3131" w:rsidP="00170AFC">
            <w:pPr>
              <w:rPr>
                <w:szCs w:val="28"/>
              </w:rPr>
            </w:pPr>
            <w:r w:rsidRPr="00F21940">
              <w:rPr>
                <w:szCs w:val="28"/>
              </w:rPr>
              <w:t>2</w:t>
            </w:r>
          </w:p>
          <w:p w:rsidR="00FE3131" w:rsidRPr="00F21940" w:rsidRDefault="00FE3131" w:rsidP="00170AFC">
            <w:pPr>
              <w:rPr>
                <w:szCs w:val="28"/>
              </w:rPr>
            </w:pPr>
          </w:p>
          <w:p w:rsidR="00FE3131" w:rsidRPr="00C41E4B" w:rsidRDefault="00FE3131" w:rsidP="00170AFC">
            <w:pPr>
              <w:rPr>
                <w:szCs w:val="28"/>
              </w:rPr>
            </w:pPr>
            <w:r w:rsidRPr="00F21940">
              <w:rPr>
                <w:szCs w:val="28"/>
              </w:rPr>
              <w:t>2</w:t>
            </w:r>
          </w:p>
        </w:tc>
      </w:tr>
      <w:tr w:rsidR="009E1B6B" w:rsidRPr="00C41E4B" w:rsidTr="006E4326">
        <w:tc>
          <w:tcPr>
            <w:tcW w:w="4778" w:type="dxa"/>
            <w:gridSpan w:val="2"/>
          </w:tcPr>
          <w:p w:rsidR="009E1B6B" w:rsidRPr="00C41E4B" w:rsidRDefault="009E1B6B" w:rsidP="00170AFC">
            <w:pPr>
              <w:rPr>
                <w:szCs w:val="28"/>
              </w:rPr>
            </w:pPr>
            <w:r w:rsidRPr="00C41E4B">
              <w:rPr>
                <w:szCs w:val="28"/>
              </w:rPr>
              <w:t>Знать:</w:t>
            </w:r>
          </w:p>
          <w:p w:rsidR="00FA2DBF" w:rsidRPr="00C41E4B" w:rsidRDefault="00FA2DBF" w:rsidP="00E06072">
            <w:pPr>
              <w:numPr>
                <w:ilvl w:val="0"/>
                <w:numId w:val="22"/>
              </w:numPr>
              <w:tabs>
                <w:tab w:val="clear" w:pos="720"/>
                <w:tab w:val="num" w:pos="284"/>
              </w:tabs>
              <w:ind w:left="284" w:hanging="284"/>
              <w:rPr>
                <w:szCs w:val="28"/>
              </w:rPr>
            </w:pPr>
            <w:r w:rsidRPr="00C41E4B">
              <w:rPr>
                <w:szCs w:val="28"/>
              </w:rPr>
              <w:t>основные положения теории баз данных, хранилищ данных, баз знаний;</w:t>
            </w:r>
          </w:p>
          <w:p w:rsidR="00FA2DBF" w:rsidRPr="00C41E4B" w:rsidRDefault="00FA2DBF" w:rsidP="00E06072">
            <w:pPr>
              <w:numPr>
                <w:ilvl w:val="0"/>
                <w:numId w:val="22"/>
              </w:numPr>
              <w:tabs>
                <w:tab w:val="clear" w:pos="720"/>
                <w:tab w:val="num" w:pos="284"/>
              </w:tabs>
              <w:ind w:left="284" w:hanging="284"/>
              <w:rPr>
                <w:szCs w:val="28"/>
              </w:rPr>
            </w:pPr>
            <w:r w:rsidRPr="00C41E4B">
              <w:rPr>
                <w:szCs w:val="28"/>
              </w:rPr>
              <w:t>основные принципы построения концептуальной, логической и физической модели данных;</w:t>
            </w:r>
          </w:p>
          <w:p w:rsidR="009E1B6B" w:rsidRPr="00C41E4B" w:rsidRDefault="00FA2DBF" w:rsidP="00E06072">
            <w:pPr>
              <w:numPr>
                <w:ilvl w:val="0"/>
                <w:numId w:val="22"/>
              </w:numPr>
              <w:tabs>
                <w:tab w:val="clear" w:pos="720"/>
                <w:tab w:val="num" w:pos="284"/>
              </w:tabs>
              <w:ind w:left="284" w:hanging="284"/>
              <w:rPr>
                <w:szCs w:val="28"/>
              </w:rPr>
            </w:pPr>
            <w:r w:rsidRPr="00C41E4B">
              <w:rPr>
                <w:szCs w:val="28"/>
              </w:rPr>
              <w:t>современные инструментальные средства разработки схемы базы данных;</w:t>
            </w:r>
          </w:p>
        </w:tc>
        <w:tc>
          <w:tcPr>
            <w:tcW w:w="5111" w:type="dxa"/>
          </w:tcPr>
          <w:p w:rsidR="00FE3131" w:rsidRPr="00C41E4B" w:rsidRDefault="009E1B6B" w:rsidP="00170AFC">
            <w:pPr>
              <w:rPr>
                <w:szCs w:val="28"/>
              </w:rPr>
            </w:pPr>
            <w:r w:rsidRPr="00C41E4B">
              <w:rPr>
                <w:szCs w:val="28"/>
              </w:rPr>
              <w:t>Перечень тем, включенных в МДК</w:t>
            </w:r>
          </w:p>
          <w:p w:rsidR="00FE3131" w:rsidRPr="00C41E4B" w:rsidRDefault="00FE3131" w:rsidP="00FE3131">
            <w:pPr>
              <w:rPr>
                <w:szCs w:val="28"/>
              </w:rPr>
            </w:pPr>
            <w:r w:rsidRPr="00C41E4B">
              <w:rPr>
                <w:szCs w:val="28"/>
              </w:rPr>
              <w:t>Основные понятия и определения теории баз данных, баз знаний. Основные принципы проектирования баз данных</w:t>
            </w:r>
          </w:p>
          <w:p w:rsidR="00FE3131" w:rsidRPr="00C41E4B" w:rsidRDefault="00FE3131" w:rsidP="00FE3131">
            <w:pPr>
              <w:rPr>
                <w:szCs w:val="28"/>
              </w:rPr>
            </w:pPr>
            <w:r w:rsidRPr="00C41E4B">
              <w:rPr>
                <w:szCs w:val="28"/>
              </w:rPr>
              <w:t>Системный анализ предметной области. Модель «сущность – связь»</w:t>
            </w:r>
          </w:p>
          <w:p w:rsidR="00FE3131" w:rsidRPr="00C41E4B" w:rsidRDefault="00FE3131" w:rsidP="00FE3131">
            <w:pPr>
              <w:rPr>
                <w:szCs w:val="28"/>
              </w:rPr>
            </w:pPr>
            <w:r w:rsidRPr="00C41E4B">
              <w:rPr>
                <w:szCs w:val="28"/>
              </w:rPr>
              <w:t>Функциональная и многозначная зависимости. Построение ER – диаграммы</w:t>
            </w:r>
          </w:p>
          <w:p w:rsidR="00FE3131" w:rsidRPr="00C41E4B" w:rsidRDefault="00FE3131" w:rsidP="00FE3131">
            <w:pPr>
              <w:rPr>
                <w:szCs w:val="28"/>
              </w:rPr>
            </w:pPr>
            <w:r w:rsidRPr="00C41E4B">
              <w:rPr>
                <w:szCs w:val="28"/>
              </w:rPr>
              <w:t>Работа с современными CASE – средствами проектирования баз данных</w:t>
            </w:r>
          </w:p>
          <w:p w:rsidR="00C27462" w:rsidRPr="00C41E4B" w:rsidRDefault="00C27462" w:rsidP="00C27462">
            <w:pPr>
              <w:rPr>
                <w:szCs w:val="28"/>
              </w:rPr>
            </w:pPr>
            <w:r w:rsidRPr="00C41E4B">
              <w:rPr>
                <w:szCs w:val="28"/>
              </w:rPr>
              <w:t xml:space="preserve">Понятие сетевой архитектуры.  Сети  и системы.     </w:t>
            </w:r>
          </w:p>
          <w:p w:rsidR="00C27462" w:rsidRPr="00C41E4B" w:rsidRDefault="00C27462" w:rsidP="00C27462">
            <w:pPr>
              <w:rPr>
                <w:szCs w:val="28"/>
              </w:rPr>
            </w:pPr>
            <w:r w:rsidRPr="00C41E4B">
              <w:rPr>
                <w:szCs w:val="28"/>
              </w:rPr>
              <w:t>Модели и структуры информационных систем</w:t>
            </w:r>
          </w:p>
          <w:p w:rsidR="00C27462" w:rsidRPr="00C41E4B" w:rsidRDefault="00C27462" w:rsidP="00C27462">
            <w:pPr>
              <w:rPr>
                <w:szCs w:val="28"/>
              </w:rPr>
            </w:pPr>
            <w:r w:rsidRPr="00C41E4B">
              <w:rPr>
                <w:szCs w:val="28"/>
              </w:rPr>
              <w:t>Основные типы сетевых технологий</w:t>
            </w:r>
          </w:p>
          <w:p w:rsidR="00C27462" w:rsidRPr="00C41E4B" w:rsidRDefault="00C27462" w:rsidP="00C27462">
            <w:pPr>
              <w:rPr>
                <w:szCs w:val="28"/>
              </w:rPr>
            </w:pPr>
            <w:r w:rsidRPr="00C41E4B">
              <w:rPr>
                <w:szCs w:val="28"/>
              </w:rPr>
              <w:t>Информационные ресурсы компьютерных сетей</w:t>
            </w:r>
          </w:p>
          <w:p w:rsidR="00FE3131" w:rsidRPr="00C41E4B" w:rsidRDefault="00C27462" w:rsidP="00C27462">
            <w:pPr>
              <w:rPr>
                <w:szCs w:val="28"/>
              </w:rPr>
            </w:pPr>
            <w:r w:rsidRPr="00C41E4B">
              <w:rPr>
                <w:szCs w:val="28"/>
              </w:rPr>
              <w:t>Информационные ресурсы компьютерных сетей</w:t>
            </w:r>
          </w:p>
          <w:p w:rsidR="00C27462" w:rsidRPr="00C41E4B" w:rsidRDefault="00C27462" w:rsidP="00C27462">
            <w:pPr>
              <w:rPr>
                <w:szCs w:val="28"/>
              </w:rPr>
            </w:pPr>
            <w:r w:rsidRPr="00C41E4B">
              <w:rPr>
                <w:szCs w:val="28"/>
              </w:rPr>
              <w:t>Технологии передачи и обмена данными в компьютерных сетях</w:t>
            </w:r>
          </w:p>
          <w:p w:rsidR="00C27462" w:rsidRPr="00C41E4B" w:rsidRDefault="00C27462" w:rsidP="00C27462">
            <w:pPr>
              <w:rPr>
                <w:szCs w:val="28"/>
              </w:rPr>
            </w:pPr>
            <w:r w:rsidRPr="00C41E4B">
              <w:rPr>
                <w:szCs w:val="28"/>
              </w:rPr>
              <w:t>WEB - технологии</w:t>
            </w:r>
          </w:p>
          <w:p w:rsidR="00C27462" w:rsidRPr="00C41E4B" w:rsidRDefault="00C27462" w:rsidP="00C27462">
            <w:pPr>
              <w:rPr>
                <w:szCs w:val="28"/>
              </w:rPr>
            </w:pPr>
            <w:r w:rsidRPr="00C41E4B">
              <w:rPr>
                <w:szCs w:val="28"/>
              </w:rPr>
              <w:t>Организация межсетевого взаимодействия</w:t>
            </w:r>
          </w:p>
          <w:p w:rsidR="00C27462" w:rsidRPr="00C41E4B" w:rsidRDefault="00C27462" w:rsidP="00C27462">
            <w:pPr>
              <w:rPr>
                <w:szCs w:val="28"/>
              </w:rPr>
            </w:pPr>
            <w:r w:rsidRPr="00C41E4B">
              <w:rPr>
                <w:szCs w:val="28"/>
              </w:rPr>
              <w:t>Установка протоколов в операционных системах</w:t>
            </w:r>
          </w:p>
          <w:p w:rsidR="009E1B6B" w:rsidRPr="00C41E4B" w:rsidRDefault="00C27462" w:rsidP="00C41E4B">
            <w:pPr>
              <w:rPr>
                <w:szCs w:val="28"/>
              </w:rPr>
            </w:pPr>
            <w:r w:rsidRPr="00C41E4B">
              <w:rPr>
                <w:szCs w:val="28"/>
              </w:rPr>
              <w:t>Способы обнаружения и устранения ошибок при передаче данных</w:t>
            </w:r>
          </w:p>
        </w:tc>
        <w:tc>
          <w:tcPr>
            <w:tcW w:w="828" w:type="dxa"/>
          </w:tcPr>
          <w:p w:rsidR="009E1B6B" w:rsidRPr="00C41E4B" w:rsidRDefault="00C27462" w:rsidP="00170AFC">
            <w:pPr>
              <w:rPr>
                <w:szCs w:val="28"/>
              </w:rPr>
            </w:pPr>
            <w:r w:rsidRPr="00C41E4B">
              <w:rPr>
                <w:szCs w:val="28"/>
              </w:rPr>
              <w:t>48</w:t>
            </w:r>
          </w:p>
          <w:p w:rsidR="00FE3131" w:rsidRPr="00C41E4B" w:rsidRDefault="00FE3131" w:rsidP="00170AFC">
            <w:pPr>
              <w:rPr>
                <w:szCs w:val="28"/>
              </w:rPr>
            </w:pPr>
            <w:r w:rsidRPr="00C41E4B">
              <w:rPr>
                <w:szCs w:val="28"/>
              </w:rPr>
              <w:t>4</w:t>
            </w:r>
          </w:p>
          <w:p w:rsidR="00FE3131" w:rsidRPr="00C41E4B" w:rsidRDefault="00FE3131" w:rsidP="00170AFC">
            <w:pPr>
              <w:rPr>
                <w:szCs w:val="28"/>
              </w:rPr>
            </w:pPr>
          </w:p>
          <w:p w:rsidR="00FE3131" w:rsidRPr="00C41E4B" w:rsidRDefault="00FE3131" w:rsidP="00170AFC">
            <w:pPr>
              <w:rPr>
                <w:szCs w:val="28"/>
              </w:rPr>
            </w:pPr>
          </w:p>
          <w:p w:rsidR="00FE3131" w:rsidRPr="00C41E4B" w:rsidRDefault="00FE3131" w:rsidP="00170AFC">
            <w:pPr>
              <w:rPr>
                <w:szCs w:val="28"/>
              </w:rPr>
            </w:pPr>
            <w:r w:rsidRPr="00C41E4B">
              <w:rPr>
                <w:szCs w:val="28"/>
              </w:rPr>
              <w:t>2</w:t>
            </w:r>
          </w:p>
          <w:p w:rsidR="00FE3131" w:rsidRPr="00C41E4B" w:rsidRDefault="00FE3131" w:rsidP="00170AFC">
            <w:pPr>
              <w:rPr>
                <w:szCs w:val="28"/>
              </w:rPr>
            </w:pPr>
          </w:p>
          <w:p w:rsidR="00FE3131" w:rsidRPr="00C41E4B" w:rsidRDefault="00FE3131" w:rsidP="00170AFC">
            <w:pPr>
              <w:rPr>
                <w:szCs w:val="28"/>
              </w:rPr>
            </w:pPr>
            <w:r w:rsidRPr="00C41E4B">
              <w:rPr>
                <w:szCs w:val="28"/>
              </w:rPr>
              <w:t>4</w:t>
            </w:r>
          </w:p>
          <w:p w:rsidR="00FE3131" w:rsidRPr="00C41E4B" w:rsidRDefault="00FE3131" w:rsidP="00170AFC">
            <w:pPr>
              <w:rPr>
                <w:szCs w:val="28"/>
              </w:rPr>
            </w:pPr>
          </w:p>
          <w:p w:rsidR="00390E56" w:rsidRPr="00C41E4B" w:rsidRDefault="00390E56" w:rsidP="00170AFC">
            <w:pPr>
              <w:rPr>
                <w:szCs w:val="28"/>
              </w:rPr>
            </w:pPr>
            <w:r w:rsidRPr="00C41E4B">
              <w:rPr>
                <w:szCs w:val="28"/>
              </w:rPr>
              <w:t>6</w:t>
            </w:r>
          </w:p>
          <w:p w:rsidR="00C27462" w:rsidRPr="00C41E4B" w:rsidRDefault="00C27462" w:rsidP="00170AFC">
            <w:pPr>
              <w:rPr>
                <w:szCs w:val="28"/>
              </w:rPr>
            </w:pPr>
          </w:p>
          <w:p w:rsidR="00C27462" w:rsidRPr="00C41E4B" w:rsidRDefault="00C27462" w:rsidP="00170AFC">
            <w:pPr>
              <w:rPr>
                <w:szCs w:val="28"/>
              </w:rPr>
            </w:pPr>
            <w:r w:rsidRPr="00C41E4B">
              <w:rPr>
                <w:szCs w:val="28"/>
              </w:rPr>
              <w:t>4</w:t>
            </w:r>
          </w:p>
          <w:p w:rsidR="00C27462" w:rsidRPr="00C41E4B" w:rsidRDefault="00C27462" w:rsidP="00170AFC">
            <w:pPr>
              <w:rPr>
                <w:szCs w:val="28"/>
              </w:rPr>
            </w:pPr>
            <w:r w:rsidRPr="00C41E4B">
              <w:rPr>
                <w:szCs w:val="28"/>
              </w:rPr>
              <w:t>2</w:t>
            </w:r>
          </w:p>
          <w:p w:rsidR="00C27462" w:rsidRPr="00C41E4B" w:rsidRDefault="00C27462" w:rsidP="00170AFC">
            <w:pPr>
              <w:rPr>
                <w:szCs w:val="28"/>
              </w:rPr>
            </w:pPr>
            <w:r w:rsidRPr="00C41E4B">
              <w:rPr>
                <w:szCs w:val="28"/>
              </w:rPr>
              <w:t>4</w:t>
            </w:r>
          </w:p>
          <w:p w:rsidR="00C27462" w:rsidRPr="00C41E4B" w:rsidRDefault="00C27462" w:rsidP="00170AFC">
            <w:pPr>
              <w:rPr>
                <w:szCs w:val="28"/>
              </w:rPr>
            </w:pPr>
            <w:r w:rsidRPr="00C41E4B">
              <w:rPr>
                <w:szCs w:val="28"/>
              </w:rPr>
              <w:t>4</w:t>
            </w:r>
          </w:p>
          <w:p w:rsidR="00C27462" w:rsidRPr="00C41E4B" w:rsidRDefault="00C27462" w:rsidP="00170AFC">
            <w:pPr>
              <w:rPr>
                <w:szCs w:val="28"/>
              </w:rPr>
            </w:pPr>
            <w:r w:rsidRPr="00C41E4B">
              <w:rPr>
                <w:szCs w:val="28"/>
              </w:rPr>
              <w:t>2</w:t>
            </w:r>
          </w:p>
          <w:p w:rsidR="00C27462" w:rsidRPr="00C41E4B" w:rsidRDefault="00C27462" w:rsidP="00170AFC">
            <w:pPr>
              <w:rPr>
                <w:szCs w:val="28"/>
              </w:rPr>
            </w:pPr>
            <w:r w:rsidRPr="00C41E4B">
              <w:rPr>
                <w:szCs w:val="28"/>
              </w:rPr>
              <w:t>2</w:t>
            </w:r>
          </w:p>
          <w:p w:rsidR="00C27462" w:rsidRPr="00C41E4B" w:rsidRDefault="00C27462" w:rsidP="00170AFC">
            <w:pPr>
              <w:rPr>
                <w:szCs w:val="28"/>
              </w:rPr>
            </w:pPr>
          </w:p>
          <w:p w:rsidR="00C27462" w:rsidRPr="00C41E4B" w:rsidRDefault="00C27462" w:rsidP="00170AFC">
            <w:pPr>
              <w:rPr>
                <w:szCs w:val="28"/>
              </w:rPr>
            </w:pPr>
            <w:r w:rsidRPr="00C41E4B">
              <w:rPr>
                <w:szCs w:val="28"/>
              </w:rPr>
              <w:t>2</w:t>
            </w:r>
          </w:p>
          <w:p w:rsidR="00C27462" w:rsidRPr="00C41E4B" w:rsidRDefault="00C27462" w:rsidP="00170AFC">
            <w:pPr>
              <w:rPr>
                <w:szCs w:val="28"/>
              </w:rPr>
            </w:pPr>
            <w:r w:rsidRPr="00C41E4B">
              <w:rPr>
                <w:szCs w:val="28"/>
              </w:rPr>
              <w:t>4</w:t>
            </w:r>
          </w:p>
          <w:p w:rsidR="00C27462" w:rsidRPr="00C41E4B" w:rsidRDefault="00C27462" w:rsidP="00170AFC">
            <w:pPr>
              <w:rPr>
                <w:szCs w:val="28"/>
              </w:rPr>
            </w:pPr>
            <w:r w:rsidRPr="00C41E4B">
              <w:rPr>
                <w:szCs w:val="28"/>
              </w:rPr>
              <w:t>4</w:t>
            </w:r>
          </w:p>
          <w:p w:rsidR="00C27462" w:rsidRPr="00C41E4B" w:rsidRDefault="00C27462" w:rsidP="00170AFC">
            <w:pPr>
              <w:rPr>
                <w:szCs w:val="28"/>
              </w:rPr>
            </w:pPr>
            <w:r w:rsidRPr="00C41E4B">
              <w:rPr>
                <w:szCs w:val="28"/>
              </w:rPr>
              <w:t>4</w:t>
            </w:r>
          </w:p>
        </w:tc>
      </w:tr>
      <w:tr w:rsidR="009E1B6B" w:rsidRPr="00C41E4B" w:rsidTr="006E4326">
        <w:tc>
          <w:tcPr>
            <w:tcW w:w="9889" w:type="dxa"/>
            <w:gridSpan w:val="3"/>
          </w:tcPr>
          <w:p w:rsidR="009E1B6B" w:rsidRPr="00C41E4B" w:rsidRDefault="009E1B6B" w:rsidP="009E1B6B">
            <w:pPr>
              <w:jc w:val="center"/>
              <w:rPr>
                <w:rFonts w:eastAsia="Calibri"/>
                <w:szCs w:val="28"/>
              </w:rPr>
            </w:pPr>
            <w:r w:rsidRPr="00C41E4B">
              <w:rPr>
                <w:szCs w:val="28"/>
              </w:rPr>
              <w:t>Самостоятельная работа</w:t>
            </w:r>
          </w:p>
          <w:p w:rsidR="009E1B6B" w:rsidRPr="00C41E4B" w:rsidRDefault="009E1B6B" w:rsidP="006C2ED8">
            <w:pPr>
              <w:rPr>
                <w:rFonts w:eastAsia="Calibri"/>
                <w:szCs w:val="28"/>
              </w:rPr>
            </w:pPr>
            <w:r w:rsidRPr="00C41E4B">
              <w:rPr>
                <w:rFonts w:eastAsia="Calibri"/>
                <w:szCs w:val="28"/>
              </w:rPr>
              <w:t>Тематика самостоятельной работы:</w:t>
            </w:r>
          </w:p>
          <w:p w:rsidR="005F2736" w:rsidRPr="00C41E4B" w:rsidRDefault="005F2736" w:rsidP="005F2736">
            <w:pPr>
              <w:rPr>
                <w:rFonts w:eastAsia="Calibri"/>
                <w:szCs w:val="28"/>
              </w:rPr>
            </w:pPr>
            <w:r w:rsidRPr="00C41E4B">
              <w:rPr>
                <w:rFonts w:eastAsia="Calibri"/>
                <w:szCs w:val="28"/>
              </w:rPr>
              <w:t>Систематическая проработка конспектов занятий, учебной и специальной лит</w:t>
            </w:r>
            <w:r w:rsidR="00943B37">
              <w:rPr>
                <w:rFonts w:eastAsia="Calibri"/>
                <w:szCs w:val="28"/>
              </w:rPr>
              <w:t>е</w:t>
            </w:r>
            <w:r w:rsidRPr="00C41E4B">
              <w:rPr>
                <w:rFonts w:eastAsia="Calibri"/>
                <w:szCs w:val="28"/>
              </w:rPr>
              <w:t>ратуры</w:t>
            </w:r>
          </w:p>
          <w:p w:rsidR="005F2736" w:rsidRPr="00C41E4B" w:rsidRDefault="005F2736" w:rsidP="005F2736">
            <w:pPr>
              <w:rPr>
                <w:rFonts w:eastAsia="Calibri"/>
                <w:szCs w:val="28"/>
              </w:rPr>
            </w:pPr>
            <w:r w:rsidRPr="00C41E4B">
              <w:rPr>
                <w:rFonts w:eastAsia="Calibri"/>
                <w:szCs w:val="28"/>
              </w:rPr>
              <w:t>Подготовка к практическим  работам, оформление практических  работ и под</w:t>
            </w:r>
            <w:r w:rsidR="00943B37">
              <w:rPr>
                <w:rFonts w:eastAsia="Calibri"/>
                <w:szCs w:val="28"/>
              </w:rPr>
              <w:t>го</w:t>
            </w:r>
            <w:r w:rsidRPr="00C41E4B">
              <w:rPr>
                <w:rFonts w:eastAsia="Calibri"/>
                <w:szCs w:val="28"/>
              </w:rPr>
              <w:t xml:space="preserve">товка к защите </w:t>
            </w:r>
          </w:p>
          <w:p w:rsidR="00C41E4B" w:rsidRPr="00C41E4B" w:rsidRDefault="00C41E4B" w:rsidP="005F2736">
            <w:pPr>
              <w:rPr>
                <w:rFonts w:eastAsia="Calibri"/>
                <w:szCs w:val="28"/>
              </w:rPr>
            </w:pPr>
            <w:r w:rsidRPr="00C41E4B">
              <w:rPr>
                <w:rFonts w:eastAsia="Calibri"/>
                <w:szCs w:val="28"/>
              </w:rPr>
              <w:t>Подготовка понятийного словаря</w:t>
            </w:r>
          </w:p>
          <w:p w:rsidR="005F2736" w:rsidRPr="00C41E4B" w:rsidRDefault="005F2736" w:rsidP="005F2736">
            <w:pPr>
              <w:rPr>
                <w:rFonts w:eastAsia="Calibri"/>
                <w:szCs w:val="28"/>
              </w:rPr>
            </w:pPr>
            <w:r w:rsidRPr="00C41E4B">
              <w:rPr>
                <w:rFonts w:eastAsia="Calibri"/>
                <w:szCs w:val="28"/>
              </w:rPr>
              <w:t>Написание реферата по темам:</w:t>
            </w:r>
          </w:p>
          <w:p w:rsidR="005F2736" w:rsidRPr="00C41E4B" w:rsidRDefault="005F2736" w:rsidP="005F2736">
            <w:pPr>
              <w:rPr>
                <w:rFonts w:eastAsia="Calibri"/>
                <w:szCs w:val="28"/>
              </w:rPr>
            </w:pPr>
            <w:r w:rsidRPr="00C41E4B">
              <w:rPr>
                <w:rFonts w:eastAsia="Calibri"/>
                <w:szCs w:val="28"/>
              </w:rPr>
              <w:lastRenderedPageBreak/>
              <w:t>Управление транзакциями</w:t>
            </w:r>
          </w:p>
          <w:p w:rsidR="00C41E4B" w:rsidRPr="00C41E4B" w:rsidRDefault="00C41E4B" w:rsidP="005F2736">
            <w:pPr>
              <w:rPr>
                <w:rFonts w:eastAsia="Calibri"/>
                <w:szCs w:val="28"/>
              </w:rPr>
            </w:pPr>
            <w:r w:rsidRPr="00C41E4B">
              <w:rPr>
                <w:rFonts w:eastAsia="Calibri"/>
                <w:szCs w:val="28"/>
              </w:rPr>
              <w:t>Подготовка презентаций:</w:t>
            </w:r>
          </w:p>
          <w:p w:rsidR="00C41E4B" w:rsidRPr="00C41E4B" w:rsidRDefault="00C41E4B" w:rsidP="00C41E4B">
            <w:pPr>
              <w:rPr>
                <w:rFonts w:eastAsia="Calibri"/>
                <w:szCs w:val="28"/>
              </w:rPr>
            </w:pPr>
            <w:r w:rsidRPr="00C41E4B">
              <w:rPr>
                <w:rFonts w:eastAsia="Calibri"/>
                <w:szCs w:val="28"/>
              </w:rPr>
              <w:t>1.</w:t>
            </w:r>
            <w:r w:rsidRPr="00C41E4B">
              <w:rPr>
                <w:rFonts w:eastAsia="Calibri"/>
                <w:szCs w:val="28"/>
              </w:rPr>
              <w:tab/>
              <w:t>«Топологии сетей»</w:t>
            </w:r>
          </w:p>
          <w:p w:rsidR="00C41E4B" w:rsidRPr="00C41E4B" w:rsidRDefault="00C41E4B" w:rsidP="00C41E4B">
            <w:pPr>
              <w:rPr>
                <w:rFonts w:eastAsia="Calibri"/>
                <w:szCs w:val="28"/>
              </w:rPr>
            </w:pPr>
            <w:r w:rsidRPr="00C41E4B">
              <w:rPr>
                <w:rFonts w:eastAsia="Calibri"/>
                <w:szCs w:val="28"/>
              </w:rPr>
              <w:t>2.</w:t>
            </w:r>
            <w:r w:rsidRPr="00C41E4B">
              <w:rPr>
                <w:rFonts w:eastAsia="Calibri"/>
                <w:szCs w:val="28"/>
              </w:rPr>
              <w:tab/>
              <w:t>«Маршрутизаторы. Мосты и коммутаторы»</w:t>
            </w:r>
          </w:p>
          <w:p w:rsidR="009E1B6B" w:rsidRPr="00C41E4B" w:rsidRDefault="00C41E4B" w:rsidP="00C41E4B">
            <w:pPr>
              <w:rPr>
                <w:szCs w:val="28"/>
              </w:rPr>
            </w:pPr>
            <w:r w:rsidRPr="00C41E4B">
              <w:rPr>
                <w:rFonts w:eastAsia="Calibri"/>
                <w:szCs w:val="28"/>
              </w:rPr>
              <w:t>3.</w:t>
            </w:r>
            <w:r w:rsidRPr="00C41E4B">
              <w:rPr>
                <w:rFonts w:eastAsia="Calibri"/>
                <w:szCs w:val="28"/>
              </w:rPr>
              <w:tab/>
              <w:t>«Таблица маршрутов»</w:t>
            </w:r>
          </w:p>
        </w:tc>
        <w:tc>
          <w:tcPr>
            <w:tcW w:w="828" w:type="dxa"/>
          </w:tcPr>
          <w:p w:rsidR="00C41E4B" w:rsidRPr="00C41E4B" w:rsidRDefault="00C41E4B" w:rsidP="006C2ED8">
            <w:pPr>
              <w:rPr>
                <w:rFonts w:eastAsia="Calibri"/>
                <w:szCs w:val="28"/>
              </w:rPr>
            </w:pPr>
            <w:r w:rsidRPr="00C41E4B">
              <w:rPr>
                <w:rFonts w:eastAsia="Calibri"/>
                <w:szCs w:val="28"/>
              </w:rPr>
              <w:lastRenderedPageBreak/>
              <w:t>30</w:t>
            </w:r>
          </w:p>
        </w:tc>
      </w:tr>
      <w:tr w:rsidR="009E1B6B" w:rsidRPr="007C719F" w:rsidTr="006E4326">
        <w:tc>
          <w:tcPr>
            <w:tcW w:w="9889" w:type="dxa"/>
            <w:gridSpan w:val="3"/>
          </w:tcPr>
          <w:p w:rsidR="009E1B6B" w:rsidRPr="007C719F" w:rsidRDefault="002046AA" w:rsidP="00170AFC">
            <w:pPr>
              <w:rPr>
                <w:b/>
                <w:szCs w:val="28"/>
                <w:highlight w:val="yellow"/>
              </w:rPr>
            </w:pPr>
            <w:r w:rsidRPr="002046AA">
              <w:rPr>
                <w:b/>
                <w:szCs w:val="28"/>
              </w:rPr>
              <w:lastRenderedPageBreak/>
              <w:t>ПК 2.2. Реализовывать базу данных в конкретной СУБД</w:t>
            </w:r>
          </w:p>
        </w:tc>
        <w:tc>
          <w:tcPr>
            <w:tcW w:w="828" w:type="dxa"/>
          </w:tcPr>
          <w:p w:rsidR="009E1B6B" w:rsidRPr="007C719F" w:rsidRDefault="009E1B6B" w:rsidP="00170AFC">
            <w:pPr>
              <w:rPr>
                <w:b/>
                <w:szCs w:val="28"/>
                <w:highlight w:val="yellow"/>
              </w:rPr>
            </w:pPr>
          </w:p>
        </w:tc>
      </w:tr>
      <w:tr w:rsidR="009E1B6B" w:rsidRPr="00C41E4B" w:rsidTr="006E4326">
        <w:tc>
          <w:tcPr>
            <w:tcW w:w="3510" w:type="dxa"/>
          </w:tcPr>
          <w:p w:rsidR="009E1B6B" w:rsidRPr="00C41E4B" w:rsidRDefault="009E1B6B" w:rsidP="00E06072">
            <w:pPr>
              <w:tabs>
                <w:tab w:val="left" w:pos="258"/>
              </w:tabs>
              <w:rPr>
                <w:szCs w:val="28"/>
              </w:rPr>
            </w:pPr>
            <w:r w:rsidRPr="00C41E4B">
              <w:rPr>
                <w:szCs w:val="28"/>
              </w:rPr>
              <w:t>Иметь практический опыт:</w:t>
            </w:r>
          </w:p>
          <w:p w:rsidR="009E1B6B" w:rsidRPr="00C41E4B" w:rsidRDefault="00CB6133" w:rsidP="00E06072">
            <w:pPr>
              <w:numPr>
                <w:ilvl w:val="0"/>
                <w:numId w:val="22"/>
              </w:numPr>
              <w:tabs>
                <w:tab w:val="left" w:pos="258"/>
              </w:tabs>
              <w:ind w:left="0" w:firstLine="0"/>
              <w:rPr>
                <w:szCs w:val="28"/>
              </w:rPr>
            </w:pPr>
            <w:r w:rsidRPr="00C41E4B">
              <w:rPr>
                <w:szCs w:val="28"/>
              </w:rPr>
              <w:t>работы с  объектами базы данных в конкретной системе управления базами данных;</w:t>
            </w:r>
          </w:p>
        </w:tc>
        <w:tc>
          <w:tcPr>
            <w:tcW w:w="6379" w:type="dxa"/>
            <w:gridSpan w:val="2"/>
          </w:tcPr>
          <w:p w:rsidR="009E1B6B" w:rsidRPr="00C41E4B" w:rsidRDefault="009E1B6B" w:rsidP="00FE3131">
            <w:pPr>
              <w:rPr>
                <w:szCs w:val="28"/>
              </w:rPr>
            </w:pPr>
            <w:r w:rsidRPr="00C41E4B">
              <w:rPr>
                <w:szCs w:val="28"/>
              </w:rPr>
              <w:t xml:space="preserve">Виды работ на практике </w:t>
            </w:r>
          </w:p>
          <w:p w:rsidR="00FE3131" w:rsidRPr="00C41E4B" w:rsidRDefault="00FE3131" w:rsidP="00FE3131">
            <w:pPr>
              <w:rPr>
                <w:spacing w:val="-6"/>
                <w:szCs w:val="28"/>
              </w:rPr>
            </w:pPr>
            <w:r w:rsidRPr="00C41E4B">
              <w:rPr>
                <w:spacing w:val="-6"/>
                <w:szCs w:val="28"/>
              </w:rPr>
              <w:t>Реализация баз данных в конкретной СУБ</w:t>
            </w:r>
            <w:r w:rsidR="005F2736" w:rsidRPr="00C41E4B">
              <w:rPr>
                <w:spacing w:val="-6"/>
                <w:szCs w:val="28"/>
              </w:rPr>
              <w:t>Д</w:t>
            </w:r>
          </w:p>
          <w:p w:rsidR="005F2736" w:rsidRPr="00C41E4B" w:rsidRDefault="005F2736" w:rsidP="00FE3131">
            <w:pPr>
              <w:rPr>
                <w:spacing w:val="-6"/>
                <w:szCs w:val="28"/>
              </w:rPr>
            </w:pPr>
            <w:r w:rsidRPr="00C41E4B">
              <w:rPr>
                <w:spacing w:val="-6"/>
                <w:szCs w:val="28"/>
              </w:rPr>
              <w:t>Описание модели и структуры информационных сетей</w:t>
            </w:r>
          </w:p>
        </w:tc>
        <w:tc>
          <w:tcPr>
            <w:tcW w:w="828" w:type="dxa"/>
          </w:tcPr>
          <w:p w:rsidR="005F2736" w:rsidRPr="00C41E4B" w:rsidRDefault="005F2736" w:rsidP="006C2ED8">
            <w:pPr>
              <w:rPr>
                <w:szCs w:val="28"/>
              </w:rPr>
            </w:pPr>
          </w:p>
          <w:p w:rsidR="009E1B6B" w:rsidRPr="00C41E4B" w:rsidRDefault="00FE3131" w:rsidP="006C2ED8">
            <w:pPr>
              <w:rPr>
                <w:szCs w:val="28"/>
              </w:rPr>
            </w:pPr>
            <w:r w:rsidRPr="00C41E4B">
              <w:rPr>
                <w:szCs w:val="28"/>
              </w:rPr>
              <w:t>60</w:t>
            </w:r>
          </w:p>
          <w:p w:rsidR="005F2736" w:rsidRPr="00C41E4B" w:rsidRDefault="005F2736" w:rsidP="006C2ED8">
            <w:pPr>
              <w:rPr>
                <w:szCs w:val="28"/>
              </w:rPr>
            </w:pPr>
            <w:r w:rsidRPr="00C41E4B">
              <w:rPr>
                <w:szCs w:val="28"/>
              </w:rPr>
              <w:t>20</w:t>
            </w:r>
          </w:p>
          <w:p w:rsidR="005F2736" w:rsidRPr="00C41E4B" w:rsidRDefault="005F2736" w:rsidP="006C2ED8">
            <w:pPr>
              <w:rPr>
                <w:szCs w:val="28"/>
              </w:rPr>
            </w:pPr>
          </w:p>
        </w:tc>
      </w:tr>
      <w:tr w:rsidR="009E1B6B" w:rsidRPr="00C41E4B" w:rsidTr="006E4326">
        <w:tc>
          <w:tcPr>
            <w:tcW w:w="3510" w:type="dxa"/>
          </w:tcPr>
          <w:p w:rsidR="009E1B6B" w:rsidRPr="00C41E4B" w:rsidRDefault="009E1B6B" w:rsidP="00E06072">
            <w:pPr>
              <w:tabs>
                <w:tab w:val="left" w:pos="258"/>
              </w:tabs>
              <w:rPr>
                <w:szCs w:val="28"/>
              </w:rPr>
            </w:pPr>
            <w:r w:rsidRPr="00C41E4B">
              <w:rPr>
                <w:szCs w:val="28"/>
              </w:rPr>
              <w:t>Уметь:</w:t>
            </w:r>
          </w:p>
          <w:p w:rsidR="00CB6133" w:rsidRPr="00C41E4B" w:rsidRDefault="00CB6133" w:rsidP="00E06072">
            <w:pPr>
              <w:numPr>
                <w:ilvl w:val="0"/>
                <w:numId w:val="22"/>
              </w:numPr>
              <w:tabs>
                <w:tab w:val="left" w:pos="258"/>
              </w:tabs>
              <w:ind w:left="0" w:firstLine="0"/>
              <w:rPr>
                <w:szCs w:val="28"/>
              </w:rPr>
            </w:pPr>
            <w:r w:rsidRPr="00C41E4B">
              <w:rPr>
                <w:szCs w:val="28"/>
              </w:rPr>
              <w:t>формировать и настраивать схему базы данных;</w:t>
            </w:r>
          </w:p>
          <w:p w:rsidR="009E1B6B" w:rsidRPr="00C41E4B" w:rsidRDefault="00CB6133" w:rsidP="00E06072">
            <w:pPr>
              <w:numPr>
                <w:ilvl w:val="0"/>
                <w:numId w:val="22"/>
              </w:numPr>
              <w:tabs>
                <w:tab w:val="left" w:pos="258"/>
              </w:tabs>
              <w:ind w:left="0" w:firstLine="0"/>
              <w:rPr>
                <w:szCs w:val="28"/>
              </w:rPr>
            </w:pPr>
            <w:r w:rsidRPr="00C41E4B">
              <w:rPr>
                <w:szCs w:val="28"/>
              </w:rPr>
              <w:t>разрабатывать структурированные запросы с использованием языка SQL;</w:t>
            </w:r>
            <w:r w:rsidR="009E1B6B" w:rsidRPr="00C41E4B">
              <w:rPr>
                <w:szCs w:val="28"/>
              </w:rPr>
              <w:t>.</w:t>
            </w:r>
          </w:p>
        </w:tc>
        <w:tc>
          <w:tcPr>
            <w:tcW w:w="6379" w:type="dxa"/>
            <w:gridSpan w:val="2"/>
          </w:tcPr>
          <w:p w:rsidR="00390E56" w:rsidRPr="00C41E4B" w:rsidRDefault="009E1B6B" w:rsidP="006C2ED8">
            <w:pPr>
              <w:rPr>
                <w:szCs w:val="28"/>
              </w:rPr>
            </w:pPr>
            <w:r w:rsidRPr="00C41E4B">
              <w:rPr>
                <w:szCs w:val="28"/>
              </w:rPr>
              <w:t xml:space="preserve">Тематика лабораторных/практических работ </w:t>
            </w:r>
          </w:p>
          <w:p w:rsidR="00390E56" w:rsidRPr="00C41E4B" w:rsidRDefault="00390E56" w:rsidP="00390E56">
            <w:pPr>
              <w:rPr>
                <w:szCs w:val="28"/>
              </w:rPr>
            </w:pPr>
            <w:r w:rsidRPr="00C41E4B">
              <w:rPr>
                <w:szCs w:val="28"/>
              </w:rPr>
              <w:t>Сортировка, поиск и фильтрация данных. Организация связи таблиц. Построение запросов (различного уровня сложности)</w:t>
            </w:r>
          </w:p>
          <w:p w:rsidR="00390E56" w:rsidRPr="00C41E4B" w:rsidRDefault="00390E56" w:rsidP="00390E56">
            <w:pPr>
              <w:rPr>
                <w:szCs w:val="28"/>
              </w:rPr>
            </w:pPr>
            <w:r w:rsidRPr="00C41E4B">
              <w:rPr>
                <w:szCs w:val="28"/>
              </w:rPr>
              <w:t>Разработка прикладных программ. Создание отчетов</w:t>
            </w:r>
          </w:p>
          <w:p w:rsidR="00390E56" w:rsidRPr="00C41E4B" w:rsidRDefault="00390E56" w:rsidP="006C2ED8">
            <w:pPr>
              <w:rPr>
                <w:szCs w:val="28"/>
              </w:rPr>
            </w:pPr>
          </w:p>
          <w:p w:rsidR="009E1B6B" w:rsidRPr="00C41E4B" w:rsidRDefault="009E1B6B" w:rsidP="00C41E4B">
            <w:pPr>
              <w:rPr>
                <w:szCs w:val="28"/>
              </w:rPr>
            </w:pPr>
          </w:p>
        </w:tc>
        <w:tc>
          <w:tcPr>
            <w:tcW w:w="828" w:type="dxa"/>
          </w:tcPr>
          <w:p w:rsidR="009E1B6B" w:rsidRPr="00C41E4B" w:rsidRDefault="009E1B6B" w:rsidP="006C2ED8">
            <w:pPr>
              <w:rPr>
                <w:szCs w:val="28"/>
              </w:rPr>
            </w:pPr>
          </w:p>
          <w:p w:rsidR="00390E56" w:rsidRPr="00C41E4B" w:rsidRDefault="00390E56" w:rsidP="006C2ED8">
            <w:pPr>
              <w:rPr>
                <w:szCs w:val="28"/>
              </w:rPr>
            </w:pPr>
            <w:r w:rsidRPr="00C41E4B">
              <w:rPr>
                <w:szCs w:val="28"/>
              </w:rPr>
              <w:t>4</w:t>
            </w:r>
          </w:p>
          <w:p w:rsidR="00390E56" w:rsidRPr="00C41E4B" w:rsidRDefault="00390E56" w:rsidP="006C2ED8">
            <w:pPr>
              <w:rPr>
                <w:szCs w:val="28"/>
              </w:rPr>
            </w:pPr>
          </w:p>
          <w:p w:rsidR="00390E56" w:rsidRPr="00C41E4B" w:rsidRDefault="00390E56" w:rsidP="006C2ED8">
            <w:pPr>
              <w:rPr>
                <w:szCs w:val="28"/>
              </w:rPr>
            </w:pPr>
          </w:p>
          <w:p w:rsidR="00390E56" w:rsidRPr="00C41E4B" w:rsidRDefault="00390E56" w:rsidP="006C2ED8">
            <w:pPr>
              <w:rPr>
                <w:szCs w:val="28"/>
              </w:rPr>
            </w:pPr>
            <w:r w:rsidRPr="00C41E4B">
              <w:rPr>
                <w:szCs w:val="28"/>
              </w:rPr>
              <w:t>2</w:t>
            </w:r>
          </w:p>
        </w:tc>
      </w:tr>
      <w:tr w:rsidR="009E1B6B" w:rsidRPr="00C41E4B" w:rsidTr="006E4326">
        <w:tc>
          <w:tcPr>
            <w:tcW w:w="3510" w:type="dxa"/>
          </w:tcPr>
          <w:p w:rsidR="009E1B6B" w:rsidRPr="00C41E4B" w:rsidRDefault="009E1B6B" w:rsidP="00E06072">
            <w:pPr>
              <w:tabs>
                <w:tab w:val="left" w:pos="258"/>
              </w:tabs>
              <w:rPr>
                <w:szCs w:val="28"/>
              </w:rPr>
            </w:pPr>
            <w:r w:rsidRPr="00C41E4B">
              <w:rPr>
                <w:szCs w:val="28"/>
              </w:rPr>
              <w:t>Знать:</w:t>
            </w:r>
          </w:p>
          <w:p w:rsidR="00CB6133" w:rsidRPr="00C41E4B" w:rsidRDefault="00CB6133" w:rsidP="00E06072">
            <w:pPr>
              <w:numPr>
                <w:ilvl w:val="0"/>
                <w:numId w:val="22"/>
              </w:numPr>
              <w:tabs>
                <w:tab w:val="left" w:pos="258"/>
              </w:tabs>
              <w:ind w:left="0" w:firstLine="0"/>
              <w:rPr>
                <w:szCs w:val="28"/>
              </w:rPr>
            </w:pPr>
            <w:r w:rsidRPr="00C41E4B">
              <w:rPr>
                <w:szCs w:val="28"/>
              </w:rPr>
              <w:t>методы описания схем баз данных в современных системах управления базами данных (СУБД);</w:t>
            </w:r>
          </w:p>
          <w:p w:rsidR="009E1B6B" w:rsidRPr="00C41E4B" w:rsidRDefault="00CB6133" w:rsidP="00E06072">
            <w:pPr>
              <w:numPr>
                <w:ilvl w:val="0"/>
                <w:numId w:val="22"/>
              </w:numPr>
              <w:tabs>
                <w:tab w:val="left" w:pos="258"/>
              </w:tabs>
              <w:ind w:left="0" w:firstLine="0"/>
              <w:rPr>
                <w:szCs w:val="28"/>
              </w:rPr>
            </w:pPr>
            <w:r w:rsidRPr="00C41E4B">
              <w:rPr>
                <w:szCs w:val="28"/>
              </w:rPr>
              <w:t>структуры данных СУБД, общий подход к организации представлений, таблиц, индексов и кластеров;</w:t>
            </w:r>
            <w:r w:rsidR="009E1B6B" w:rsidRPr="00C41E4B">
              <w:rPr>
                <w:szCs w:val="28"/>
              </w:rPr>
              <w:t>.</w:t>
            </w:r>
          </w:p>
        </w:tc>
        <w:tc>
          <w:tcPr>
            <w:tcW w:w="6379" w:type="dxa"/>
            <w:gridSpan w:val="2"/>
          </w:tcPr>
          <w:p w:rsidR="00390E56" w:rsidRPr="00C41E4B" w:rsidRDefault="009E1B6B" w:rsidP="00170AFC">
            <w:pPr>
              <w:rPr>
                <w:szCs w:val="28"/>
              </w:rPr>
            </w:pPr>
            <w:r w:rsidRPr="00C41E4B">
              <w:rPr>
                <w:szCs w:val="28"/>
              </w:rPr>
              <w:t xml:space="preserve">Перечень тем, включенных в МДК </w:t>
            </w:r>
          </w:p>
          <w:p w:rsidR="00390E56" w:rsidRPr="00C41E4B" w:rsidRDefault="00390E56" w:rsidP="00390E56">
            <w:pPr>
              <w:rPr>
                <w:szCs w:val="28"/>
              </w:rPr>
            </w:pPr>
            <w:r w:rsidRPr="00C41E4B">
              <w:rPr>
                <w:szCs w:val="28"/>
              </w:rPr>
              <w:t xml:space="preserve">Структуры данных. Общий подход к организации представлений, таблиц, индексов. </w:t>
            </w:r>
          </w:p>
          <w:p w:rsidR="00390E56" w:rsidRPr="00C41E4B" w:rsidRDefault="00390E56" w:rsidP="00390E56">
            <w:pPr>
              <w:rPr>
                <w:szCs w:val="28"/>
              </w:rPr>
            </w:pPr>
            <w:r w:rsidRPr="00C41E4B">
              <w:rPr>
                <w:szCs w:val="28"/>
              </w:rPr>
              <w:t>Инструментальные средства создания и заполнения баз данных. Методы и средства модификации баз данных. Сортировка, поиск, фильтрация данных. Модификация баз данных</w:t>
            </w:r>
          </w:p>
          <w:p w:rsidR="00390E56" w:rsidRPr="00C41E4B" w:rsidRDefault="00390E56" w:rsidP="00390E56">
            <w:pPr>
              <w:rPr>
                <w:szCs w:val="28"/>
              </w:rPr>
            </w:pPr>
            <w:r w:rsidRPr="00C41E4B">
              <w:rPr>
                <w:szCs w:val="28"/>
              </w:rPr>
              <w:t>Основные инструкции структурированного языка запросов SQL</w:t>
            </w:r>
          </w:p>
          <w:p w:rsidR="00390E56" w:rsidRPr="00C41E4B" w:rsidRDefault="00390E56" w:rsidP="00390E56">
            <w:pPr>
              <w:rPr>
                <w:szCs w:val="28"/>
              </w:rPr>
            </w:pPr>
            <w:r w:rsidRPr="00C41E4B">
              <w:rPr>
                <w:szCs w:val="28"/>
              </w:rPr>
              <w:t>Статические и динамические запросы. Сложные и вложенные запросы</w:t>
            </w:r>
          </w:p>
          <w:p w:rsidR="00390E56" w:rsidRPr="00C41E4B" w:rsidRDefault="00390E56" w:rsidP="00390E56">
            <w:pPr>
              <w:rPr>
                <w:szCs w:val="28"/>
              </w:rPr>
            </w:pPr>
            <w:r w:rsidRPr="00C41E4B">
              <w:rPr>
                <w:szCs w:val="28"/>
              </w:rPr>
              <w:t>Основы разработки приложений с использованием языка SQL</w:t>
            </w:r>
          </w:p>
          <w:p w:rsidR="00C27462" w:rsidRPr="00C41E4B" w:rsidRDefault="00C27462" w:rsidP="00C27462">
            <w:pPr>
              <w:rPr>
                <w:szCs w:val="28"/>
              </w:rPr>
            </w:pPr>
            <w:r w:rsidRPr="00C41E4B">
              <w:rPr>
                <w:szCs w:val="28"/>
              </w:rPr>
              <w:t>Топология сети типа звезда. Кольцевая топология сети.</w:t>
            </w:r>
          </w:p>
          <w:p w:rsidR="00C27462" w:rsidRPr="00C41E4B" w:rsidRDefault="00C27462" w:rsidP="00C27462">
            <w:pPr>
              <w:rPr>
                <w:szCs w:val="28"/>
              </w:rPr>
            </w:pPr>
            <w:r w:rsidRPr="00C41E4B">
              <w:rPr>
                <w:szCs w:val="28"/>
              </w:rPr>
              <w:t>Шинная топология сети. Шинно-звездообразная топология</w:t>
            </w:r>
          </w:p>
          <w:p w:rsidR="00390E56" w:rsidRPr="00C41E4B" w:rsidRDefault="00C27462" w:rsidP="00C27462">
            <w:pPr>
              <w:rPr>
                <w:szCs w:val="28"/>
              </w:rPr>
            </w:pPr>
            <w:r w:rsidRPr="00C41E4B">
              <w:rPr>
                <w:szCs w:val="28"/>
              </w:rPr>
              <w:t>Звездообразно-кольцевая топология. Физическая сотовая топология.</w:t>
            </w:r>
          </w:p>
          <w:p w:rsidR="00C27462" w:rsidRPr="00C41E4B" w:rsidRDefault="00C27462" w:rsidP="00C27462">
            <w:pPr>
              <w:rPr>
                <w:szCs w:val="28"/>
              </w:rPr>
            </w:pPr>
            <w:r w:rsidRPr="00C41E4B">
              <w:rPr>
                <w:szCs w:val="28"/>
              </w:rPr>
              <w:t>Передающая среда. Метод доступа.</w:t>
            </w:r>
          </w:p>
          <w:p w:rsidR="00C27462" w:rsidRPr="00C41E4B" w:rsidRDefault="00C27462" w:rsidP="00C27462">
            <w:pPr>
              <w:rPr>
                <w:szCs w:val="28"/>
              </w:rPr>
            </w:pPr>
            <w:r w:rsidRPr="00C41E4B">
              <w:rPr>
                <w:szCs w:val="28"/>
              </w:rPr>
              <w:t>Управляющие узлы сети. Форматы представления данных.</w:t>
            </w:r>
          </w:p>
          <w:p w:rsidR="00C27462" w:rsidRPr="00C41E4B" w:rsidRDefault="00C27462" w:rsidP="00C27462">
            <w:pPr>
              <w:rPr>
                <w:szCs w:val="28"/>
              </w:rPr>
            </w:pPr>
            <w:r w:rsidRPr="00C41E4B">
              <w:rPr>
                <w:szCs w:val="28"/>
              </w:rPr>
              <w:t>Физические среды. Повторители</w:t>
            </w:r>
          </w:p>
          <w:p w:rsidR="009E1B6B" w:rsidRPr="00C41E4B" w:rsidRDefault="00C27462" w:rsidP="00C41E4B">
            <w:pPr>
              <w:rPr>
                <w:szCs w:val="28"/>
              </w:rPr>
            </w:pPr>
            <w:r w:rsidRPr="00C41E4B">
              <w:rPr>
                <w:szCs w:val="28"/>
              </w:rPr>
              <w:t>Маршрутизаторы. Мосты и коммутаторы</w:t>
            </w:r>
          </w:p>
        </w:tc>
        <w:tc>
          <w:tcPr>
            <w:tcW w:w="828" w:type="dxa"/>
          </w:tcPr>
          <w:p w:rsidR="009E1B6B" w:rsidRPr="00C41E4B" w:rsidRDefault="00C27462" w:rsidP="00170AFC">
            <w:pPr>
              <w:rPr>
                <w:szCs w:val="28"/>
              </w:rPr>
            </w:pPr>
            <w:r w:rsidRPr="00C41E4B">
              <w:rPr>
                <w:szCs w:val="28"/>
              </w:rPr>
              <w:t>38</w:t>
            </w:r>
          </w:p>
          <w:p w:rsidR="00390E56" w:rsidRPr="00C41E4B" w:rsidRDefault="00390E56" w:rsidP="00170AFC">
            <w:pPr>
              <w:rPr>
                <w:szCs w:val="28"/>
              </w:rPr>
            </w:pPr>
            <w:r w:rsidRPr="00C41E4B">
              <w:rPr>
                <w:szCs w:val="28"/>
              </w:rPr>
              <w:t>2</w:t>
            </w:r>
          </w:p>
          <w:p w:rsidR="00390E56" w:rsidRPr="00C41E4B" w:rsidRDefault="00390E56" w:rsidP="00170AFC">
            <w:pPr>
              <w:rPr>
                <w:szCs w:val="28"/>
              </w:rPr>
            </w:pPr>
            <w:r w:rsidRPr="00C41E4B">
              <w:rPr>
                <w:szCs w:val="28"/>
              </w:rPr>
              <w:t>4</w:t>
            </w:r>
          </w:p>
          <w:p w:rsidR="00390E56" w:rsidRPr="00C41E4B" w:rsidRDefault="00390E56" w:rsidP="00170AFC">
            <w:pPr>
              <w:rPr>
                <w:szCs w:val="28"/>
              </w:rPr>
            </w:pPr>
            <w:r w:rsidRPr="00C41E4B">
              <w:rPr>
                <w:szCs w:val="28"/>
              </w:rPr>
              <w:t>6</w:t>
            </w:r>
          </w:p>
          <w:p w:rsidR="00390E56" w:rsidRPr="00C41E4B" w:rsidRDefault="00390E56" w:rsidP="00170AFC">
            <w:pPr>
              <w:rPr>
                <w:szCs w:val="28"/>
              </w:rPr>
            </w:pPr>
          </w:p>
          <w:p w:rsidR="00390E56" w:rsidRPr="00C41E4B" w:rsidRDefault="00390E56" w:rsidP="00170AFC">
            <w:pPr>
              <w:rPr>
                <w:szCs w:val="28"/>
              </w:rPr>
            </w:pPr>
            <w:r w:rsidRPr="00C41E4B">
              <w:rPr>
                <w:szCs w:val="28"/>
              </w:rPr>
              <w:t>6</w:t>
            </w:r>
          </w:p>
          <w:p w:rsidR="00390E56" w:rsidRPr="00C41E4B" w:rsidRDefault="00390E56" w:rsidP="00170AFC">
            <w:pPr>
              <w:rPr>
                <w:szCs w:val="28"/>
              </w:rPr>
            </w:pPr>
          </w:p>
          <w:p w:rsidR="00390E56" w:rsidRPr="00C41E4B" w:rsidRDefault="00390E56" w:rsidP="00170AFC">
            <w:pPr>
              <w:rPr>
                <w:szCs w:val="28"/>
              </w:rPr>
            </w:pPr>
            <w:r w:rsidRPr="00C41E4B">
              <w:rPr>
                <w:szCs w:val="28"/>
              </w:rPr>
              <w:t>6</w:t>
            </w:r>
          </w:p>
          <w:p w:rsidR="00C27462" w:rsidRPr="00C41E4B" w:rsidRDefault="00C27462" w:rsidP="00170AFC">
            <w:pPr>
              <w:rPr>
                <w:szCs w:val="28"/>
              </w:rPr>
            </w:pPr>
          </w:p>
          <w:p w:rsidR="00C27462" w:rsidRPr="00C41E4B" w:rsidRDefault="00C27462" w:rsidP="00170AFC">
            <w:pPr>
              <w:rPr>
                <w:szCs w:val="28"/>
              </w:rPr>
            </w:pPr>
            <w:r w:rsidRPr="00C41E4B">
              <w:rPr>
                <w:szCs w:val="28"/>
              </w:rPr>
              <w:t>2</w:t>
            </w:r>
          </w:p>
          <w:p w:rsidR="00C27462" w:rsidRPr="00C41E4B" w:rsidRDefault="00C27462" w:rsidP="00170AFC">
            <w:pPr>
              <w:rPr>
                <w:szCs w:val="28"/>
              </w:rPr>
            </w:pPr>
          </w:p>
          <w:p w:rsidR="00C27462" w:rsidRPr="00C41E4B" w:rsidRDefault="00C27462" w:rsidP="00170AFC">
            <w:pPr>
              <w:rPr>
                <w:szCs w:val="28"/>
              </w:rPr>
            </w:pPr>
            <w:r w:rsidRPr="00C41E4B">
              <w:rPr>
                <w:szCs w:val="28"/>
              </w:rPr>
              <w:t>2</w:t>
            </w:r>
          </w:p>
          <w:p w:rsidR="00C27462" w:rsidRPr="00C41E4B" w:rsidRDefault="00C27462" w:rsidP="00170AFC">
            <w:pPr>
              <w:rPr>
                <w:szCs w:val="28"/>
              </w:rPr>
            </w:pPr>
          </w:p>
          <w:p w:rsidR="00C27462" w:rsidRPr="00C41E4B" w:rsidRDefault="00C27462" w:rsidP="00170AFC">
            <w:pPr>
              <w:rPr>
                <w:szCs w:val="28"/>
              </w:rPr>
            </w:pPr>
            <w:r w:rsidRPr="00C41E4B">
              <w:rPr>
                <w:szCs w:val="28"/>
              </w:rPr>
              <w:t>2</w:t>
            </w:r>
          </w:p>
          <w:p w:rsidR="00C27462" w:rsidRPr="00C41E4B" w:rsidRDefault="00C27462" w:rsidP="00170AFC">
            <w:pPr>
              <w:rPr>
                <w:szCs w:val="28"/>
              </w:rPr>
            </w:pPr>
          </w:p>
          <w:p w:rsidR="00C27462" w:rsidRPr="00C41E4B" w:rsidRDefault="00C27462" w:rsidP="00170AFC">
            <w:pPr>
              <w:rPr>
                <w:szCs w:val="28"/>
              </w:rPr>
            </w:pPr>
            <w:r w:rsidRPr="00C41E4B">
              <w:rPr>
                <w:szCs w:val="28"/>
              </w:rPr>
              <w:t>2</w:t>
            </w:r>
          </w:p>
          <w:p w:rsidR="00C27462" w:rsidRPr="00C41E4B" w:rsidRDefault="00C27462" w:rsidP="00170AFC">
            <w:pPr>
              <w:rPr>
                <w:szCs w:val="28"/>
              </w:rPr>
            </w:pPr>
            <w:r w:rsidRPr="00C41E4B">
              <w:rPr>
                <w:szCs w:val="28"/>
              </w:rPr>
              <w:t>2</w:t>
            </w:r>
          </w:p>
          <w:p w:rsidR="00C27462" w:rsidRPr="00C41E4B" w:rsidRDefault="00C27462" w:rsidP="00170AFC">
            <w:pPr>
              <w:rPr>
                <w:szCs w:val="28"/>
              </w:rPr>
            </w:pPr>
          </w:p>
          <w:p w:rsidR="00C27462" w:rsidRPr="00C41E4B" w:rsidRDefault="00C27462" w:rsidP="00170AFC">
            <w:pPr>
              <w:rPr>
                <w:szCs w:val="28"/>
              </w:rPr>
            </w:pPr>
            <w:r w:rsidRPr="00C41E4B">
              <w:rPr>
                <w:szCs w:val="28"/>
              </w:rPr>
              <w:t>2</w:t>
            </w:r>
          </w:p>
          <w:p w:rsidR="00C27462" w:rsidRPr="00C41E4B" w:rsidRDefault="00C27462" w:rsidP="00C41E4B">
            <w:pPr>
              <w:rPr>
                <w:szCs w:val="28"/>
              </w:rPr>
            </w:pPr>
            <w:r w:rsidRPr="00C41E4B">
              <w:rPr>
                <w:szCs w:val="28"/>
              </w:rPr>
              <w:t>2</w:t>
            </w:r>
          </w:p>
        </w:tc>
      </w:tr>
      <w:tr w:rsidR="009E1B6B" w:rsidRPr="007C719F" w:rsidTr="006E4326">
        <w:tc>
          <w:tcPr>
            <w:tcW w:w="9889" w:type="dxa"/>
            <w:gridSpan w:val="3"/>
          </w:tcPr>
          <w:p w:rsidR="009E1B6B" w:rsidRPr="00C41E4B" w:rsidRDefault="009E1B6B" w:rsidP="009E1B6B">
            <w:pPr>
              <w:jc w:val="center"/>
              <w:rPr>
                <w:szCs w:val="28"/>
              </w:rPr>
            </w:pPr>
            <w:r w:rsidRPr="00C41E4B">
              <w:rPr>
                <w:szCs w:val="28"/>
              </w:rPr>
              <w:t>Самостоятельная работа</w:t>
            </w:r>
          </w:p>
          <w:p w:rsidR="009E1B6B" w:rsidRDefault="009E1B6B" w:rsidP="00170AFC">
            <w:pPr>
              <w:rPr>
                <w:rFonts w:eastAsia="Calibri"/>
                <w:szCs w:val="28"/>
                <w:highlight w:val="yellow"/>
              </w:rPr>
            </w:pPr>
            <w:r w:rsidRPr="00C41E4B">
              <w:rPr>
                <w:rFonts w:eastAsia="Calibri"/>
                <w:szCs w:val="28"/>
              </w:rPr>
              <w:t>Тематика самостоятельной работы</w:t>
            </w:r>
            <w:r w:rsidRPr="00B41AAD">
              <w:rPr>
                <w:rFonts w:eastAsia="Calibri"/>
                <w:szCs w:val="28"/>
              </w:rPr>
              <w:t>:</w:t>
            </w:r>
          </w:p>
          <w:p w:rsidR="005F2736" w:rsidRPr="005F2736" w:rsidRDefault="005F2736" w:rsidP="005F2736">
            <w:pPr>
              <w:rPr>
                <w:rFonts w:eastAsia="Calibri"/>
                <w:szCs w:val="28"/>
              </w:rPr>
            </w:pPr>
            <w:r w:rsidRPr="005F2736">
              <w:rPr>
                <w:rFonts w:eastAsia="Calibri"/>
                <w:szCs w:val="28"/>
              </w:rPr>
              <w:t>Систематическая проработка конспектов занятий, учебной и специальной лит</w:t>
            </w:r>
            <w:r w:rsidR="00943B37">
              <w:rPr>
                <w:rFonts w:eastAsia="Calibri"/>
                <w:szCs w:val="28"/>
              </w:rPr>
              <w:t>е</w:t>
            </w:r>
            <w:r w:rsidRPr="005F2736">
              <w:rPr>
                <w:rFonts w:eastAsia="Calibri"/>
                <w:szCs w:val="28"/>
              </w:rPr>
              <w:t>ратуры</w:t>
            </w:r>
          </w:p>
          <w:p w:rsidR="005F2736" w:rsidRDefault="005F2736" w:rsidP="005F2736">
            <w:pPr>
              <w:rPr>
                <w:rFonts w:eastAsia="Calibri"/>
                <w:szCs w:val="28"/>
              </w:rPr>
            </w:pPr>
            <w:r w:rsidRPr="005F2736">
              <w:rPr>
                <w:rFonts w:eastAsia="Calibri"/>
                <w:szCs w:val="28"/>
              </w:rPr>
              <w:t>Подготовка к практическим  работам, оформление практических  работ и под</w:t>
            </w:r>
            <w:r w:rsidR="00943B37">
              <w:rPr>
                <w:rFonts w:eastAsia="Calibri"/>
                <w:szCs w:val="28"/>
              </w:rPr>
              <w:t>го</w:t>
            </w:r>
            <w:r w:rsidRPr="005F2736">
              <w:rPr>
                <w:rFonts w:eastAsia="Calibri"/>
                <w:szCs w:val="28"/>
              </w:rPr>
              <w:t xml:space="preserve">товка к </w:t>
            </w:r>
            <w:r>
              <w:rPr>
                <w:rFonts w:eastAsia="Calibri"/>
                <w:szCs w:val="28"/>
              </w:rPr>
              <w:t>защите</w:t>
            </w:r>
          </w:p>
          <w:p w:rsidR="00C41E4B" w:rsidRPr="00C41E4B" w:rsidRDefault="00C41E4B" w:rsidP="00C41E4B">
            <w:pPr>
              <w:rPr>
                <w:rFonts w:eastAsia="Calibri"/>
                <w:szCs w:val="28"/>
                <w:highlight w:val="yellow"/>
              </w:rPr>
            </w:pPr>
            <w:r w:rsidRPr="00C41E4B">
              <w:rPr>
                <w:rFonts w:eastAsia="Calibri"/>
                <w:szCs w:val="28"/>
              </w:rPr>
              <w:t>Подготовка понятийного словаря</w:t>
            </w:r>
          </w:p>
          <w:p w:rsidR="005F2736" w:rsidRDefault="005F2736" w:rsidP="005F2736">
            <w:pPr>
              <w:rPr>
                <w:rFonts w:eastAsia="Calibri"/>
                <w:szCs w:val="28"/>
              </w:rPr>
            </w:pPr>
            <w:r w:rsidRPr="005F2736">
              <w:rPr>
                <w:rFonts w:eastAsia="Calibri"/>
                <w:szCs w:val="28"/>
              </w:rPr>
              <w:t>Написание реферата по темам:</w:t>
            </w:r>
          </w:p>
          <w:p w:rsidR="005F2736" w:rsidRPr="005F2736" w:rsidRDefault="005F2736" w:rsidP="005F2736">
            <w:pPr>
              <w:rPr>
                <w:rFonts w:eastAsia="Calibri"/>
                <w:szCs w:val="28"/>
              </w:rPr>
            </w:pPr>
            <w:r w:rsidRPr="005F2736">
              <w:rPr>
                <w:rFonts w:eastAsia="Calibri"/>
                <w:szCs w:val="28"/>
              </w:rPr>
              <w:t>Выполнение  нормализации</w:t>
            </w:r>
          </w:p>
          <w:p w:rsidR="009E1B6B" w:rsidRPr="007C719F" w:rsidRDefault="005F2736" w:rsidP="00C41E4B">
            <w:pPr>
              <w:rPr>
                <w:szCs w:val="28"/>
                <w:highlight w:val="yellow"/>
              </w:rPr>
            </w:pPr>
            <w:r w:rsidRPr="005F2736">
              <w:rPr>
                <w:rFonts w:eastAsia="Calibri"/>
                <w:szCs w:val="28"/>
              </w:rPr>
              <w:t>Создание базы данных по индивидуальному заданию</w:t>
            </w:r>
          </w:p>
        </w:tc>
        <w:tc>
          <w:tcPr>
            <w:tcW w:w="828" w:type="dxa"/>
          </w:tcPr>
          <w:p w:rsidR="009E1B6B" w:rsidRPr="007C719F" w:rsidRDefault="00C41E4B" w:rsidP="00170AFC">
            <w:pPr>
              <w:rPr>
                <w:rFonts w:eastAsia="Calibri"/>
                <w:szCs w:val="28"/>
                <w:highlight w:val="yellow"/>
              </w:rPr>
            </w:pPr>
            <w:r w:rsidRPr="00C41E4B">
              <w:rPr>
                <w:rFonts w:eastAsia="Calibri"/>
                <w:szCs w:val="28"/>
              </w:rPr>
              <w:t>20</w:t>
            </w:r>
          </w:p>
        </w:tc>
      </w:tr>
      <w:tr w:rsidR="002046AA" w:rsidRPr="007C719F" w:rsidTr="006E4326">
        <w:tc>
          <w:tcPr>
            <w:tcW w:w="98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AA" w:rsidRPr="002046AA" w:rsidRDefault="002046AA" w:rsidP="002046AA">
            <w:pPr>
              <w:rPr>
                <w:b/>
                <w:szCs w:val="28"/>
                <w:highlight w:val="yellow"/>
              </w:rPr>
            </w:pPr>
            <w:r w:rsidRPr="002046AA">
              <w:rPr>
                <w:b/>
                <w:szCs w:val="28"/>
              </w:rPr>
              <w:t>ПК 2.3. Решать вопросы администрирования баз данных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AA" w:rsidRPr="002046AA" w:rsidRDefault="002046AA" w:rsidP="003C6D4F">
            <w:pPr>
              <w:rPr>
                <w:rFonts w:eastAsia="Calibri"/>
                <w:szCs w:val="28"/>
                <w:highlight w:val="yellow"/>
              </w:rPr>
            </w:pPr>
          </w:p>
        </w:tc>
      </w:tr>
      <w:tr w:rsidR="002046AA" w:rsidRPr="00C41E4B" w:rsidTr="006E4326">
        <w:tc>
          <w:tcPr>
            <w:tcW w:w="3510" w:type="dxa"/>
          </w:tcPr>
          <w:p w:rsidR="002046AA" w:rsidRPr="00C41E4B" w:rsidRDefault="002046AA" w:rsidP="00E06072">
            <w:pPr>
              <w:tabs>
                <w:tab w:val="left" w:pos="301"/>
              </w:tabs>
              <w:rPr>
                <w:szCs w:val="28"/>
              </w:rPr>
            </w:pPr>
            <w:r w:rsidRPr="00C41E4B">
              <w:rPr>
                <w:szCs w:val="28"/>
              </w:rPr>
              <w:t>Иметь практический опыт:</w:t>
            </w:r>
          </w:p>
          <w:p w:rsidR="002046AA" w:rsidRPr="00C41E4B" w:rsidRDefault="00CB6133" w:rsidP="00E06072">
            <w:pPr>
              <w:numPr>
                <w:ilvl w:val="0"/>
                <w:numId w:val="22"/>
              </w:numPr>
              <w:tabs>
                <w:tab w:val="left" w:pos="301"/>
              </w:tabs>
              <w:ind w:left="0" w:firstLine="0"/>
              <w:rPr>
                <w:szCs w:val="28"/>
              </w:rPr>
            </w:pPr>
            <w:r w:rsidRPr="00C41E4B">
              <w:rPr>
                <w:szCs w:val="28"/>
              </w:rPr>
              <w:t>использования  средств создания и заполнения  базы данных;</w:t>
            </w:r>
            <w:r w:rsidR="002046AA" w:rsidRPr="00C41E4B">
              <w:rPr>
                <w:szCs w:val="28"/>
              </w:rPr>
              <w:t>.</w:t>
            </w:r>
          </w:p>
        </w:tc>
        <w:tc>
          <w:tcPr>
            <w:tcW w:w="6379" w:type="dxa"/>
            <w:gridSpan w:val="2"/>
          </w:tcPr>
          <w:p w:rsidR="002046AA" w:rsidRPr="00C41E4B" w:rsidRDefault="002046AA" w:rsidP="00FE3131">
            <w:pPr>
              <w:rPr>
                <w:szCs w:val="28"/>
              </w:rPr>
            </w:pPr>
            <w:r w:rsidRPr="00C41E4B">
              <w:rPr>
                <w:szCs w:val="28"/>
              </w:rPr>
              <w:t xml:space="preserve">Виды работ на </w:t>
            </w:r>
          </w:p>
          <w:p w:rsidR="00FE3131" w:rsidRPr="00C41E4B" w:rsidRDefault="00FE3131" w:rsidP="00FE3131">
            <w:pPr>
              <w:rPr>
                <w:spacing w:val="-6"/>
                <w:szCs w:val="28"/>
              </w:rPr>
            </w:pPr>
            <w:r w:rsidRPr="00C41E4B">
              <w:rPr>
                <w:spacing w:val="-6"/>
                <w:szCs w:val="28"/>
              </w:rPr>
              <w:t>Администрирование баз данных</w:t>
            </w:r>
          </w:p>
          <w:p w:rsidR="005F2736" w:rsidRPr="00C41E4B" w:rsidRDefault="005F2736" w:rsidP="00FE3131">
            <w:pPr>
              <w:rPr>
                <w:spacing w:val="-6"/>
                <w:szCs w:val="28"/>
              </w:rPr>
            </w:pPr>
            <w:r w:rsidRPr="00C41E4B">
              <w:rPr>
                <w:spacing w:val="-6"/>
                <w:szCs w:val="28"/>
              </w:rPr>
              <w:t>Построение коммуникационных подсетей</w:t>
            </w:r>
          </w:p>
        </w:tc>
        <w:tc>
          <w:tcPr>
            <w:tcW w:w="828" w:type="dxa"/>
          </w:tcPr>
          <w:p w:rsidR="002046AA" w:rsidRPr="00C41E4B" w:rsidRDefault="00FE3131" w:rsidP="003C6D4F">
            <w:pPr>
              <w:rPr>
                <w:szCs w:val="28"/>
              </w:rPr>
            </w:pPr>
            <w:r w:rsidRPr="00C41E4B">
              <w:rPr>
                <w:szCs w:val="28"/>
              </w:rPr>
              <w:t>40</w:t>
            </w:r>
          </w:p>
          <w:p w:rsidR="005F2736" w:rsidRPr="00C41E4B" w:rsidRDefault="005F2736" w:rsidP="003C6D4F">
            <w:pPr>
              <w:rPr>
                <w:szCs w:val="28"/>
              </w:rPr>
            </w:pPr>
            <w:r w:rsidRPr="00C41E4B">
              <w:rPr>
                <w:szCs w:val="28"/>
              </w:rPr>
              <w:t>20</w:t>
            </w:r>
          </w:p>
        </w:tc>
      </w:tr>
      <w:tr w:rsidR="002046AA" w:rsidRPr="00C41E4B" w:rsidTr="006E4326">
        <w:tc>
          <w:tcPr>
            <w:tcW w:w="3510" w:type="dxa"/>
          </w:tcPr>
          <w:p w:rsidR="002046AA" w:rsidRPr="00C41E4B" w:rsidRDefault="002046AA" w:rsidP="00E06072">
            <w:pPr>
              <w:tabs>
                <w:tab w:val="left" w:pos="301"/>
              </w:tabs>
              <w:rPr>
                <w:szCs w:val="28"/>
              </w:rPr>
            </w:pPr>
            <w:r w:rsidRPr="00C41E4B">
              <w:rPr>
                <w:szCs w:val="28"/>
              </w:rPr>
              <w:t>Уметь:</w:t>
            </w:r>
          </w:p>
          <w:p w:rsidR="00CB6133" w:rsidRPr="00C41E4B" w:rsidRDefault="00CB6133" w:rsidP="00E06072">
            <w:pPr>
              <w:numPr>
                <w:ilvl w:val="0"/>
                <w:numId w:val="22"/>
              </w:numPr>
              <w:tabs>
                <w:tab w:val="left" w:pos="301"/>
              </w:tabs>
              <w:ind w:left="0" w:firstLine="0"/>
              <w:rPr>
                <w:szCs w:val="28"/>
              </w:rPr>
            </w:pPr>
            <w:r w:rsidRPr="00C41E4B">
              <w:rPr>
                <w:szCs w:val="28"/>
              </w:rPr>
              <w:lastRenderedPageBreak/>
              <w:t>разрабатывать структурированные запросы с использованием языка SQL;</w:t>
            </w:r>
          </w:p>
          <w:p w:rsidR="002046AA" w:rsidRPr="00C41E4B" w:rsidRDefault="00CB6133" w:rsidP="00E06072">
            <w:pPr>
              <w:numPr>
                <w:ilvl w:val="0"/>
                <w:numId w:val="22"/>
              </w:numPr>
              <w:tabs>
                <w:tab w:val="left" w:pos="301"/>
              </w:tabs>
              <w:ind w:left="0" w:firstLine="0"/>
              <w:rPr>
                <w:szCs w:val="28"/>
              </w:rPr>
            </w:pPr>
            <w:r w:rsidRPr="00C41E4B">
              <w:rPr>
                <w:szCs w:val="28"/>
              </w:rPr>
              <w:t>создавать хранимые процедуры и триггеры базы данных;</w:t>
            </w:r>
            <w:r w:rsidR="002046AA" w:rsidRPr="00C41E4B">
              <w:rPr>
                <w:szCs w:val="28"/>
              </w:rPr>
              <w:t>.</w:t>
            </w:r>
          </w:p>
        </w:tc>
        <w:tc>
          <w:tcPr>
            <w:tcW w:w="6379" w:type="dxa"/>
            <w:gridSpan w:val="2"/>
          </w:tcPr>
          <w:p w:rsidR="00390E56" w:rsidRPr="00C41E4B" w:rsidRDefault="002046AA" w:rsidP="003C6D4F">
            <w:pPr>
              <w:rPr>
                <w:szCs w:val="28"/>
              </w:rPr>
            </w:pPr>
            <w:r w:rsidRPr="00C41E4B">
              <w:rPr>
                <w:szCs w:val="28"/>
              </w:rPr>
              <w:lastRenderedPageBreak/>
              <w:t xml:space="preserve">Тематика лабораторных/практических работ </w:t>
            </w:r>
          </w:p>
          <w:p w:rsidR="00390E56" w:rsidRPr="00C41E4B" w:rsidRDefault="00390E56" w:rsidP="00390E56">
            <w:pPr>
              <w:rPr>
                <w:szCs w:val="28"/>
              </w:rPr>
            </w:pPr>
            <w:r w:rsidRPr="00C41E4B">
              <w:rPr>
                <w:szCs w:val="28"/>
              </w:rPr>
              <w:lastRenderedPageBreak/>
              <w:t xml:space="preserve">Управление привилегиями и доступом к данным </w:t>
            </w:r>
          </w:p>
          <w:p w:rsidR="00390E56" w:rsidRPr="00C41E4B" w:rsidRDefault="00390E56" w:rsidP="00390E56">
            <w:pPr>
              <w:rPr>
                <w:szCs w:val="28"/>
              </w:rPr>
            </w:pPr>
            <w:r w:rsidRPr="00C41E4B">
              <w:rPr>
                <w:szCs w:val="28"/>
              </w:rPr>
              <w:t>Создание хранимых процедур и триггеров</w:t>
            </w:r>
          </w:p>
          <w:p w:rsidR="002046AA" w:rsidRPr="00C41E4B" w:rsidRDefault="002046AA" w:rsidP="00C41E4B">
            <w:pPr>
              <w:rPr>
                <w:szCs w:val="28"/>
              </w:rPr>
            </w:pPr>
          </w:p>
        </w:tc>
        <w:tc>
          <w:tcPr>
            <w:tcW w:w="828" w:type="dxa"/>
          </w:tcPr>
          <w:p w:rsidR="002046AA" w:rsidRPr="00C41E4B" w:rsidRDefault="00390E56" w:rsidP="003C6D4F">
            <w:pPr>
              <w:rPr>
                <w:szCs w:val="28"/>
              </w:rPr>
            </w:pPr>
            <w:r w:rsidRPr="00C41E4B">
              <w:rPr>
                <w:szCs w:val="28"/>
              </w:rPr>
              <w:lastRenderedPageBreak/>
              <w:t>6</w:t>
            </w:r>
          </w:p>
          <w:p w:rsidR="00390E56" w:rsidRPr="00C41E4B" w:rsidRDefault="00390E56" w:rsidP="003C6D4F">
            <w:pPr>
              <w:rPr>
                <w:szCs w:val="28"/>
              </w:rPr>
            </w:pPr>
            <w:r w:rsidRPr="00C41E4B">
              <w:rPr>
                <w:szCs w:val="28"/>
              </w:rPr>
              <w:lastRenderedPageBreak/>
              <w:t>4</w:t>
            </w:r>
          </w:p>
          <w:p w:rsidR="00390E56" w:rsidRPr="00C41E4B" w:rsidRDefault="00390E56" w:rsidP="003C6D4F">
            <w:pPr>
              <w:rPr>
                <w:szCs w:val="28"/>
              </w:rPr>
            </w:pPr>
            <w:r w:rsidRPr="00C41E4B">
              <w:rPr>
                <w:szCs w:val="28"/>
              </w:rPr>
              <w:t>2</w:t>
            </w:r>
          </w:p>
        </w:tc>
      </w:tr>
      <w:tr w:rsidR="002046AA" w:rsidRPr="00C41E4B" w:rsidTr="006E4326">
        <w:tc>
          <w:tcPr>
            <w:tcW w:w="3510" w:type="dxa"/>
          </w:tcPr>
          <w:p w:rsidR="002046AA" w:rsidRPr="00C41E4B" w:rsidRDefault="002046AA" w:rsidP="00E06072">
            <w:pPr>
              <w:tabs>
                <w:tab w:val="left" w:pos="301"/>
              </w:tabs>
              <w:rPr>
                <w:szCs w:val="28"/>
              </w:rPr>
            </w:pPr>
            <w:r w:rsidRPr="00C41E4B">
              <w:rPr>
                <w:szCs w:val="28"/>
              </w:rPr>
              <w:lastRenderedPageBreak/>
              <w:t>Знать:</w:t>
            </w:r>
          </w:p>
          <w:p w:rsidR="00CB6133" w:rsidRPr="00C41E4B" w:rsidRDefault="00CB6133" w:rsidP="00E06072">
            <w:pPr>
              <w:numPr>
                <w:ilvl w:val="0"/>
                <w:numId w:val="22"/>
              </w:numPr>
              <w:tabs>
                <w:tab w:val="left" w:pos="301"/>
              </w:tabs>
              <w:ind w:left="0" w:firstLine="0"/>
              <w:rPr>
                <w:szCs w:val="28"/>
              </w:rPr>
            </w:pPr>
            <w:r w:rsidRPr="00C41E4B">
              <w:rPr>
                <w:szCs w:val="28"/>
              </w:rPr>
              <w:t>структуры данных СУБД, общий подход к организации представлений, таблиц, индексов и кластеров;</w:t>
            </w:r>
          </w:p>
          <w:p w:rsidR="00CB6133" w:rsidRPr="00C41E4B" w:rsidRDefault="00CB6133" w:rsidP="00E06072">
            <w:pPr>
              <w:numPr>
                <w:ilvl w:val="0"/>
                <w:numId w:val="22"/>
              </w:numPr>
              <w:tabs>
                <w:tab w:val="left" w:pos="301"/>
              </w:tabs>
              <w:ind w:left="0" w:firstLine="0"/>
              <w:rPr>
                <w:szCs w:val="28"/>
              </w:rPr>
            </w:pPr>
            <w:r w:rsidRPr="00C41E4B">
              <w:rPr>
                <w:szCs w:val="28"/>
              </w:rPr>
              <w:t>методы организации целостности данных;</w:t>
            </w:r>
          </w:p>
          <w:p w:rsidR="002046AA" w:rsidRPr="00C41E4B" w:rsidRDefault="00CB6133" w:rsidP="00E06072">
            <w:pPr>
              <w:numPr>
                <w:ilvl w:val="0"/>
                <w:numId w:val="22"/>
              </w:numPr>
              <w:tabs>
                <w:tab w:val="left" w:pos="301"/>
              </w:tabs>
              <w:ind w:left="0" w:firstLine="0"/>
              <w:rPr>
                <w:szCs w:val="28"/>
              </w:rPr>
            </w:pPr>
            <w:r w:rsidRPr="00C41E4B">
              <w:rPr>
                <w:szCs w:val="28"/>
              </w:rPr>
              <w:t>способы контроля доступа к данным и управления привилеги</w:t>
            </w:r>
            <w:r w:rsidR="00E06072">
              <w:rPr>
                <w:szCs w:val="28"/>
              </w:rPr>
              <w:t>я</w:t>
            </w:r>
            <w:r w:rsidRPr="00C41E4B">
              <w:rPr>
                <w:szCs w:val="28"/>
              </w:rPr>
              <w:t>ми;</w:t>
            </w:r>
          </w:p>
        </w:tc>
        <w:tc>
          <w:tcPr>
            <w:tcW w:w="6379" w:type="dxa"/>
            <w:gridSpan w:val="2"/>
          </w:tcPr>
          <w:p w:rsidR="00390E56" w:rsidRPr="00C41E4B" w:rsidRDefault="002046AA" w:rsidP="003C6D4F">
            <w:pPr>
              <w:rPr>
                <w:szCs w:val="28"/>
              </w:rPr>
            </w:pPr>
            <w:r w:rsidRPr="00C41E4B">
              <w:rPr>
                <w:szCs w:val="28"/>
              </w:rPr>
              <w:t xml:space="preserve">Перечень тем, включенных в МДК </w:t>
            </w:r>
          </w:p>
          <w:p w:rsidR="00390E56" w:rsidRPr="00C41E4B" w:rsidRDefault="00390E56" w:rsidP="00390E56">
            <w:pPr>
              <w:rPr>
                <w:szCs w:val="28"/>
              </w:rPr>
            </w:pPr>
            <w:r w:rsidRPr="00C41E4B">
              <w:rPr>
                <w:szCs w:val="28"/>
              </w:rPr>
              <w:t xml:space="preserve">Основные понятия и определения  администрирования баз данных. Общее управление базами данных. </w:t>
            </w:r>
          </w:p>
          <w:p w:rsidR="00390E56" w:rsidRPr="00C41E4B" w:rsidRDefault="00390E56" w:rsidP="00390E56">
            <w:pPr>
              <w:rPr>
                <w:szCs w:val="28"/>
              </w:rPr>
            </w:pPr>
            <w:r w:rsidRPr="00C41E4B">
              <w:rPr>
                <w:szCs w:val="28"/>
              </w:rPr>
              <w:t>Ведение и восстановление базы данных</w:t>
            </w:r>
          </w:p>
          <w:p w:rsidR="00390E56" w:rsidRPr="00C41E4B" w:rsidRDefault="00390E56" w:rsidP="00390E56">
            <w:pPr>
              <w:rPr>
                <w:szCs w:val="28"/>
              </w:rPr>
            </w:pPr>
            <w:r w:rsidRPr="00C41E4B">
              <w:rPr>
                <w:szCs w:val="28"/>
              </w:rPr>
              <w:t>Управление доступом к данным. Резервное копирование и восстановление. Управление обработкой</w:t>
            </w:r>
          </w:p>
          <w:p w:rsidR="00390E56" w:rsidRPr="00C41E4B" w:rsidRDefault="00390E56" w:rsidP="00390E56">
            <w:pPr>
              <w:rPr>
                <w:szCs w:val="28"/>
              </w:rPr>
            </w:pPr>
            <w:r w:rsidRPr="00C41E4B">
              <w:rPr>
                <w:szCs w:val="28"/>
              </w:rPr>
              <w:t>Хранимые процедуры и триггеры. Обеспечение достоверности информации</w:t>
            </w:r>
          </w:p>
          <w:p w:rsidR="00C27462" w:rsidRPr="00C41E4B" w:rsidRDefault="00C27462" w:rsidP="00C27462">
            <w:pPr>
              <w:rPr>
                <w:szCs w:val="28"/>
              </w:rPr>
            </w:pPr>
            <w:r w:rsidRPr="00C41E4B">
              <w:rPr>
                <w:szCs w:val="28"/>
              </w:rPr>
              <w:t>Подсети. Маска подсети. Имена.</w:t>
            </w:r>
          </w:p>
          <w:p w:rsidR="00C27462" w:rsidRPr="00C41E4B" w:rsidRDefault="00C27462" w:rsidP="00C27462">
            <w:pPr>
              <w:rPr>
                <w:szCs w:val="28"/>
              </w:rPr>
            </w:pPr>
            <w:r w:rsidRPr="00C41E4B">
              <w:rPr>
                <w:szCs w:val="28"/>
              </w:rPr>
              <w:t>Таблица маршрутов</w:t>
            </w:r>
          </w:p>
          <w:p w:rsidR="00C27462" w:rsidRPr="00C41E4B" w:rsidRDefault="00C27462" w:rsidP="00C27462">
            <w:pPr>
              <w:rPr>
                <w:szCs w:val="28"/>
              </w:rPr>
            </w:pPr>
            <w:r w:rsidRPr="00C41E4B">
              <w:rPr>
                <w:szCs w:val="28"/>
              </w:rPr>
              <w:t>Прямая маршрутизация</w:t>
            </w:r>
          </w:p>
          <w:p w:rsidR="00C27462" w:rsidRPr="00C41E4B" w:rsidRDefault="00C27462" w:rsidP="00C27462">
            <w:pPr>
              <w:rPr>
                <w:szCs w:val="28"/>
              </w:rPr>
            </w:pPr>
            <w:r w:rsidRPr="00C41E4B">
              <w:rPr>
                <w:szCs w:val="28"/>
              </w:rPr>
              <w:t>Косвенная маршрутизация.</w:t>
            </w:r>
          </w:p>
          <w:p w:rsidR="00C27462" w:rsidRPr="00C41E4B" w:rsidRDefault="00C27462" w:rsidP="00C27462">
            <w:pPr>
              <w:rPr>
                <w:szCs w:val="28"/>
              </w:rPr>
            </w:pPr>
            <w:r w:rsidRPr="00C41E4B">
              <w:rPr>
                <w:szCs w:val="28"/>
              </w:rPr>
              <w:t>Маршрутизаторы. Одношаговый подход к маршрутизации. Пакет. Маршрутизация по умолчанию.</w:t>
            </w:r>
          </w:p>
          <w:p w:rsidR="00C27462" w:rsidRPr="00C41E4B" w:rsidRDefault="00C27462" w:rsidP="00C27462">
            <w:pPr>
              <w:rPr>
                <w:szCs w:val="28"/>
              </w:rPr>
            </w:pPr>
            <w:r w:rsidRPr="00C41E4B">
              <w:rPr>
                <w:szCs w:val="28"/>
              </w:rPr>
              <w:t>Фиксированная маршрутизация. Простая маршрутизация. Адаптивная маршрутизация</w:t>
            </w:r>
          </w:p>
          <w:p w:rsidR="00C27462" w:rsidRPr="00C41E4B" w:rsidRDefault="00C27462" w:rsidP="00C27462">
            <w:pPr>
              <w:rPr>
                <w:szCs w:val="28"/>
              </w:rPr>
            </w:pPr>
            <w:r w:rsidRPr="00C41E4B">
              <w:rPr>
                <w:szCs w:val="28"/>
              </w:rPr>
              <w:t>Маршрутизация с помощью IP-адресов.</w:t>
            </w:r>
          </w:p>
          <w:p w:rsidR="002046AA" w:rsidRPr="00C41E4B" w:rsidRDefault="00C27462" w:rsidP="00C41E4B">
            <w:pPr>
              <w:rPr>
                <w:szCs w:val="28"/>
              </w:rPr>
            </w:pPr>
            <w:r w:rsidRPr="00C41E4B">
              <w:rPr>
                <w:szCs w:val="28"/>
              </w:rPr>
              <w:t>Прямая и косвенная маршрутизация.</w:t>
            </w:r>
          </w:p>
        </w:tc>
        <w:tc>
          <w:tcPr>
            <w:tcW w:w="828" w:type="dxa"/>
          </w:tcPr>
          <w:p w:rsidR="002046AA" w:rsidRPr="00C41E4B" w:rsidRDefault="00C27462" w:rsidP="003C6D4F">
            <w:pPr>
              <w:rPr>
                <w:szCs w:val="28"/>
              </w:rPr>
            </w:pPr>
            <w:r w:rsidRPr="00C41E4B">
              <w:rPr>
                <w:szCs w:val="28"/>
              </w:rPr>
              <w:t>36</w:t>
            </w:r>
          </w:p>
          <w:p w:rsidR="00390E56" w:rsidRPr="00C41E4B" w:rsidRDefault="00390E56" w:rsidP="003C6D4F">
            <w:pPr>
              <w:rPr>
                <w:szCs w:val="28"/>
              </w:rPr>
            </w:pPr>
            <w:r w:rsidRPr="00C41E4B">
              <w:rPr>
                <w:szCs w:val="28"/>
              </w:rPr>
              <w:t>6</w:t>
            </w:r>
          </w:p>
          <w:p w:rsidR="00390E56" w:rsidRPr="00C41E4B" w:rsidRDefault="00390E56" w:rsidP="003C6D4F">
            <w:pPr>
              <w:rPr>
                <w:szCs w:val="28"/>
              </w:rPr>
            </w:pPr>
          </w:p>
          <w:p w:rsidR="00390E56" w:rsidRPr="00C41E4B" w:rsidRDefault="00390E56" w:rsidP="003C6D4F">
            <w:pPr>
              <w:rPr>
                <w:szCs w:val="28"/>
              </w:rPr>
            </w:pPr>
          </w:p>
          <w:p w:rsidR="00390E56" w:rsidRPr="00C41E4B" w:rsidRDefault="00390E56" w:rsidP="003C6D4F">
            <w:pPr>
              <w:rPr>
                <w:szCs w:val="28"/>
              </w:rPr>
            </w:pPr>
            <w:r w:rsidRPr="00C41E4B">
              <w:rPr>
                <w:szCs w:val="28"/>
              </w:rPr>
              <w:t>6</w:t>
            </w:r>
          </w:p>
          <w:p w:rsidR="00390E56" w:rsidRPr="00C41E4B" w:rsidRDefault="00390E56" w:rsidP="003C6D4F">
            <w:pPr>
              <w:rPr>
                <w:szCs w:val="28"/>
              </w:rPr>
            </w:pPr>
          </w:p>
          <w:p w:rsidR="00390E56" w:rsidRPr="00C41E4B" w:rsidRDefault="00390E56" w:rsidP="003C6D4F">
            <w:pPr>
              <w:rPr>
                <w:szCs w:val="28"/>
              </w:rPr>
            </w:pPr>
            <w:r w:rsidRPr="00C41E4B">
              <w:rPr>
                <w:szCs w:val="28"/>
              </w:rPr>
              <w:t>6</w:t>
            </w:r>
          </w:p>
          <w:p w:rsidR="00C27462" w:rsidRPr="00C41E4B" w:rsidRDefault="00C27462" w:rsidP="003C6D4F">
            <w:pPr>
              <w:rPr>
                <w:szCs w:val="28"/>
              </w:rPr>
            </w:pPr>
          </w:p>
          <w:p w:rsidR="00C27462" w:rsidRPr="00C41E4B" w:rsidRDefault="00C27462" w:rsidP="003C6D4F">
            <w:pPr>
              <w:rPr>
                <w:szCs w:val="28"/>
              </w:rPr>
            </w:pPr>
            <w:r w:rsidRPr="00C41E4B">
              <w:rPr>
                <w:szCs w:val="28"/>
              </w:rPr>
              <w:t>2</w:t>
            </w:r>
          </w:p>
          <w:p w:rsidR="00C27462" w:rsidRPr="00C41E4B" w:rsidRDefault="00C27462" w:rsidP="003C6D4F">
            <w:pPr>
              <w:rPr>
                <w:szCs w:val="28"/>
              </w:rPr>
            </w:pPr>
            <w:r w:rsidRPr="00C41E4B">
              <w:rPr>
                <w:szCs w:val="28"/>
              </w:rPr>
              <w:t>2</w:t>
            </w:r>
          </w:p>
          <w:p w:rsidR="00C27462" w:rsidRPr="00C41E4B" w:rsidRDefault="00C27462" w:rsidP="003C6D4F">
            <w:pPr>
              <w:rPr>
                <w:szCs w:val="28"/>
              </w:rPr>
            </w:pPr>
            <w:r w:rsidRPr="00C41E4B">
              <w:rPr>
                <w:szCs w:val="28"/>
              </w:rPr>
              <w:t>2</w:t>
            </w:r>
          </w:p>
          <w:p w:rsidR="00C27462" w:rsidRPr="00C41E4B" w:rsidRDefault="00C27462" w:rsidP="003C6D4F">
            <w:pPr>
              <w:rPr>
                <w:szCs w:val="28"/>
              </w:rPr>
            </w:pPr>
            <w:r w:rsidRPr="00C41E4B">
              <w:rPr>
                <w:szCs w:val="28"/>
              </w:rPr>
              <w:t>2</w:t>
            </w:r>
          </w:p>
          <w:p w:rsidR="00C27462" w:rsidRPr="00C41E4B" w:rsidRDefault="00C27462" w:rsidP="003C6D4F">
            <w:pPr>
              <w:rPr>
                <w:szCs w:val="28"/>
              </w:rPr>
            </w:pPr>
            <w:r w:rsidRPr="00C41E4B">
              <w:rPr>
                <w:szCs w:val="28"/>
              </w:rPr>
              <w:t>2</w:t>
            </w:r>
          </w:p>
          <w:p w:rsidR="00C27462" w:rsidRPr="00C41E4B" w:rsidRDefault="00C27462" w:rsidP="003C6D4F">
            <w:pPr>
              <w:rPr>
                <w:szCs w:val="28"/>
              </w:rPr>
            </w:pPr>
          </w:p>
          <w:p w:rsidR="00C27462" w:rsidRPr="00C41E4B" w:rsidRDefault="00C27462" w:rsidP="003C6D4F">
            <w:pPr>
              <w:rPr>
                <w:szCs w:val="28"/>
              </w:rPr>
            </w:pPr>
            <w:r w:rsidRPr="00C41E4B">
              <w:rPr>
                <w:szCs w:val="28"/>
              </w:rPr>
              <w:t>2</w:t>
            </w:r>
          </w:p>
          <w:p w:rsidR="00C27462" w:rsidRPr="00C41E4B" w:rsidRDefault="00C27462" w:rsidP="003C6D4F">
            <w:pPr>
              <w:rPr>
                <w:szCs w:val="28"/>
              </w:rPr>
            </w:pPr>
          </w:p>
          <w:p w:rsidR="00C27462" w:rsidRPr="00C41E4B" w:rsidRDefault="00C27462" w:rsidP="003C6D4F">
            <w:pPr>
              <w:rPr>
                <w:szCs w:val="28"/>
              </w:rPr>
            </w:pPr>
            <w:r w:rsidRPr="00C41E4B">
              <w:rPr>
                <w:szCs w:val="28"/>
              </w:rPr>
              <w:t>2</w:t>
            </w:r>
          </w:p>
          <w:p w:rsidR="00C27462" w:rsidRPr="00C41E4B" w:rsidRDefault="00C27462" w:rsidP="003C6D4F">
            <w:pPr>
              <w:rPr>
                <w:szCs w:val="28"/>
              </w:rPr>
            </w:pPr>
            <w:r w:rsidRPr="00C41E4B">
              <w:rPr>
                <w:szCs w:val="28"/>
              </w:rPr>
              <w:t>4</w:t>
            </w:r>
          </w:p>
        </w:tc>
      </w:tr>
      <w:tr w:rsidR="002046AA" w:rsidRPr="007C719F" w:rsidTr="006E4326">
        <w:tc>
          <w:tcPr>
            <w:tcW w:w="9889" w:type="dxa"/>
            <w:gridSpan w:val="3"/>
          </w:tcPr>
          <w:p w:rsidR="002046AA" w:rsidRPr="00C41E4B" w:rsidRDefault="002046AA" w:rsidP="003C6D4F">
            <w:pPr>
              <w:jc w:val="center"/>
              <w:rPr>
                <w:szCs w:val="28"/>
              </w:rPr>
            </w:pPr>
            <w:r w:rsidRPr="00C41E4B">
              <w:rPr>
                <w:szCs w:val="28"/>
              </w:rPr>
              <w:t>Самостоятельная работа</w:t>
            </w:r>
          </w:p>
          <w:p w:rsidR="002046AA" w:rsidRPr="00C41E4B" w:rsidRDefault="005F2736" w:rsidP="005F2736">
            <w:pPr>
              <w:rPr>
                <w:szCs w:val="28"/>
              </w:rPr>
            </w:pPr>
            <w:r w:rsidRPr="00C41E4B">
              <w:rPr>
                <w:szCs w:val="28"/>
              </w:rPr>
              <w:t>Написание реферата по темам:</w:t>
            </w:r>
          </w:p>
          <w:p w:rsidR="002046AA" w:rsidRPr="00C41E4B" w:rsidRDefault="002046AA" w:rsidP="003C6D4F">
            <w:pPr>
              <w:rPr>
                <w:rFonts w:eastAsia="Calibri"/>
                <w:szCs w:val="28"/>
              </w:rPr>
            </w:pPr>
            <w:r w:rsidRPr="00C41E4B">
              <w:rPr>
                <w:rFonts w:eastAsia="Calibri"/>
                <w:szCs w:val="28"/>
              </w:rPr>
              <w:t>Тематика самостоятельной работы:</w:t>
            </w:r>
          </w:p>
          <w:p w:rsidR="00D57FF3" w:rsidRPr="00C41E4B" w:rsidRDefault="00D57FF3" w:rsidP="00D57FF3">
            <w:pPr>
              <w:rPr>
                <w:rFonts w:eastAsia="Calibri"/>
                <w:szCs w:val="28"/>
              </w:rPr>
            </w:pPr>
            <w:r w:rsidRPr="00C41E4B">
              <w:rPr>
                <w:rFonts w:eastAsia="Calibri"/>
                <w:szCs w:val="28"/>
              </w:rPr>
              <w:t>Систематическая проработка конспектов занятий, учебной и специальной литературы</w:t>
            </w:r>
          </w:p>
          <w:p w:rsidR="00D57FF3" w:rsidRPr="00C41E4B" w:rsidRDefault="006B1386" w:rsidP="00D57FF3">
            <w:pPr>
              <w:rPr>
                <w:rFonts w:eastAsia="Calibri"/>
                <w:szCs w:val="28"/>
              </w:rPr>
            </w:pPr>
            <w:r w:rsidRPr="00C41E4B">
              <w:rPr>
                <w:rFonts w:eastAsia="Calibri"/>
                <w:szCs w:val="28"/>
              </w:rPr>
              <w:t xml:space="preserve">Подготовка к практическим </w:t>
            </w:r>
            <w:r w:rsidR="00D57FF3" w:rsidRPr="00C41E4B">
              <w:rPr>
                <w:rFonts w:eastAsia="Calibri"/>
                <w:szCs w:val="28"/>
              </w:rPr>
              <w:t xml:space="preserve"> работам, оформление </w:t>
            </w:r>
            <w:r w:rsidRPr="00C41E4B">
              <w:rPr>
                <w:rFonts w:eastAsia="Calibri"/>
                <w:szCs w:val="28"/>
              </w:rPr>
              <w:t>практических</w:t>
            </w:r>
            <w:r w:rsidR="005F2736" w:rsidRPr="00C41E4B">
              <w:rPr>
                <w:rFonts w:eastAsia="Calibri"/>
                <w:szCs w:val="28"/>
              </w:rPr>
              <w:t xml:space="preserve"> </w:t>
            </w:r>
            <w:r w:rsidR="00D57FF3" w:rsidRPr="00C41E4B">
              <w:rPr>
                <w:rFonts w:eastAsia="Calibri"/>
                <w:szCs w:val="28"/>
              </w:rPr>
              <w:t xml:space="preserve"> работ и подготовка к защите</w:t>
            </w:r>
          </w:p>
          <w:p w:rsidR="005F2736" w:rsidRPr="00C41E4B" w:rsidRDefault="00C41E4B" w:rsidP="00D57FF3">
            <w:pPr>
              <w:rPr>
                <w:rFonts w:eastAsia="Calibri"/>
                <w:szCs w:val="28"/>
              </w:rPr>
            </w:pPr>
            <w:r w:rsidRPr="00C41E4B">
              <w:rPr>
                <w:rFonts w:eastAsia="Calibri"/>
                <w:szCs w:val="28"/>
              </w:rPr>
              <w:t>Подготовка понятийного словаря</w:t>
            </w:r>
          </w:p>
          <w:p w:rsidR="005F2736" w:rsidRPr="00C41E4B" w:rsidRDefault="005F2736" w:rsidP="005F2736">
            <w:pPr>
              <w:rPr>
                <w:rFonts w:eastAsia="Calibri"/>
                <w:szCs w:val="28"/>
              </w:rPr>
            </w:pPr>
            <w:r w:rsidRPr="00C41E4B">
              <w:rPr>
                <w:rFonts w:eastAsia="Calibri"/>
                <w:szCs w:val="28"/>
              </w:rPr>
              <w:t>Построение и выполнение запросов</w:t>
            </w:r>
          </w:p>
          <w:p w:rsidR="002046AA" w:rsidRPr="00C41E4B" w:rsidRDefault="005F2736" w:rsidP="00C41E4B">
            <w:pPr>
              <w:rPr>
                <w:szCs w:val="28"/>
              </w:rPr>
            </w:pPr>
            <w:r w:rsidRPr="00C41E4B">
              <w:rPr>
                <w:rFonts w:eastAsia="Calibri"/>
                <w:szCs w:val="28"/>
              </w:rPr>
              <w:t xml:space="preserve"> Выполнение экспорта  данных в WORD,  EXCEL  </w:t>
            </w:r>
          </w:p>
        </w:tc>
        <w:tc>
          <w:tcPr>
            <w:tcW w:w="828" w:type="dxa"/>
          </w:tcPr>
          <w:p w:rsidR="002046AA" w:rsidRPr="00C41E4B" w:rsidRDefault="00C41E4B" w:rsidP="003C6D4F">
            <w:pPr>
              <w:rPr>
                <w:rFonts w:eastAsia="Calibri"/>
                <w:szCs w:val="28"/>
              </w:rPr>
            </w:pPr>
            <w:r w:rsidRPr="00C41E4B">
              <w:rPr>
                <w:rFonts w:eastAsia="Calibri"/>
                <w:szCs w:val="28"/>
              </w:rPr>
              <w:t>20</w:t>
            </w:r>
          </w:p>
        </w:tc>
      </w:tr>
      <w:tr w:rsidR="002046AA" w:rsidRPr="007C719F" w:rsidTr="006E4326">
        <w:tc>
          <w:tcPr>
            <w:tcW w:w="98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AA" w:rsidRPr="002046AA" w:rsidRDefault="002046AA" w:rsidP="002046AA">
            <w:pPr>
              <w:rPr>
                <w:b/>
                <w:szCs w:val="28"/>
                <w:highlight w:val="yellow"/>
              </w:rPr>
            </w:pPr>
            <w:r w:rsidRPr="002046AA">
              <w:rPr>
                <w:b/>
                <w:szCs w:val="28"/>
              </w:rPr>
              <w:t>ПК 2.4. Реализовывать методы и технологии защиты информации в базах данных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AA" w:rsidRPr="002046AA" w:rsidRDefault="002046AA" w:rsidP="003C6D4F">
            <w:pPr>
              <w:rPr>
                <w:rFonts w:eastAsia="Calibri"/>
                <w:szCs w:val="28"/>
                <w:highlight w:val="yellow"/>
              </w:rPr>
            </w:pPr>
          </w:p>
        </w:tc>
      </w:tr>
      <w:tr w:rsidR="002046AA" w:rsidRPr="007C719F" w:rsidTr="006E4326">
        <w:tc>
          <w:tcPr>
            <w:tcW w:w="3510" w:type="dxa"/>
          </w:tcPr>
          <w:p w:rsidR="002046AA" w:rsidRPr="00B41AAD" w:rsidRDefault="002046AA" w:rsidP="00E06072">
            <w:pPr>
              <w:tabs>
                <w:tab w:val="left" w:pos="344"/>
              </w:tabs>
              <w:rPr>
                <w:szCs w:val="28"/>
              </w:rPr>
            </w:pPr>
            <w:r w:rsidRPr="00B41AAD">
              <w:rPr>
                <w:szCs w:val="28"/>
              </w:rPr>
              <w:t>Иметь практический опыт:</w:t>
            </w:r>
          </w:p>
          <w:p w:rsidR="002046AA" w:rsidRPr="00B41AAD" w:rsidRDefault="00CB6133" w:rsidP="00E06072">
            <w:pPr>
              <w:numPr>
                <w:ilvl w:val="0"/>
                <w:numId w:val="22"/>
              </w:numPr>
              <w:tabs>
                <w:tab w:val="left" w:pos="344"/>
              </w:tabs>
              <w:ind w:left="0" w:firstLine="0"/>
              <w:rPr>
                <w:szCs w:val="28"/>
              </w:rPr>
            </w:pPr>
            <w:r w:rsidRPr="00B41AAD">
              <w:rPr>
                <w:szCs w:val="28"/>
              </w:rPr>
              <w:t>использования стандартных методов защиты объектов базы данных;</w:t>
            </w:r>
            <w:r w:rsidR="002046AA" w:rsidRPr="00B41AAD">
              <w:rPr>
                <w:szCs w:val="28"/>
              </w:rPr>
              <w:t>.</w:t>
            </w:r>
          </w:p>
        </w:tc>
        <w:tc>
          <w:tcPr>
            <w:tcW w:w="6379" w:type="dxa"/>
            <w:gridSpan w:val="2"/>
          </w:tcPr>
          <w:p w:rsidR="002046AA" w:rsidRPr="00B41AAD" w:rsidRDefault="002046AA" w:rsidP="00FE3131">
            <w:pPr>
              <w:rPr>
                <w:szCs w:val="28"/>
              </w:rPr>
            </w:pPr>
            <w:r w:rsidRPr="00B41AAD">
              <w:rPr>
                <w:szCs w:val="28"/>
              </w:rPr>
              <w:t xml:space="preserve">Виды работ на практике </w:t>
            </w:r>
          </w:p>
          <w:p w:rsidR="00FE3131" w:rsidRPr="00B41AAD" w:rsidRDefault="00FE3131" w:rsidP="00FE3131">
            <w:pPr>
              <w:rPr>
                <w:spacing w:val="-6"/>
                <w:szCs w:val="28"/>
              </w:rPr>
            </w:pPr>
            <w:r w:rsidRPr="00B41AAD">
              <w:rPr>
                <w:spacing w:val="-6"/>
                <w:szCs w:val="28"/>
              </w:rPr>
              <w:t>Защита баз данных</w:t>
            </w:r>
          </w:p>
          <w:p w:rsidR="005F2736" w:rsidRPr="00B41AAD" w:rsidRDefault="005F2736" w:rsidP="00FE3131">
            <w:pPr>
              <w:rPr>
                <w:spacing w:val="-6"/>
                <w:szCs w:val="28"/>
              </w:rPr>
            </w:pPr>
            <w:r w:rsidRPr="00B41AAD">
              <w:rPr>
                <w:spacing w:val="-6"/>
                <w:szCs w:val="28"/>
              </w:rPr>
              <w:t>Сопровождение  серверов информационных сетей</w:t>
            </w:r>
          </w:p>
        </w:tc>
        <w:tc>
          <w:tcPr>
            <w:tcW w:w="828" w:type="dxa"/>
          </w:tcPr>
          <w:p w:rsidR="005F2736" w:rsidRPr="00B41AAD" w:rsidRDefault="005F2736" w:rsidP="003C6D4F">
            <w:pPr>
              <w:rPr>
                <w:szCs w:val="28"/>
              </w:rPr>
            </w:pPr>
          </w:p>
          <w:p w:rsidR="002046AA" w:rsidRPr="00B41AAD" w:rsidRDefault="00FE3131" w:rsidP="003C6D4F">
            <w:pPr>
              <w:rPr>
                <w:szCs w:val="28"/>
              </w:rPr>
            </w:pPr>
            <w:r w:rsidRPr="00B41AAD">
              <w:rPr>
                <w:szCs w:val="28"/>
              </w:rPr>
              <w:t>30</w:t>
            </w:r>
          </w:p>
          <w:p w:rsidR="005F2736" w:rsidRPr="00B41AAD" w:rsidRDefault="005F2736" w:rsidP="003C6D4F">
            <w:pPr>
              <w:rPr>
                <w:szCs w:val="28"/>
              </w:rPr>
            </w:pPr>
            <w:r w:rsidRPr="00B41AAD">
              <w:rPr>
                <w:szCs w:val="28"/>
              </w:rPr>
              <w:t>40</w:t>
            </w:r>
          </w:p>
        </w:tc>
      </w:tr>
      <w:tr w:rsidR="002046AA" w:rsidRPr="007C719F" w:rsidTr="006E4326">
        <w:tc>
          <w:tcPr>
            <w:tcW w:w="3510" w:type="dxa"/>
          </w:tcPr>
          <w:p w:rsidR="002046AA" w:rsidRPr="00B41AAD" w:rsidRDefault="002046AA" w:rsidP="00E06072">
            <w:pPr>
              <w:tabs>
                <w:tab w:val="left" w:pos="344"/>
              </w:tabs>
              <w:rPr>
                <w:szCs w:val="28"/>
              </w:rPr>
            </w:pPr>
            <w:r w:rsidRPr="00B41AAD">
              <w:rPr>
                <w:szCs w:val="28"/>
              </w:rPr>
              <w:t>Уметь:</w:t>
            </w:r>
          </w:p>
          <w:p w:rsidR="002046AA" w:rsidRPr="00B41AAD" w:rsidRDefault="00CB6133" w:rsidP="00E06072">
            <w:pPr>
              <w:numPr>
                <w:ilvl w:val="0"/>
                <w:numId w:val="22"/>
              </w:numPr>
              <w:tabs>
                <w:tab w:val="left" w:pos="344"/>
              </w:tabs>
              <w:ind w:left="0" w:firstLine="0"/>
              <w:rPr>
                <w:szCs w:val="28"/>
              </w:rPr>
            </w:pPr>
            <w:r w:rsidRPr="00B41AAD">
              <w:rPr>
                <w:szCs w:val="28"/>
              </w:rPr>
              <w:t>применять стандартные методы для защиты объектов базы данных;</w:t>
            </w:r>
            <w:r w:rsidR="002046AA" w:rsidRPr="00B41AAD">
              <w:rPr>
                <w:szCs w:val="28"/>
              </w:rPr>
              <w:t>.</w:t>
            </w:r>
          </w:p>
        </w:tc>
        <w:tc>
          <w:tcPr>
            <w:tcW w:w="6379" w:type="dxa"/>
            <w:gridSpan w:val="2"/>
          </w:tcPr>
          <w:p w:rsidR="00390E56" w:rsidRPr="00B41AAD" w:rsidRDefault="002046AA" w:rsidP="003C6D4F">
            <w:pPr>
              <w:rPr>
                <w:szCs w:val="28"/>
              </w:rPr>
            </w:pPr>
            <w:r w:rsidRPr="00B41AAD">
              <w:rPr>
                <w:szCs w:val="28"/>
              </w:rPr>
              <w:t xml:space="preserve">Тематика лабораторных/практических работ </w:t>
            </w:r>
          </w:p>
          <w:p w:rsidR="00390E56" w:rsidRPr="00B41AAD" w:rsidRDefault="00390E56" w:rsidP="003C6D4F">
            <w:pPr>
              <w:rPr>
                <w:szCs w:val="28"/>
              </w:rPr>
            </w:pPr>
            <w:r w:rsidRPr="00B41AAD">
              <w:rPr>
                <w:szCs w:val="28"/>
              </w:rPr>
              <w:t>Организация целостности данных. Защита данных</w:t>
            </w:r>
          </w:p>
          <w:p w:rsidR="005F2736" w:rsidRPr="00B41AAD" w:rsidRDefault="005F2736" w:rsidP="005F2736">
            <w:pPr>
              <w:rPr>
                <w:szCs w:val="28"/>
              </w:rPr>
            </w:pPr>
            <w:r w:rsidRPr="00B41AAD">
              <w:rPr>
                <w:szCs w:val="28"/>
              </w:rPr>
              <w:t>Расчет адресации в сетях</w:t>
            </w:r>
          </w:p>
          <w:p w:rsidR="005F2736" w:rsidRPr="00B41AAD" w:rsidRDefault="005F2736" w:rsidP="005F2736">
            <w:pPr>
              <w:rPr>
                <w:szCs w:val="28"/>
              </w:rPr>
            </w:pPr>
            <w:r w:rsidRPr="00B41AAD">
              <w:rPr>
                <w:szCs w:val="28"/>
              </w:rPr>
              <w:t>Подключение и настройка локальных сетей</w:t>
            </w:r>
          </w:p>
          <w:p w:rsidR="005F2736" w:rsidRPr="00B41AAD" w:rsidRDefault="005F2736" w:rsidP="005F2736">
            <w:pPr>
              <w:rPr>
                <w:szCs w:val="28"/>
              </w:rPr>
            </w:pPr>
            <w:r w:rsidRPr="00B41AAD">
              <w:rPr>
                <w:szCs w:val="28"/>
              </w:rPr>
              <w:t>Настройка коммутаторов и мостов.</w:t>
            </w:r>
          </w:p>
          <w:p w:rsidR="005F2736" w:rsidRPr="00B41AAD" w:rsidRDefault="005F2736" w:rsidP="005F2736">
            <w:pPr>
              <w:rPr>
                <w:szCs w:val="28"/>
              </w:rPr>
            </w:pPr>
            <w:r w:rsidRPr="00B41AAD">
              <w:rPr>
                <w:szCs w:val="28"/>
              </w:rPr>
              <w:t>Разработка программы обмена данными с использованием протокола TCP/IP</w:t>
            </w:r>
          </w:p>
          <w:p w:rsidR="002046AA" w:rsidRPr="00B41AAD" w:rsidRDefault="005F2736" w:rsidP="00B41AAD">
            <w:pPr>
              <w:rPr>
                <w:szCs w:val="28"/>
              </w:rPr>
            </w:pPr>
            <w:r w:rsidRPr="00B41AAD">
              <w:rPr>
                <w:szCs w:val="28"/>
              </w:rPr>
              <w:t>Отладка программы обмена данными с использованием протокола TCP/IP</w:t>
            </w:r>
          </w:p>
        </w:tc>
        <w:tc>
          <w:tcPr>
            <w:tcW w:w="828" w:type="dxa"/>
          </w:tcPr>
          <w:p w:rsidR="002046AA" w:rsidRPr="00B41AAD" w:rsidRDefault="005F2736" w:rsidP="003C6D4F">
            <w:pPr>
              <w:rPr>
                <w:szCs w:val="28"/>
              </w:rPr>
            </w:pPr>
            <w:r w:rsidRPr="00B41AAD">
              <w:rPr>
                <w:szCs w:val="28"/>
              </w:rPr>
              <w:t>2</w:t>
            </w:r>
            <w:r w:rsidR="00390E56" w:rsidRPr="00B41AAD">
              <w:rPr>
                <w:szCs w:val="28"/>
              </w:rPr>
              <w:t>4</w:t>
            </w:r>
          </w:p>
          <w:p w:rsidR="00390E56" w:rsidRPr="00B41AAD" w:rsidRDefault="00390E56" w:rsidP="003C6D4F">
            <w:pPr>
              <w:rPr>
                <w:szCs w:val="28"/>
              </w:rPr>
            </w:pPr>
            <w:r w:rsidRPr="00B41AAD">
              <w:rPr>
                <w:szCs w:val="28"/>
              </w:rPr>
              <w:t>4</w:t>
            </w:r>
          </w:p>
          <w:p w:rsidR="005F2736" w:rsidRPr="00B41AAD" w:rsidRDefault="005F2736" w:rsidP="003C6D4F">
            <w:pPr>
              <w:rPr>
                <w:szCs w:val="28"/>
              </w:rPr>
            </w:pPr>
            <w:r w:rsidRPr="00B41AAD">
              <w:rPr>
                <w:szCs w:val="28"/>
              </w:rPr>
              <w:t>4</w:t>
            </w:r>
          </w:p>
          <w:p w:rsidR="005F2736" w:rsidRPr="00B41AAD" w:rsidRDefault="005F2736" w:rsidP="003C6D4F">
            <w:pPr>
              <w:rPr>
                <w:szCs w:val="28"/>
              </w:rPr>
            </w:pPr>
            <w:r w:rsidRPr="00B41AAD">
              <w:rPr>
                <w:szCs w:val="28"/>
              </w:rPr>
              <w:t>4</w:t>
            </w:r>
          </w:p>
          <w:p w:rsidR="005F2736" w:rsidRPr="00B41AAD" w:rsidRDefault="005F2736" w:rsidP="003C6D4F">
            <w:pPr>
              <w:rPr>
                <w:szCs w:val="28"/>
              </w:rPr>
            </w:pPr>
            <w:r w:rsidRPr="00B41AAD">
              <w:rPr>
                <w:szCs w:val="28"/>
              </w:rPr>
              <w:t>4</w:t>
            </w:r>
          </w:p>
          <w:p w:rsidR="005F2736" w:rsidRPr="00B41AAD" w:rsidRDefault="005F2736" w:rsidP="003C6D4F">
            <w:pPr>
              <w:rPr>
                <w:szCs w:val="28"/>
              </w:rPr>
            </w:pPr>
            <w:r w:rsidRPr="00B41AAD">
              <w:rPr>
                <w:szCs w:val="28"/>
              </w:rPr>
              <w:t>4</w:t>
            </w:r>
          </w:p>
          <w:p w:rsidR="005F2736" w:rsidRPr="00B41AAD" w:rsidRDefault="005F2736" w:rsidP="003C6D4F">
            <w:pPr>
              <w:rPr>
                <w:szCs w:val="28"/>
              </w:rPr>
            </w:pPr>
          </w:p>
          <w:p w:rsidR="005F2736" w:rsidRPr="00B41AAD" w:rsidRDefault="005F2736" w:rsidP="003C6D4F">
            <w:pPr>
              <w:rPr>
                <w:szCs w:val="28"/>
              </w:rPr>
            </w:pPr>
            <w:r w:rsidRPr="00B41AAD">
              <w:rPr>
                <w:szCs w:val="28"/>
              </w:rPr>
              <w:t>4</w:t>
            </w:r>
          </w:p>
          <w:p w:rsidR="005F2736" w:rsidRPr="00B41AAD" w:rsidRDefault="005F2736" w:rsidP="003C6D4F">
            <w:pPr>
              <w:rPr>
                <w:szCs w:val="28"/>
              </w:rPr>
            </w:pPr>
          </w:p>
        </w:tc>
      </w:tr>
      <w:tr w:rsidR="002046AA" w:rsidRPr="007C719F" w:rsidTr="006E4326">
        <w:tc>
          <w:tcPr>
            <w:tcW w:w="3510" w:type="dxa"/>
          </w:tcPr>
          <w:p w:rsidR="002046AA" w:rsidRPr="00B41AAD" w:rsidRDefault="002046AA" w:rsidP="00E06072">
            <w:pPr>
              <w:tabs>
                <w:tab w:val="left" w:pos="344"/>
              </w:tabs>
              <w:rPr>
                <w:szCs w:val="28"/>
              </w:rPr>
            </w:pPr>
            <w:r w:rsidRPr="00B41AAD">
              <w:rPr>
                <w:szCs w:val="28"/>
              </w:rPr>
              <w:t>Знать:</w:t>
            </w:r>
          </w:p>
          <w:p w:rsidR="00CB6133" w:rsidRPr="00B41AAD" w:rsidRDefault="00CB6133" w:rsidP="00E06072">
            <w:pPr>
              <w:numPr>
                <w:ilvl w:val="0"/>
                <w:numId w:val="22"/>
              </w:numPr>
              <w:tabs>
                <w:tab w:val="left" w:pos="344"/>
              </w:tabs>
              <w:ind w:left="0" w:firstLine="0"/>
              <w:rPr>
                <w:szCs w:val="28"/>
              </w:rPr>
            </w:pPr>
            <w:r w:rsidRPr="00B41AAD">
              <w:rPr>
                <w:szCs w:val="28"/>
              </w:rPr>
              <w:t>методы организации целостности данных;</w:t>
            </w:r>
          </w:p>
          <w:p w:rsidR="00CB6133" w:rsidRPr="00B41AAD" w:rsidRDefault="00CB6133" w:rsidP="00E06072">
            <w:pPr>
              <w:numPr>
                <w:ilvl w:val="0"/>
                <w:numId w:val="22"/>
              </w:numPr>
              <w:tabs>
                <w:tab w:val="left" w:pos="344"/>
              </w:tabs>
              <w:ind w:left="0" w:firstLine="0"/>
              <w:rPr>
                <w:szCs w:val="28"/>
              </w:rPr>
            </w:pPr>
            <w:r w:rsidRPr="00B41AAD">
              <w:rPr>
                <w:szCs w:val="28"/>
              </w:rPr>
              <w:t>способы контроля доступа к данным и управления привилегиями;</w:t>
            </w:r>
          </w:p>
          <w:p w:rsidR="00CB6133" w:rsidRPr="00B41AAD" w:rsidRDefault="00CB6133" w:rsidP="00E06072">
            <w:pPr>
              <w:numPr>
                <w:ilvl w:val="0"/>
                <w:numId w:val="22"/>
              </w:numPr>
              <w:tabs>
                <w:tab w:val="left" w:pos="344"/>
              </w:tabs>
              <w:ind w:left="0" w:firstLine="0"/>
              <w:rPr>
                <w:szCs w:val="28"/>
              </w:rPr>
            </w:pPr>
            <w:r w:rsidRPr="00B41AAD">
              <w:rPr>
                <w:szCs w:val="28"/>
              </w:rPr>
              <w:lastRenderedPageBreak/>
              <w:t>основные методы и средства защиты данных в базах данных;</w:t>
            </w:r>
          </w:p>
          <w:p w:rsidR="002046AA" w:rsidRPr="001635BC" w:rsidRDefault="002046AA" w:rsidP="00E06072">
            <w:pPr>
              <w:tabs>
                <w:tab w:val="left" w:pos="344"/>
              </w:tabs>
              <w:rPr>
                <w:szCs w:val="28"/>
              </w:rPr>
            </w:pPr>
          </w:p>
        </w:tc>
        <w:tc>
          <w:tcPr>
            <w:tcW w:w="6379" w:type="dxa"/>
            <w:gridSpan w:val="2"/>
          </w:tcPr>
          <w:p w:rsidR="00390E56" w:rsidRPr="00B41AAD" w:rsidRDefault="002046AA" w:rsidP="003C6D4F">
            <w:pPr>
              <w:rPr>
                <w:szCs w:val="28"/>
              </w:rPr>
            </w:pPr>
            <w:r w:rsidRPr="00B41AAD">
              <w:rPr>
                <w:szCs w:val="28"/>
              </w:rPr>
              <w:lastRenderedPageBreak/>
              <w:t xml:space="preserve">Перечень тем, включенных в МДК </w:t>
            </w:r>
          </w:p>
          <w:p w:rsidR="00390E56" w:rsidRPr="00B41AAD" w:rsidRDefault="00390E56" w:rsidP="00390E56">
            <w:pPr>
              <w:rPr>
                <w:szCs w:val="28"/>
              </w:rPr>
            </w:pPr>
            <w:r w:rsidRPr="00B41AAD">
              <w:rPr>
                <w:szCs w:val="28"/>
              </w:rPr>
              <w:t>Основные проблемы и способы защиты</w:t>
            </w:r>
          </w:p>
          <w:p w:rsidR="00390E56" w:rsidRPr="00B41AAD" w:rsidRDefault="00390E56" w:rsidP="00390E56">
            <w:pPr>
              <w:rPr>
                <w:szCs w:val="28"/>
              </w:rPr>
            </w:pPr>
            <w:r w:rsidRPr="00B41AAD">
              <w:rPr>
                <w:szCs w:val="28"/>
              </w:rPr>
              <w:t>Технологические методы защиты</w:t>
            </w:r>
          </w:p>
          <w:p w:rsidR="00390E56" w:rsidRPr="00B41AAD" w:rsidRDefault="00390E56" w:rsidP="00390E56">
            <w:pPr>
              <w:rPr>
                <w:szCs w:val="28"/>
              </w:rPr>
            </w:pPr>
            <w:r w:rsidRPr="00B41AAD">
              <w:rPr>
                <w:szCs w:val="28"/>
              </w:rPr>
              <w:t>Организационные рекомендации по обеспечению безопасности</w:t>
            </w:r>
          </w:p>
          <w:p w:rsidR="00390E56" w:rsidRPr="00B41AAD" w:rsidRDefault="00390E56" w:rsidP="00390E56">
            <w:pPr>
              <w:rPr>
                <w:szCs w:val="28"/>
              </w:rPr>
            </w:pPr>
            <w:r w:rsidRPr="00B41AAD">
              <w:rPr>
                <w:szCs w:val="28"/>
              </w:rPr>
              <w:t>Методы организации целостности данных</w:t>
            </w:r>
          </w:p>
          <w:p w:rsidR="00390E56" w:rsidRPr="00B41AAD" w:rsidRDefault="00390E56" w:rsidP="00390E56">
            <w:pPr>
              <w:rPr>
                <w:szCs w:val="28"/>
              </w:rPr>
            </w:pPr>
            <w:r w:rsidRPr="00B41AAD">
              <w:rPr>
                <w:szCs w:val="28"/>
              </w:rPr>
              <w:lastRenderedPageBreak/>
              <w:t>Способы контроля доступа к данным и управление привилегиями</w:t>
            </w:r>
          </w:p>
          <w:p w:rsidR="00390E56" w:rsidRPr="00B41AAD" w:rsidRDefault="00390E56" w:rsidP="00390E56">
            <w:pPr>
              <w:rPr>
                <w:szCs w:val="28"/>
              </w:rPr>
            </w:pPr>
            <w:r w:rsidRPr="00B41AAD">
              <w:rPr>
                <w:szCs w:val="28"/>
              </w:rPr>
              <w:t>Основные методы и средства защиты данных</w:t>
            </w:r>
          </w:p>
          <w:p w:rsidR="00C85F61" w:rsidRPr="00B41AAD" w:rsidRDefault="00C85F61" w:rsidP="00C85F61">
            <w:pPr>
              <w:rPr>
                <w:szCs w:val="28"/>
              </w:rPr>
            </w:pPr>
            <w:r w:rsidRPr="00B41AAD">
              <w:rPr>
                <w:szCs w:val="28"/>
              </w:rPr>
              <w:t xml:space="preserve">Коммутация. Коммутация каналов. Коммутация сообщений. Коммутация пакетов. Коммутация </w:t>
            </w:r>
            <w:proofErr w:type="spellStart"/>
            <w:r w:rsidRPr="00B41AAD">
              <w:rPr>
                <w:szCs w:val="28"/>
              </w:rPr>
              <w:t>датаграммных</w:t>
            </w:r>
            <w:proofErr w:type="spellEnd"/>
            <w:r w:rsidRPr="00B41AAD">
              <w:rPr>
                <w:szCs w:val="28"/>
              </w:rPr>
              <w:t xml:space="preserve"> пакетов.</w:t>
            </w:r>
          </w:p>
          <w:p w:rsidR="00C85F61" w:rsidRPr="00B41AAD" w:rsidRDefault="00C85F61" w:rsidP="00C85F61">
            <w:pPr>
              <w:rPr>
                <w:szCs w:val="28"/>
              </w:rPr>
            </w:pPr>
            <w:r w:rsidRPr="00B41AAD">
              <w:rPr>
                <w:szCs w:val="28"/>
              </w:rPr>
              <w:t>Коммутация пакетов в виртуальных каналах. Преимущества и недостатки.</w:t>
            </w:r>
          </w:p>
          <w:p w:rsidR="00C85F61" w:rsidRPr="00B41AAD" w:rsidRDefault="00C85F61" w:rsidP="00C85F61">
            <w:pPr>
              <w:rPr>
                <w:szCs w:val="28"/>
              </w:rPr>
            </w:pPr>
            <w:r w:rsidRPr="00B41AAD">
              <w:rPr>
                <w:szCs w:val="28"/>
              </w:rPr>
              <w:t>Выделенные аналоговые и цифровые линии. Архитектура протоколов. Структура связей протокольных модулей.</w:t>
            </w:r>
          </w:p>
          <w:p w:rsidR="00390E56" w:rsidRPr="00B41AAD" w:rsidRDefault="00C85F61" w:rsidP="00C85F61">
            <w:pPr>
              <w:rPr>
                <w:szCs w:val="28"/>
              </w:rPr>
            </w:pPr>
            <w:r w:rsidRPr="00B41AAD">
              <w:rPr>
                <w:szCs w:val="28"/>
              </w:rPr>
              <w:t xml:space="preserve">Потоки данных. Протоколы IP/TCP, IPX/SPX, </w:t>
            </w:r>
            <w:proofErr w:type="spellStart"/>
            <w:r w:rsidRPr="00B41AAD">
              <w:rPr>
                <w:szCs w:val="28"/>
              </w:rPr>
              <w:t>NetBios</w:t>
            </w:r>
            <w:proofErr w:type="spellEnd"/>
          </w:p>
          <w:p w:rsidR="00C85F61" w:rsidRPr="00B41AAD" w:rsidRDefault="00C85F61" w:rsidP="00C85F61">
            <w:pPr>
              <w:rPr>
                <w:szCs w:val="28"/>
              </w:rPr>
            </w:pPr>
            <w:r w:rsidRPr="00B41AAD">
              <w:rPr>
                <w:szCs w:val="28"/>
              </w:rPr>
              <w:t>Доступ к базам данным информационных сетей.</w:t>
            </w:r>
          </w:p>
          <w:p w:rsidR="00C85F61" w:rsidRPr="00B41AAD" w:rsidRDefault="00C85F61" w:rsidP="00C85F61">
            <w:pPr>
              <w:rPr>
                <w:szCs w:val="28"/>
              </w:rPr>
            </w:pPr>
            <w:r w:rsidRPr="00B41AAD">
              <w:rPr>
                <w:szCs w:val="28"/>
              </w:rPr>
              <w:t>Функциональные серверы. Функции и характеристики сетевых операционных систем.</w:t>
            </w:r>
          </w:p>
          <w:p w:rsidR="00C85F61" w:rsidRPr="00B41AAD" w:rsidRDefault="00C85F61" w:rsidP="00C85F61">
            <w:pPr>
              <w:rPr>
                <w:szCs w:val="28"/>
              </w:rPr>
            </w:pPr>
            <w:r w:rsidRPr="00B41AAD">
              <w:rPr>
                <w:szCs w:val="28"/>
              </w:rPr>
              <w:t>Стандарты сопряжения информационных сетей.</w:t>
            </w:r>
          </w:p>
          <w:p w:rsidR="002046AA" w:rsidRPr="00B41AAD" w:rsidRDefault="00C85F61" w:rsidP="00B41AAD">
            <w:pPr>
              <w:rPr>
                <w:szCs w:val="28"/>
              </w:rPr>
            </w:pPr>
            <w:r w:rsidRPr="00B41AAD">
              <w:rPr>
                <w:szCs w:val="28"/>
              </w:rPr>
              <w:t>Основные услуги. Электронная почта. Файловый обмен. Телеконференции и доски объявлений. Информационная система WWW.</w:t>
            </w:r>
          </w:p>
        </w:tc>
        <w:tc>
          <w:tcPr>
            <w:tcW w:w="828" w:type="dxa"/>
          </w:tcPr>
          <w:p w:rsidR="002046AA" w:rsidRPr="00B41AAD" w:rsidRDefault="00C85F61" w:rsidP="003C6D4F">
            <w:pPr>
              <w:rPr>
                <w:szCs w:val="28"/>
              </w:rPr>
            </w:pPr>
            <w:r w:rsidRPr="00B41AAD">
              <w:rPr>
                <w:szCs w:val="28"/>
              </w:rPr>
              <w:lastRenderedPageBreak/>
              <w:t>40</w:t>
            </w:r>
          </w:p>
          <w:p w:rsidR="00390E56" w:rsidRPr="00B41AAD" w:rsidRDefault="00390E56" w:rsidP="003C6D4F">
            <w:pPr>
              <w:rPr>
                <w:szCs w:val="28"/>
              </w:rPr>
            </w:pPr>
            <w:r w:rsidRPr="00B41AAD">
              <w:rPr>
                <w:szCs w:val="28"/>
              </w:rPr>
              <w:t>2</w:t>
            </w:r>
          </w:p>
          <w:p w:rsidR="00390E56" w:rsidRPr="00B41AAD" w:rsidRDefault="009A4FE4" w:rsidP="003C6D4F">
            <w:pPr>
              <w:rPr>
                <w:szCs w:val="28"/>
              </w:rPr>
            </w:pPr>
            <w:r w:rsidRPr="00B41AAD">
              <w:rPr>
                <w:szCs w:val="28"/>
              </w:rPr>
              <w:t>4</w:t>
            </w:r>
          </w:p>
          <w:p w:rsidR="009A4FE4" w:rsidRPr="00B41AAD" w:rsidRDefault="009A4FE4" w:rsidP="003C6D4F">
            <w:pPr>
              <w:rPr>
                <w:szCs w:val="28"/>
              </w:rPr>
            </w:pPr>
          </w:p>
          <w:p w:rsidR="009A4FE4" w:rsidRPr="00B41AAD" w:rsidRDefault="009A4FE4" w:rsidP="003C6D4F">
            <w:pPr>
              <w:rPr>
                <w:szCs w:val="28"/>
              </w:rPr>
            </w:pPr>
            <w:r w:rsidRPr="00B41AAD">
              <w:rPr>
                <w:szCs w:val="28"/>
              </w:rPr>
              <w:t>2</w:t>
            </w:r>
          </w:p>
          <w:p w:rsidR="009A4FE4" w:rsidRPr="00B41AAD" w:rsidRDefault="009A4FE4" w:rsidP="003C6D4F">
            <w:pPr>
              <w:rPr>
                <w:szCs w:val="28"/>
              </w:rPr>
            </w:pPr>
            <w:r w:rsidRPr="00B41AAD">
              <w:rPr>
                <w:szCs w:val="28"/>
              </w:rPr>
              <w:t>4</w:t>
            </w:r>
          </w:p>
          <w:p w:rsidR="009A4FE4" w:rsidRPr="00B41AAD" w:rsidRDefault="009A4FE4" w:rsidP="003C6D4F">
            <w:pPr>
              <w:rPr>
                <w:szCs w:val="28"/>
              </w:rPr>
            </w:pPr>
            <w:r w:rsidRPr="00B41AAD">
              <w:rPr>
                <w:szCs w:val="28"/>
              </w:rPr>
              <w:t>4</w:t>
            </w:r>
          </w:p>
          <w:p w:rsidR="009A4FE4" w:rsidRPr="00B41AAD" w:rsidRDefault="009A4FE4" w:rsidP="003C6D4F">
            <w:pPr>
              <w:rPr>
                <w:szCs w:val="28"/>
              </w:rPr>
            </w:pPr>
          </w:p>
          <w:p w:rsidR="009A4FE4" w:rsidRPr="00B41AAD" w:rsidRDefault="009A4FE4" w:rsidP="003C6D4F">
            <w:pPr>
              <w:rPr>
                <w:szCs w:val="28"/>
              </w:rPr>
            </w:pPr>
            <w:r w:rsidRPr="00B41AAD">
              <w:rPr>
                <w:szCs w:val="28"/>
              </w:rPr>
              <w:t>4</w:t>
            </w:r>
          </w:p>
          <w:p w:rsidR="00C85F61" w:rsidRPr="00B41AAD" w:rsidRDefault="00C85F61" w:rsidP="003C6D4F">
            <w:pPr>
              <w:rPr>
                <w:szCs w:val="28"/>
              </w:rPr>
            </w:pPr>
            <w:r w:rsidRPr="00B41AAD">
              <w:rPr>
                <w:szCs w:val="28"/>
              </w:rPr>
              <w:t>2</w:t>
            </w:r>
          </w:p>
          <w:p w:rsidR="00C85F61" w:rsidRPr="00B41AAD" w:rsidRDefault="00C85F61" w:rsidP="003C6D4F">
            <w:pPr>
              <w:rPr>
                <w:szCs w:val="28"/>
              </w:rPr>
            </w:pPr>
          </w:p>
          <w:p w:rsidR="00C85F61" w:rsidRPr="00B41AAD" w:rsidRDefault="00C85F61" w:rsidP="003C6D4F">
            <w:pPr>
              <w:rPr>
                <w:szCs w:val="28"/>
              </w:rPr>
            </w:pPr>
          </w:p>
          <w:p w:rsidR="00C85F61" w:rsidRPr="00B41AAD" w:rsidRDefault="00C85F61" w:rsidP="003C6D4F">
            <w:pPr>
              <w:rPr>
                <w:szCs w:val="28"/>
              </w:rPr>
            </w:pPr>
            <w:r w:rsidRPr="00B41AAD">
              <w:rPr>
                <w:szCs w:val="28"/>
              </w:rPr>
              <w:t>2</w:t>
            </w:r>
          </w:p>
          <w:p w:rsidR="00C85F61" w:rsidRPr="00B41AAD" w:rsidRDefault="00C85F61" w:rsidP="003C6D4F">
            <w:pPr>
              <w:rPr>
                <w:szCs w:val="28"/>
              </w:rPr>
            </w:pPr>
          </w:p>
          <w:p w:rsidR="00C85F61" w:rsidRPr="00B41AAD" w:rsidRDefault="00C85F61" w:rsidP="003C6D4F">
            <w:pPr>
              <w:rPr>
                <w:szCs w:val="28"/>
              </w:rPr>
            </w:pPr>
            <w:r w:rsidRPr="00B41AAD">
              <w:rPr>
                <w:szCs w:val="28"/>
              </w:rPr>
              <w:t>2</w:t>
            </w:r>
          </w:p>
          <w:p w:rsidR="00C85F61" w:rsidRPr="00B41AAD" w:rsidRDefault="00C85F61" w:rsidP="003C6D4F">
            <w:pPr>
              <w:rPr>
                <w:szCs w:val="28"/>
              </w:rPr>
            </w:pPr>
          </w:p>
          <w:p w:rsidR="00C85F61" w:rsidRPr="00B41AAD" w:rsidRDefault="00C85F61" w:rsidP="003C6D4F">
            <w:pPr>
              <w:rPr>
                <w:szCs w:val="28"/>
              </w:rPr>
            </w:pPr>
          </w:p>
          <w:p w:rsidR="00C85F61" w:rsidRPr="00B41AAD" w:rsidRDefault="00C85F61" w:rsidP="003C6D4F">
            <w:pPr>
              <w:rPr>
                <w:szCs w:val="28"/>
              </w:rPr>
            </w:pPr>
            <w:r w:rsidRPr="00B41AAD">
              <w:rPr>
                <w:szCs w:val="28"/>
              </w:rPr>
              <w:t>2</w:t>
            </w:r>
          </w:p>
          <w:p w:rsidR="00C85F61" w:rsidRPr="00B41AAD" w:rsidRDefault="00C85F61" w:rsidP="003C6D4F">
            <w:pPr>
              <w:rPr>
                <w:szCs w:val="28"/>
              </w:rPr>
            </w:pPr>
            <w:r w:rsidRPr="00B41AAD">
              <w:rPr>
                <w:szCs w:val="28"/>
              </w:rPr>
              <w:t>2</w:t>
            </w:r>
          </w:p>
          <w:p w:rsidR="00C85F61" w:rsidRPr="00B41AAD" w:rsidRDefault="00C85F61" w:rsidP="003C6D4F">
            <w:pPr>
              <w:rPr>
                <w:szCs w:val="28"/>
              </w:rPr>
            </w:pPr>
            <w:r w:rsidRPr="00B41AAD">
              <w:rPr>
                <w:szCs w:val="28"/>
              </w:rPr>
              <w:t>2</w:t>
            </w:r>
          </w:p>
          <w:p w:rsidR="00C85F61" w:rsidRPr="00B41AAD" w:rsidRDefault="00C85F61" w:rsidP="003C6D4F">
            <w:pPr>
              <w:rPr>
                <w:szCs w:val="28"/>
              </w:rPr>
            </w:pPr>
          </w:p>
          <w:p w:rsidR="00C85F61" w:rsidRPr="00B41AAD" w:rsidRDefault="00C85F61" w:rsidP="003C6D4F">
            <w:pPr>
              <w:rPr>
                <w:szCs w:val="28"/>
              </w:rPr>
            </w:pPr>
            <w:r w:rsidRPr="00B41AAD">
              <w:rPr>
                <w:szCs w:val="28"/>
              </w:rPr>
              <w:t>2</w:t>
            </w:r>
          </w:p>
          <w:p w:rsidR="00C85F61" w:rsidRPr="00B41AAD" w:rsidRDefault="00C85F61" w:rsidP="003C6D4F">
            <w:pPr>
              <w:rPr>
                <w:szCs w:val="28"/>
              </w:rPr>
            </w:pPr>
            <w:r w:rsidRPr="00B41AAD">
              <w:rPr>
                <w:szCs w:val="28"/>
              </w:rPr>
              <w:t>4</w:t>
            </w:r>
          </w:p>
        </w:tc>
      </w:tr>
      <w:tr w:rsidR="002046AA" w:rsidRPr="007C719F" w:rsidTr="006E4326">
        <w:tc>
          <w:tcPr>
            <w:tcW w:w="9889" w:type="dxa"/>
            <w:gridSpan w:val="3"/>
          </w:tcPr>
          <w:p w:rsidR="002046AA" w:rsidRPr="00B41AAD" w:rsidRDefault="002046AA" w:rsidP="003C6D4F">
            <w:pPr>
              <w:jc w:val="center"/>
              <w:rPr>
                <w:szCs w:val="28"/>
              </w:rPr>
            </w:pPr>
            <w:r w:rsidRPr="00B41AAD">
              <w:rPr>
                <w:szCs w:val="28"/>
              </w:rPr>
              <w:lastRenderedPageBreak/>
              <w:t>Самостоятельная работа</w:t>
            </w:r>
          </w:p>
          <w:p w:rsidR="002046AA" w:rsidRPr="00B41AAD" w:rsidRDefault="002046AA" w:rsidP="003C6D4F">
            <w:pPr>
              <w:rPr>
                <w:rFonts w:eastAsia="Calibri"/>
                <w:szCs w:val="28"/>
              </w:rPr>
            </w:pPr>
            <w:r w:rsidRPr="00B41AAD">
              <w:rPr>
                <w:rFonts w:eastAsia="Calibri"/>
                <w:szCs w:val="28"/>
              </w:rPr>
              <w:t>Тематика самостоятельной работы:</w:t>
            </w:r>
          </w:p>
          <w:p w:rsidR="005F2736" w:rsidRPr="00B41AAD" w:rsidRDefault="005F2736" w:rsidP="005F2736">
            <w:pPr>
              <w:rPr>
                <w:rFonts w:eastAsia="Calibri"/>
                <w:szCs w:val="28"/>
              </w:rPr>
            </w:pPr>
            <w:r w:rsidRPr="00B41AAD">
              <w:rPr>
                <w:rFonts w:eastAsia="Calibri"/>
                <w:szCs w:val="28"/>
              </w:rPr>
              <w:t>Систематическая проработка конспектов заня</w:t>
            </w:r>
            <w:r w:rsidR="00943B37">
              <w:rPr>
                <w:rFonts w:eastAsia="Calibri"/>
                <w:szCs w:val="28"/>
              </w:rPr>
              <w:t>тий, учебной и специальной лите</w:t>
            </w:r>
            <w:r w:rsidRPr="00B41AAD">
              <w:rPr>
                <w:rFonts w:eastAsia="Calibri"/>
                <w:szCs w:val="28"/>
              </w:rPr>
              <w:t>ратуры</w:t>
            </w:r>
          </w:p>
          <w:p w:rsidR="005F2736" w:rsidRPr="00B41AAD" w:rsidRDefault="005F2736" w:rsidP="005F2736">
            <w:pPr>
              <w:rPr>
                <w:rFonts w:eastAsia="Calibri"/>
                <w:i/>
                <w:szCs w:val="28"/>
              </w:rPr>
            </w:pPr>
            <w:r w:rsidRPr="00B41AAD">
              <w:rPr>
                <w:rFonts w:eastAsia="Calibri"/>
                <w:szCs w:val="28"/>
              </w:rPr>
              <w:t>Подготовка к практическим  работам, оформление практических  работ и подг</w:t>
            </w:r>
            <w:r w:rsidR="00943B37">
              <w:rPr>
                <w:rFonts w:eastAsia="Calibri"/>
                <w:szCs w:val="28"/>
              </w:rPr>
              <w:t>о</w:t>
            </w:r>
            <w:r w:rsidRPr="00B41AAD">
              <w:rPr>
                <w:rFonts w:eastAsia="Calibri"/>
                <w:szCs w:val="28"/>
              </w:rPr>
              <w:t>товка к защите</w:t>
            </w:r>
            <w:r w:rsidRPr="00B41AAD">
              <w:rPr>
                <w:rFonts w:eastAsia="Calibri"/>
                <w:i/>
                <w:szCs w:val="28"/>
              </w:rPr>
              <w:t xml:space="preserve"> </w:t>
            </w:r>
          </w:p>
          <w:p w:rsidR="00C41E4B" w:rsidRPr="00B41AAD" w:rsidRDefault="00C41E4B" w:rsidP="00C41E4B">
            <w:pPr>
              <w:rPr>
                <w:rFonts w:eastAsia="Calibri"/>
                <w:szCs w:val="28"/>
              </w:rPr>
            </w:pPr>
            <w:r w:rsidRPr="00B41AAD">
              <w:rPr>
                <w:rFonts w:eastAsia="Calibri"/>
                <w:szCs w:val="28"/>
              </w:rPr>
              <w:t>Подготовка понятийного словаря</w:t>
            </w:r>
          </w:p>
          <w:p w:rsidR="005F2736" w:rsidRPr="00B41AAD" w:rsidRDefault="005F2736" w:rsidP="005F2736">
            <w:pPr>
              <w:rPr>
                <w:rFonts w:eastAsia="Calibri"/>
                <w:i/>
                <w:szCs w:val="28"/>
              </w:rPr>
            </w:pPr>
            <w:r w:rsidRPr="00B41AAD">
              <w:rPr>
                <w:rFonts w:eastAsia="Calibri"/>
                <w:i/>
                <w:szCs w:val="28"/>
              </w:rPr>
              <w:t>Написание реферата по темам:</w:t>
            </w:r>
          </w:p>
          <w:p w:rsidR="00C41E4B" w:rsidRPr="00B41AAD" w:rsidRDefault="00C41E4B" w:rsidP="00C41E4B">
            <w:pPr>
              <w:numPr>
                <w:ilvl w:val="0"/>
                <w:numId w:val="38"/>
              </w:numPr>
              <w:ind w:hanging="720"/>
              <w:rPr>
                <w:rFonts w:eastAsia="Calibri"/>
                <w:i/>
                <w:szCs w:val="28"/>
              </w:rPr>
            </w:pPr>
            <w:r w:rsidRPr="00B41AAD">
              <w:rPr>
                <w:rFonts w:eastAsia="Calibri"/>
                <w:i/>
                <w:szCs w:val="28"/>
              </w:rPr>
              <w:t>«Современные сетевые технологии»</w:t>
            </w:r>
          </w:p>
          <w:p w:rsidR="00C41E4B" w:rsidRPr="00B41AAD" w:rsidRDefault="00C41E4B" w:rsidP="00C41E4B">
            <w:pPr>
              <w:rPr>
                <w:rFonts w:eastAsia="Calibri"/>
                <w:i/>
                <w:szCs w:val="28"/>
              </w:rPr>
            </w:pPr>
            <w:r w:rsidRPr="00B41AAD">
              <w:rPr>
                <w:rFonts w:eastAsia="Calibri"/>
                <w:i/>
                <w:szCs w:val="28"/>
              </w:rPr>
              <w:t>2.</w:t>
            </w:r>
            <w:r w:rsidRPr="00B41AAD">
              <w:rPr>
                <w:rFonts w:eastAsia="Calibri"/>
                <w:i/>
                <w:szCs w:val="28"/>
              </w:rPr>
              <w:tab/>
              <w:t>«Виды протоколов межсетевого взаимодействия»</w:t>
            </w:r>
          </w:p>
          <w:p w:rsidR="002046AA" w:rsidRPr="00B41AAD" w:rsidRDefault="00C41E4B" w:rsidP="001635BC">
            <w:pPr>
              <w:rPr>
                <w:szCs w:val="28"/>
              </w:rPr>
            </w:pPr>
            <w:r w:rsidRPr="00B41AAD">
              <w:rPr>
                <w:rFonts w:eastAsia="Calibri"/>
                <w:i/>
                <w:szCs w:val="28"/>
              </w:rPr>
              <w:t>3.</w:t>
            </w:r>
            <w:r w:rsidRPr="00B41AAD">
              <w:rPr>
                <w:rFonts w:eastAsia="Calibri"/>
                <w:i/>
                <w:szCs w:val="28"/>
              </w:rPr>
              <w:tab/>
              <w:t>«Коммутаторы и маршрутизаторы. Отличия».</w:t>
            </w:r>
          </w:p>
        </w:tc>
        <w:tc>
          <w:tcPr>
            <w:tcW w:w="828" w:type="dxa"/>
          </w:tcPr>
          <w:p w:rsidR="002046AA" w:rsidRPr="00B41AAD" w:rsidRDefault="00B41AAD" w:rsidP="003C6D4F">
            <w:pPr>
              <w:rPr>
                <w:rFonts w:eastAsia="Calibri"/>
                <w:szCs w:val="28"/>
              </w:rPr>
            </w:pPr>
            <w:r w:rsidRPr="00B41AAD">
              <w:rPr>
                <w:rFonts w:eastAsia="Calibri"/>
                <w:szCs w:val="28"/>
              </w:rPr>
              <w:t>30</w:t>
            </w:r>
          </w:p>
        </w:tc>
      </w:tr>
      <w:tr w:rsidR="002046AA" w:rsidRPr="007C719F" w:rsidTr="006E4326">
        <w:tc>
          <w:tcPr>
            <w:tcW w:w="9889" w:type="dxa"/>
            <w:gridSpan w:val="3"/>
          </w:tcPr>
          <w:p w:rsidR="002046AA" w:rsidRPr="007C719F" w:rsidRDefault="002046AA" w:rsidP="009E1B6B">
            <w:pPr>
              <w:jc w:val="center"/>
              <w:rPr>
                <w:szCs w:val="28"/>
                <w:highlight w:val="yellow"/>
              </w:rPr>
            </w:pPr>
          </w:p>
        </w:tc>
        <w:tc>
          <w:tcPr>
            <w:tcW w:w="828" w:type="dxa"/>
          </w:tcPr>
          <w:p w:rsidR="002046AA" w:rsidRPr="007C719F" w:rsidRDefault="002046AA" w:rsidP="00170AFC">
            <w:pPr>
              <w:rPr>
                <w:rFonts w:eastAsia="Calibri"/>
                <w:szCs w:val="28"/>
                <w:highlight w:val="yellow"/>
              </w:rPr>
            </w:pPr>
          </w:p>
        </w:tc>
      </w:tr>
    </w:tbl>
    <w:p w:rsidR="007375F9" w:rsidRPr="007C719F" w:rsidRDefault="007375F9" w:rsidP="005401FF">
      <w:pPr>
        <w:ind w:left="360"/>
        <w:jc w:val="center"/>
        <w:rPr>
          <w:b/>
          <w:color w:val="000000"/>
          <w:spacing w:val="6"/>
          <w:sz w:val="28"/>
          <w:highlight w:val="yellow"/>
        </w:rPr>
      </w:pPr>
    </w:p>
    <w:p w:rsidR="004326A9" w:rsidRPr="007C719F" w:rsidRDefault="004326A9" w:rsidP="00D12548">
      <w:pPr>
        <w:jc w:val="center"/>
        <w:rPr>
          <w:rFonts w:eastAsia="TimesNewRoman"/>
          <w:b/>
          <w:sz w:val="28"/>
          <w:highlight w:val="yellow"/>
        </w:rPr>
      </w:pPr>
    </w:p>
    <w:p w:rsidR="00D744D9" w:rsidRPr="00AE1CFD" w:rsidRDefault="004F7560" w:rsidP="00AE1CFD">
      <w:pPr>
        <w:jc w:val="center"/>
        <w:rPr>
          <w:rFonts w:eastAsia="TimesNewRoman"/>
          <w:b/>
          <w:sz w:val="28"/>
        </w:rPr>
      </w:pPr>
      <w:r w:rsidRPr="00AE1CFD">
        <w:rPr>
          <w:rFonts w:eastAsia="TimesNewRoman"/>
          <w:b/>
          <w:sz w:val="28"/>
          <w:highlight w:val="yellow"/>
        </w:rPr>
        <w:br w:type="page"/>
      </w:r>
      <w:r w:rsidR="00AE1CFD" w:rsidRPr="00AE1CFD">
        <w:rPr>
          <w:rFonts w:eastAsia="TimesNewRoman"/>
          <w:b/>
          <w:sz w:val="28"/>
        </w:rPr>
        <w:lastRenderedPageBreak/>
        <w:t xml:space="preserve">7. </w:t>
      </w:r>
      <w:r w:rsidR="00D12548" w:rsidRPr="00AE1CFD">
        <w:rPr>
          <w:rFonts w:eastAsia="TimesNewRoman"/>
          <w:b/>
          <w:sz w:val="28"/>
        </w:rPr>
        <w:t xml:space="preserve">ЛИСТ ИЗМЕНЕНИЙ И ДОПОЛНЕНИЙ, ВНЕСЕННЫХ </w:t>
      </w:r>
    </w:p>
    <w:p w:rsidR="00D12548" w:rsidRPr="00B41AAD" w:rsidRDefault="00D12548" w:rsidP="00D12548">
      <w:pPr>
        <w:jc w:val="center"/>
        <w:rPr>
          <w:rFonts w:eastAsia="TimesNewRoman"/>
          <w:b/>
          <w:sz w:val="28"/>
        </w:rPr>
      </w:pPr>
      <w:r w:rsidRPr="00B41AAD">
        <w:rPr>
          <w:rFonts w:eastAsia="TimesNewRoman"/>
          <w:b/>
          <w:sz w:val="28"/>
        </w:rPr>
        <w:t xml:space="preserve">В </w:t>
      </w:r>
      <w:r w:rsidR="00D744D9" w:rsidRPr="00B41AAD">
        <w:rPr>
          <w:rFonts w:eastAsia="TimesNewRoman"/>
          <w:b/>
          <w:sz w:val="28"/>
        </w:rPr>
        <w:t xml:space="preserve"> </w:t>
      </w:r>
      <w:r w:rsidRPr="00B41AAD">
        <w:rPr>
          <w:rFonts w:eastAsia="TimesNewRoman"/>
          <w:b/>
          <w:sz w:val="28"/>
        </w:rPr>
        <w:t>РАБОЧУЮ ПРОГРАММУ</w:t>
      </w:r>
    </w:p>
    <w:p w:rsidR="00D12548" w:rsidRPr="00B41AAD" w:rsidRDefault="00D12548" w:rsidP="00D12548">
      <w:pPr>
        <w:jc w:val="center"/>
        <w:rPr>
          <w:rFonts w:eastAsia="TimesNewRoman"/>
          <w:sz w:val="28"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95"/>
        <w:gridCol w:w="4819"/>
      </w:tblGrid>
      <w:tr w:rsidR="00D12548" w:rsidRPr="00B41AAD">
        <w:trPr>
          <w:trHeight w:val="20"/>
        </w:trPr>
        <w:tc>
          <w:tcPr>
            <w:tcW w:w="10314" w:type="dxa"/>
            <w:gridSpan w:val="2"/>
          </w:tcPr>
          <w:p w:rsidR="00D12548" w:rsidRPr="00B41AAD" w:rsidRDefault="00D12548" w:rsidP="00450340">
            <w:r w:rsidRPr="00B41AAD">
              <w:t xml:space="preserve">№ изменения,  дата внесения изменения; № страницы с изменением; </w:t>
            </w:r>
          </w:p>
          <w:p w:rsidR="00D12548" w:rsidRPr="00B41AAD" w:rsidRDefault="00D12548" w:rsidP="00590308">
            <w:pPr>
              <w:jc w:val="right"/>
              <w:rPr>
                <w:i/>
              </w:rPr>
            </w:pPr>
            <w:r w:rsidRPr="00B41AAD">
              <w:rPr>
                <w:i/>
              </w:rPr>
              <w:t>.</w:t>
            </w:r>
          </w:p>
        </w:tc>
      </w:tr>
      <w:tr w:rsidR="00D12548" w:rsidRPr="00B41AAD">
        <w:trPr>
          <w:trHeight w:val="20"/>
        </w:trPr>
        <w:tc>
          <w:tcPr>
            <w:tcW w:w="5495" w:type="dxa"/>
          </w:tcPr>
          <w:p w:rsidR="00D12548" w:rsidRPr="00B41AAD" w:rsidRDefault="00D12548" w:rsidP="00590308">
            <w:pPr>
              <w:jc w:val="center"/>
              <w:rPr>
                <w:b/>
              </w:rPr>
            </w:pPr>
            <w:r w:rsidRPr="00B41AAD">
              <w:rPr>
                <w:b/>
              </w:rPr>
              <w:t>БЫЛО</w:t>
            </w:r>
          </w:p>
          <w:p w:rsidR="00D12548" w:rsidRPr="00B41AAD" w:rsidRDefault="00D12548" w:rsidP="00590308">
            <w:pPr>
              <w:jc w:val="center"/>
              <w:rPr>
                <w:b/>
              </w:rPr>
            </w:pPr>
          </w:p>
          <w:p w:rsidR="00D12548" w:rsidRPr="00B41AAD" w:rsidRDefault="00D12548" w:rsidP="00590308">
            <w:pPr>
              <w:jc w:val="center"/>
              <w:rPr>
                <w:b/>
              </w:rPr>
            </w:pPr>
          </w:p>
          <w:p w:rsidR="00D12548" w:rsidRPr="00B41AAD" w:rsidRDefault="00D12548" w:rsidP="00590308">
            <w:pPr>
              <w:jc w:val="center"/>
              <w:rPr>
                <w:b/>
              </w:rPr>
            </w:pPr>
          </w:p>
        </w:tc>
        <w:tc>
          <w:tcPr>
            <w:tcW w:w="4819" w:type="dxa"/>
          </w:tcPr>
          <w:p w:rsidR="00D12548" w:rsidRPr="00B41AAD" w:rsidRDefault="00D12548" w:rsidP="00590308">
            <w:pPr>
              <w:jc w:val="center"/>
              <w:rPr>
                <w:b/>
              </w:rPr>
            </w:pPr>
            <w:r w:rsidRPr="00B41AAD">
              <w:rPr>
                <w:b/>
              </w:rPr>
              <w:t>СТАЛО</w:t>
            </w:r>
          </w:p>
          <w:p w:rsidR="00D12548" w:rsidRPr="00B41AAD" w:rsidRDefault="00D12548" w:rsidP="00590308">
            <w:pPr>
              <w:jc w:val="center"/>
              <w:rPr>
                <w:b/>
              </w:rPr>
            </w:pPr>
          </w:p>
          <w:p w:rsidR="00D12548" w:rsidRPr="00B41AAD" w:rsidRDefault="00D12548" w:rsidP="00590308">
            <w:pPr>
              <w:jc w:val="center"/>
              <w:rPr>
                <w:b/>
              </w:rPr>
            </w:pPr>
          </w:p>
        </w:tc>
      </w:tr>
      <w:tr w:rsidR="00D12548" w:rsidRPr="00B41AAD">
        <w:trPr>
          <w:trHeight w:val="20"/>
        </w:trPr>
        <w:tc>
          <w:tcPr>
            <w:tcW w:w="10314" w:type="dxa"/>
            <w:gridSpan w:val="2"/>
          </w:tcPr>
          <w:p w:rsidR="00D12548" w:rsidRPr="00B41AAD" w:rsidRDefault="00D12548" w:rsidP="00450340">
            <w:r w:rsidRPr="00B41AAD">
              <w:t>Основание:</w:t>
            </w:r>
          </w:p>
          <w:p w:rsidR="00D12548" w:rsidRPr="00B41AAD" w:rsidRDefault="00D12548" w:rsidP="00450340"/>
          <w:p w:rsidR="00D12548" w:rsidRPr="00B41AAD" w:rsidRDefault="00D12548" w:rsidP="00450340">
            <w:r w:rsidRPr="00B41AAD">
              <w:t>Подпись лица внесшего изменения</w:t>
            </w:r>
          </w:p>
          <w:p w:rsidR="00D12548" w:rsidRPr="00B41AAD" w:rsidRDefault="00D12548" w:rsidP="00590308">
            <w:pPr>
              <w:jc w:val="center"/>
              <w:rPr>
                <w:b/>
              </w:rPr>
            </w:pPr>
          </w:p>
        </w:tc>
      </w:tr>
    </w:tbl>
    <w:p w:rsidR="00A21EB2" w:rsidRPr="00F21940" w:rsidRDefault="00D12548" w:rsidP="00A21EB2">
      <w:pPr>
        <w:spacing w:after="200" w:line="276" w:lineRule="auto"/>
        <w:rPr>
          <w:sz w:val="28"/>
          <w:szCs w:val="28"/>
        </w:rPr>
      </w:pPr>
      <w:r w:rsidRPr="00F21940">
        <w:rPr>
          <w:sz w:val="28"/>
          <w:szCs w:val="28"/>
        </w:rPr>
        <w:br w:type="page"/>
      </w:r>
    </w:p>
    <w:p w:rsidR="00A21EB2" w:rsidRPr="007C719F" w:rsidRDefault="00A21EB2" w:rsidP="00A21EB2">
      <w:pPr>
        <w:spacing w:after="200" w:line="276" w:lineRule="auto"/>
        <w:jc w:val="center"/>
        <w:rPr>
          <w:b/>
          <w:sz w:val="28"/>
          <w:szCs w:val="28"/>
          <w:highlight w:val="yellow"/>
        </w:rPr>
      </w:pPr>
    </w:p>
    <w:p w:rsidR="00A21EB2" w:rsidRPr="00B41AAD" w:rsidRDefault="00AE1CFD" w:rsidP="00B41AA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Толстихина Е.И.</w:t>
      </w:r>
    </w:p>
    <w:p w:rsidR="00B41AAD" w:rsidRPr="00B41AAD" w:rsidRDefault="00B41AAD" w:rsidP="00B41AAD">
      <w:pPr>
        <w:jc w:val="center"/>
        <w:rPr>
          <w:b/>
          <w:sz w:val="28"/>
          <w:szCs w:val="28"/>
        </w:rPr>
      </w:pPr>
      <w:r w:rsidRPr="00B41AAD">
        <w:rPr>
          <w:b/>
          <w:sz w:val="28"/>
          <w:szCs w:val="28"/>
        </w:rPr>
        <w:t>Кривоногова Л.М</w:t>
      </w:r>
    </w:p>
    <w:p w:rsidR="006C2ED8" w:rsidRPr="00AE1CFD" w:rsidRDefault="00B41AAD" w:rsidP="00A21EB2">
      <w:pPr>
        <w:spacing w:after="200" w:line="276" w:lineRule="auto"/>
        <w:jc w:val="center"/>
        <w:rPr>
          <w:b/>
          <w:sz w:val="28"/>
          <w:szCs w:val="28"/>
        </w:rPr>
      </w:pPr>
      <w:r w:rsidRPr="00AE1CFD">
        <w:rPr>
          <w:b/>
          <w:sz w:val="28"/>
          <w:szCs w:val="28"/>
        </w:rPr>
        <w:t xml:space="preserve"> </w:t>
      </w:r>
    </w:p>
    <w:p w:rsidR="00EC74C8" w:rsidRPr="00BD3FB7" w:rsidRDefault="00EC74C8" w:rsidP="00EC74C8">
      <w:pPr>
        <w:jc w:val="center"/>
        <w:rPr>
          <w:bCs/>
          <w:lang w:eastAsia="ru-RU"/>
        </w:rPr>
      </w:pPr>
      <w:r w:rsidRPr="00BD3FB7">
        <w:rPr>
          <w:bCs/>
          <w:lang w:eastAsia="ru-RU"/>
        </w:rPr>
        <w:t>МИНИСТЕРСТВО ОБРАЗОВАНИЯ, НАУКИ И МОЛОДЕЖНОЙ ПОЛИТИКИ</w:t>
      </w:r>
    </w:p>
    <w:p w:rsidR="00EC74C8" w:rsidRPr="00BD3FB7" w:rsidRDefault="00EC74C8" w:rsidP="00EC74C8">
      <w:pPr>
        <w:jc w:val="center"/>
        <w:rPr>
          <w:bCs/>
          <w:lang w:eastAsia="ru-RU"/>
        </w:rPr>
      </w:pPr>
      <w:r w:rsidRPr="00BD3FB7">
        <w:rPr>
          <w:bCs/>
          <w:lang w:eastAsia="ru-RU"/>
        </w:rPr>
        <w:t>КРАСНОДАРСКОГО КРАЯ</w:t>
      </w:r>
    </w:p>
    <w:p w:rsidR="00EC74C8" w:rsidRPr="00BD3FB7" w:rsidRDefault="00EC74C8" w:rsidP="00EC74C8">
      <w:pPr>
        <w:jc w:val="center"/>
        <w:rPr>
          <w:b/>
          <w:bCs/>
          <w:lang w:eastAsia="ru-RU"/>
        </w:rPr>
      </w:pPr>
    </w:p>
    <w:p w:rsidR="00EC74C8" w:rsidRPr="00BD3FB7" w:rsidRDefault="00EC74C8" w:rsidP="00EC74C8">
      <w:pPr>
        <w:jc w:val="center"/>
        <w:rPr>
          <w:sz w:val="28"/>
          <w:lang w:eastAsia="ru-RU"/>
        </w:rPr>
      </w:pPr>
      <w:r w:rsidRPr="00BD3FB7">
        <w:rPr>
          <w:b/>
          <w:bCs/>
          <w:lang w:eastAsia="ru-RU"/>
        </w:rPr>
        <w:t>ГОСУДАРСТВЕННОЕ АВТОНОМНОЕ ПРОФЕССИОНАЛЬНОЕ ОБРАЗОВАТЕЛЬНОЕ УЧРЕЖДЕНИЕ  КРАСНОДАРСКОГО КРАЯ</w:t>
      </w:r>
    </w:p>
    <w:p w:rsidR="00EC74C8" w:rsidRPr="00BD3FB7" w:rsidRDefault="00EC74C8" w:rsidP="00EC74C8">
      <w:pPr>
        <w:keepNext/>
        <w:jc w:val="center"/>
        <w:outlineLvl w:val="3"/>
        <w:rPr>
          <w:b/>
          <w:bCs/>
          <w:lang w:eastAsia="ru-RU"/>
        </w:rPr>
      </w:pPr>
      <w:r w:rsidRPr="00BD3FB7">
        <w:rPr>
          <w:b/>
          <w:bCs/>
          <w:lang w:eastAsia="ru-RU"/>
        </w:rPr>
        <w:t xml:space="preserve"> </w:t>
      </w:r>
    </w:p>
    <w:p w:rsidR="00EC74C8" w:rsidRPr="00BD3FB7" w:rsidRDefault="00EC74C8" w:rsidP="00EC74C8">
      <w:pPr>
        <w:jc w:val="center"/>
        <w:rPr>
          <w:b/>
          <w:bCs/>
          <w:lang w:eastAsia="ru-RU"/>
        </w:rPr>
      </w:pPr>
      <w:r w:rsidRPr="00BD3FB7">
        <w:rPr>
          <w:b/>
          <w:bCs/>
          <w:lang w:eastAsia="ru-RU"/>
        </w:rPr>
        <w:t>«КРАСНОДАРСКИЙ ГУМАНИТАРНО-ТЕХНОЛОГИЧЕСКИЙ КОЛЛЕДЖ»</w:t>
      </w:r>
    </w:p>
    <w:p w:rsidR="00EC74C8" w:rsidRPr="00BD3FB7" w:rsidRDefault="00EC74C8" w:rsidP="00EC74C8">
      <w:pPr>
        <w:ind w:left="-240" w:firstLine="240"/>
        <w:jc w:val="center"/>
        <w:rPr>
          <w:b/>
          <w:spacing w:val="-12"/>
          <w:sz w:val="28"/>
          <w:szCs w:val="28"/>
        </w:rPr>
      </w:pPr>
    </w:p>
    <w:p w:rsidR="00EC74C8" w:rsidRPr="00BD3FB7" w:rsidRDefault="00EC74C8" w:rsidP="00EC74C8">
      <w:pPr>
        <w:jc w:val="right"/>
        <w:rPr>
          <w:sz w:val="28"/>
          <w:szCs w:val="28"/>
        </w:rPr>
      </w:pPr>
    </w:p>
    <w:p w:rsidR="00EC74C8" w:rsidRPr="00BD3FB7" w:rsidRDefault="00EC74C8" w:rsidP="00EC74C8">
      <w:pPr>
        <w:jc w:val="right"/>
        <w:rPr>
          <w:sz w:val="28"/>
          <w:szCs w:val="28"/>
        </w:rPr>
      </w:pPr>
    </w:p>
    <w:p w:rsidR="00EC74C8" w:rsidRPr="006E4326" w:rsidRDefault="00EC74C8" w:rsidP="00EC74C8">
      <w:pPr>
        <w:jc w:val="right"/>
        <w:rPr>
          <w:sz w:val="28"/>
          <w:szCs w:val="28"/>
        </w:rPr>
      </w:pPr>
    </w:p>
    <w:p w:rsidR="00EC74C8" w:rsidRPr="00BD3FB7" w:rsidRDefault="00EC74C8" w:rsidP="00EC74C8">
      <w:pPr>
        <w:rPr>
          <w:sz w:val="28"/>
          <w:szCs w:val="28"/>
        </w:rPr>
      </w:pPr>
    </w:p>
    <w:p w:rsidR="00EC74C8" w:rsidRPr="00BD3FB7" w:rsidRDefault="00EC74C8" w:rsidP="00EC74C8">
      <w:pPr>
        <w:jc w:val="center"/>
        <w:rPr>
          <w:b/>
          <w:sz w:val="28"/>
          <w:szCs w:val="28"/>
        </w:rPr>
      </w:pPr>
    </w:p>
    <w:p w:rsidR="00EC74C8" w:rsidRPr="00BD3FB7" w:rsidRDefault="00EC74C8" w:rsidP="00EC74C8">
      <w:pPr>
        <w:jc w:val="center"/>
        <w:rPr>
          <w:b/>
          <w:sz w:val="28"/>
          <w:szCs w:val="28"/>
        </w:rPr>
      </w:pPr>
    </w:p>
    <w:p w:rsidR="00EC74C8" w:rsidRPr="00BD3FB7" w:rsidRDefault="00EC74C8" w:rsidP="00EC74C8">
      <w:pPr>
        <w:jc w:val="center"/>
        <w:rPr>
          <w:b/>
          <w:sz w:val="28"/>
          <w:szCs w:val="28"/>
        </w:rPr>
      </w:pPr>
      <w:r w:rsidRPr="00BD3FB7">
        <w:rPr>
          <w:b/>
          <w:sz w:val="28"/>
          <w:szCs w:val="28"/>
        </w:rPr>
        <w:t>РАБОЧАЯ ПРОГРАММА ПРОФЕССИОНАЛЬНОГО МОДУЛЯ</w:t>
      </w:r>
    </w:p>
    <w:p w:rsidR="00EC74C8" w:rsidRPr="00BD3FB7" w:rsidRDefault="00EC74C8" w:rsidP="00EC74C8">
      <w:pPr>
        <w:spacing w:before="120"/>
        <w:jc w:val="center"/>
        <w:rPr>
          <w:b/>
          <w:sz w:val="28"/>
          <w:szCs w:val="28"/>
        </w:rPr>
      </w:pPr>
      <w:r w:rsidRPr="00BD3FB7">
        <w:rPr>
          <w:b/>
          <w:sz w:val="28"/>
          <w:szCs w:val="28"/>
        </w:rPr>
        <w:t xml:space="preserve">ПМ 02. РАЗРАБОТКА И АДМИНИСТРИРОВАНИЕ БАЗ ДАННЫХ </w:t>
      </w:r>
    </w:p>
    <w:p w:rsidR="00EC74C8" w:rsidRPr="00BD3FB7" w:rsidRDefault="00EC74C8" w:rsidP="00EC74C8">
      <w:pPr>
        <w:jc w:val="center"/>
        <w:rPr>
          <w:b/>
          <w:i/>
          <w:sz w:val="28"/>
          <w:szCs w:val="28"/>
        </w:rPr>
      </w:pPr>
    </w:p>
    <w:p w:rsidR="00EC74C8" w:rsidRPr="00BD3FB7" w:rsidRDefault="00EC74C8" w:rsidP="00EC74C8">
      <w:pPr>
        <w:jc w:val="center"/>
        <w:rPr>
          <w:b/>
          <w:i/>
          <w:sz w:val="28"/>
          <w:szCs w:val="28"/>
        </w:rPr>
      </w:pPr>
      <w:r w:rsidRPr="00BD3FB7">
        <w:rPr>
          <w:b/>
          <w:i/>
          <w:sz w:val="28"/>
          <w:szCs w:val="28"/>
        </w:rPr>
        <w:t xml:space="preserve">образовательной программы среднего профессионального образования </w:t>
      </w:r>
    </w:p>
    <w:p w:rsidR="00EC74C8" w:rsidRPr="00BD3FB7" w:rsidRDefault="00EC74C8" w:rsidP="00EC74C8">
      <w:pPr>
        <w:jc w:val="center"/>
        <w:rPr>
          <w:b/>
          <w:i/>
          <w:sz w:val="28"/>
          <w:szCs w:val="28"/>
        </w:rPr>
      </w:pPr>
      <w:r w:rsidRPr="00BD3FB7">
        <w:rPr>
          <w:b/>
          <w:i/>
          <w:sz w:val="28"/>
          <w:szCs w:val="28"/>
        </w:rPr>
        <w:t>по программе подготовки специалистов среднего звена</w:t>
      </w:r>
    </w:p>
    <w:p w:rsidR="00EC74C8" w:rsidRPr="00BD3FB7" w:rsidRDefault="00EC74C8" w:rsidP="00EC74C8">
      <w:pPr>
        <w:spacing w:after="200" w:line="276" w:lineRule="auto"/>
        <w:ind w:firstLine="142"/>
        <w:jc w:val="center"/>
        <w:rPr>
          <w:rFonts w:eastAsia="Calibri"/>
          <w:b/>
          <w:i/>
          <w:sz w:val="28"/>
          <w:szCs w:val="28"/>
          <w:lang w:eastAsia="en-US"/>
        </w:rPr>
      </w:pPr>
      <w:r w:rsidRPr="00BD3FB7">
        <w:rPr>
          <w:b/>
          <w:i/>
          <w:sz w:val="28"/>
          <w:szCs w:val="28"/>
        </w:rPr>
        <w:t xml:space="preserve"> специальности 09.02.03</w:t>
      </w:r>
      <w:r w:rsidRPr="00BD3FB7">
        <w:rPr>
          <w:b/>
          <w:sz w:val="28"/>
          <w:szCs w:val="28"/>
        </w:rPr>
        <w:t xml:space="preserve"> </w:t>
      </w:r>
      <w:r w:rsidRPr="00BD3FB7">
        <w:rPr>
          <w:b/>
          <w:i/>
          <w:sz w:val="28"/>
          <w:szCs w:val="28"/>
        </w:rPr>
        <w:t xml:space="preserve"> «Программирование в компьютерных системах»</w:t>
      </w:r>
    </w:p>
    <w:p w:rsidR="00EC74C8" w:rsidRPr="00BD3FB7" w:rsidRDefault="00EC74C8" w:rsidP="00EC74C8">
      <w:pPr>
        <w:spacing w:after="200" w:line="276" w:lineRule="auto"/>
        <w:jc w:val="center"/>
        <w:rPr>
          <w:rFonts w:eastAsia="Calibri"/>
          <w:sz w:val="28"/>
          <w:szCs w:val="28"/>
          <w:lang w:eastAsia="en-US"/>
        </w:rPr>
      </w:pPr>
      <w:r w:rsidRPr="00BD3FB7">
        <w:rPr>
          <w:rFonts w:eastAsia="Calibri"/>
          <w:b/>
          <w:i/>
          <w:sz w:val="28"/>
          <w:szCs w:val="28"/>
          <w:lang w:eastAsia="en-US"/>
        </w:rPr>
        <w:t>профиль получаемого профессионального образования - технический</w:t>
      </w:r>
    </w:p>
    <w:p w:rsidR="00EC74C8" w:rsidRPr="00BD3FB7" w:rsidRDefault="00EC74C8" w:rsidP="00EC74C8">
      <w:pPr>
        <w:jc w:val="center"/>
        <w:rPr>
          <w:sz w:val="28"/>
          <w:szCs w:val="28"/>
        </w:rPr>
      </w:pPr>
    </w:p>
    <w:p w:rsidR="00EC74C8" w:rsidRPr="00BD3FB7" w:rsidRDefault="00EC74C8" w:rsidP="00EC74C8">
      <w:pPr>
        <w:jc w:val="center"/>
        <w:rPr>
          <w:sz w:val="28"/>
          <w:szCs w:val="28"/>
        </w:rPr>
      </w:pPr>
    </w:p>
    <w:p w:rsidR="00B41AAD" w:rsidRDefault="00B41AAD" w:rsidP="00A21EB2">
      <w:pPr>
        <w:spacing w:after="200" w:line="276" w:lineRule="auto"/>
        <w:jc w:val="center"/>
        <w:rPr>
          <w:b/>
          <w:sz w:val="28"/>
          <w:szCs w:val="28"/>
          <w:highlight w:val="yellow"/>
        </w:rPr>
      </w:pPr>
    </w:p>
    <w:sectPr w:rsidR="00B41AAD" w:rsidSect="00CC37B1">
      <w:pgSz w:w="11905" w:h="16837"/>
      <w:pgMar w:top="851" w:right="851" w:bottom="851" w:left="851" w:header="720" w:footer="720" w:gutter="0"/>
      <w:pgNumType w:start="9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C37AB" w:rsidRDefault="00AC37AB">
      <w:r>
        <w:separator/>
      </w:r>
    </w:p>
  </w:endnote>
  <w:endnote w:type="continuationSeparator" w:id="0">
    <w:p w:rsidR="00AC37AB" w:rsidRDefault="00AC37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E3415" w:rsidRDefault="000E3415" w:rsidP="004D5BBA">
    <w:pPr>
      <w:pStyle w:val="ad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0E3415" w:rsidRDefault="000E3415" w:rsidP="0082386C">
    <w:pPr>
      <w:pStyle w:val="ad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E3415" w:rsidRDefault="000E3415">
    <w:pPr>
      <w:pStyle w:val="ad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C37AB" w:rsidRDefault="00AC37AB">
      <w:r>
        <w:separator/>
      </w:r>
    </w:p>
  </w:footnote>
  <w:footnote w:type="continuationSeparator" w:id="0">
    <w:p w:rsidR="00AC37AB" w:rsidRDefault="00AC37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E3415" w:rsidRDefault="000E3415">
    <w:pPr>
      <w:pStyle w:val="af2"/>
      <w:ind w:right="360"/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251657216" behindDoc="0" locked="0" layoutInCell="1" allowOverlap="1">
              <wp:simplePos x="0" y="0"/>
              <wp:positionH relativeFrom="page">
                <wp:posOffset>0</wp:posOffset>
              </wp:positionH>
              <wp:positionV relativeFrom="paragraph">
                <wp:posOffset>635</wp:posOffset>
              </wp:positionV>
              <wp:extent cx="278130" cy="132080"/>
              <wp:effectExtent l="0" t="635" r="7620" b="635"/>
              <wp:wrapSquare wrapText="largest"/>
              <wp:docPr id="2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8130" cy="13208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E3415" w:rsidRDefault="000E3415">
                          <w:pPr>
                            <w:pStyle w:val="af2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0;margin-top:.05pt;width:21.9pt;height:10.4pt;z-index: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" stroked="f">
              <v:fill opacity="0"/>
              <v:textbox inset="0,0,0,0">
                <w:txbxContent>
                  <w:p w:rsidR="000E3415" w:rsidRDefault="000E3415">
                    <w:pPr>
                      <w:pStyle w:val="af2"/>
                    </w:pPr>
                  </w:p>
                </w:txbxContent>
              </v:textbox>
              <w10:wrap type="square" side="largest" anchorx="page"/>
            </v:shape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0" distR="0" simplePos="0" relativeHeight="251658240" behindDoc="0" locked="0" layoutInCell="1" allowOverlap="1">
              <wp:simplePos x="0" y="0"/>
              <wp:positionH relativeFrom="page">
                <wp:posOffset>0</wp:posOffset>
              </wp:positionH>
              <wp:positionV relativeFrom="paragraph">
                <wp:posOffset>635</wp:posOffset>
              </wp:positionV>
              <wp:extent cx="278130" cy="132080"/>
              <wp:effectExtent l="0" t="635" r="7620" b="635"/>
              <wp:wrapSquare wrapText="largest"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8130" cy="13208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E3415" w:rsidRDefault="000E3415">
                          <w:pPr>
                            <w:pStyle w:val="af2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 id="Text Box 4" o:spid="_x0000_s1027" type="#_x0000_t202" style="position:absolute;margin-left:0;margin-top:.05pt;width:21.9pt;height:10.4pt;z-index: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" stroked="f">
              <v:fill opacity="0"/>
              <v:textbox inset="0,0,0,0">
                <w:txbxContent>
                  <w:p w:rsidR="000E3415" w:rsidRDefault="000E3415">
                    <w:pPr>
                      <w:pStyle w:val="af2"/>
                    </w:pPr>
                  </w:p>
                </w:txbxContent>
              </v:textbox>
              <w10:wrap type="square" side="largest" anchorx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153"/>
        </w:tabs>
        <w:ind w:left="153" w:hanging="360"/>
      </w:pPr>
      <w:rPr>
        <w:rFonts w:ascii="Symbol" w:hAnsi="Symbol"/>
      </w:rPr>
    </w:lvl>
  </w:abstractNum>
  <w:abstractNum w:abstractNumId="1" w15:restartNumberingAfterBreak="0">
    <w:nsid w:val="00000002"/>
    <w:multiLevelType w:val="singleLevel"/>
    <w:tmpl w:val="00000002"/>
    <w:name w:val="WW8Num3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/>
      </w:rPr>
    </w:lvl>
  </w:abstractNum>
  <w:abstractNum w:abstractNumId="2" w15:restartNumberingAfterBreak="0">
    <w:nsid w:val="00000003"/>
    <w:multiLevelType w:val="singleLevel"/>
    <w:tmpl w:val="00000003"/>
    <w:name w:val="WW8Num4"/>
    <w:lvl w:ilvl="0">
      <w:start w:val="1"/>
      <w:numFmt w:val="bullet"/>
      <w:lvlText w:val=""/>
      <w:lvlJc w:val="left"/>
      <w:pPr>
        <w:tabs>
          <w:tab w:val="num" w:pos="153"/>
        </w:tabs>
        <w:ind w:left="153" w:hanging="360"/>
      </w:pPr>
      <w:rPr>
        <w:rFonts w:ascii="Symbol" w:hAnsi="Symbol"/>
      </w:rPr>
    </w:lvl>
  </w:abstractNum>
  <w:abstractNum w:abstractNumId="3" w15:restartNumberingAfterBreak="0">
    <w:nsid w:val="00000004"/>
    <w:multiLevelType w:val="singleLevel"/>
    <w:tmpl w:val="00000004"/>
    <w:name w:val="WW8Num6"/>
    <w:lvl w:ilvl="0">
      <w:start w:val="1"/>
      <w:numFmt w:val="bullet"/>
      <w:lvlText w:val=""/>
      <w:lvlJc w:val="left"/>
      <w:pPr>
        <w:tabs>
          <w:tab w:val="num" w:pos="153"/>
        </w:tabs>
        <w:ind w:left="153" w:hanging="360"/>
      </w:pPr>
      <w:rPr>
        <w:rFonts w:ascii="Symbol" w:hAnsi="Symbol"/>
      </w:rPr>
    </w:lvl>
  </w:abstractNum>
  <w:abstractNum w:abstractNumId="4" w15:restartNumberingAfterBreak="0">
    <w:nsid w:val="00000005"/>
    <w:multiLevelType w:val="singleLevel"/>
    <w:tmpl w:val="00000005"/>
    <w:name w:val="WW8Num8"/>
    <w:lvl w:ilvl="0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</w:abstractNum>
  <w:abstractNum w:abstractNumId="5" w15:restartNumberingAfterBreak="0">
    <w:nsid w:val="00000006"/>
    <w:multiLevelType w:val="singleLevel"/>
    <w:tmpl w:val="00000006"/>
    <w:name w:val="WW8Num10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/>
      </w:rPr>
    </w:lvl>
  </w:abstractNum>
  <w:abstractNum w:abstractNumId="6" w15:restartNumberingAfterBreak="0">
    <w:nsid w:val="00000007"/>
    <w:multiLevelType w:val="singleLevel"/>
    <w:tmpl w:val="00000007"/>
    <w:name w:val="WW8Num11"/>
    <w:lvl w:ilvl="0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</w:abstractNum>
  <w:abstractNum w:abstractNumId="7" w15:restartNumberingAfterBreak="0">
    <w:nsid w:val="00000008"/>
    <w:multiLevelType w:val="multilevel"/>
    <w:tmpl w:val="0000000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8" w15:restartNumberingAfterBreak="0">
    <w:nsid w:val="01EE262C"/>
    <w:multiLevelType w:val="hybridMultilevel"/>
    <w:tmpl w:val="319C9676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9" w15:restartNumberingAfterBreak="0">
    <w:nsid w:val="081134C3"/>
    <w:multiLevelType w:val="hybridMultilevel"/>
    <w:tmpl w:val="30BE76AE"/>
    <w:lvl w:ilvl="0" w:tplc="4CDC2CC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9D42D27"/>
    <w:multiLevelType w:val="hybridMultilevel"/>
    <w:tmpl w:val="B6D0CB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B642778"/>
    <w:multiLevelType w:val="hybridMultilevel"/>
    <w:tmpl w:val="BCCC5E36"/>
    <w:lvl w:ilvl="0" w:tplc="4CDC2CC6">
      <w:start w:val="1"/>
      <w:numFmt w:val="bullet"/>
      <w:lvlText w:val=""/>
      <w:lvlJc w:val="left"/>
      <w:pPr>
        <w:tabs>
          <w:tab w:val="num" w:pos="502"/>
        </w:tabs>
        <w:ind w:left="502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12" w15:restartNumberingAfterBreak="0">
    <w:nsid w:val="0D5A75E0"/>
    <w:multiLevelType w:val="hybridMultilevel"/>
    <w:tmpl w:val="EAD8F962"/>
    <w:lvl w:ilvl="0" w:tplc="4CDC2CC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F654ADC"/>
    <w:multiLevelType w:val="hybridMultilevel"/>
    <w:tmpl w:val="196E0A8E"/>
    <w:lvl w:ilvl="0" w:tplc="99BA064E">
      <w:start w:val="6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1953026"/>
    <w:multiLevelType w:val="hybridMultilevel"/>
    <w:tmpl w:val="C3A63D3C"/>
    <w:lvl w:ilvl="0" w:tplc="7B7CEBA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2353B6F"/>
    <w:multiLevelType w:val="hybridMultilevel"/>
    <w:tmpl w:val="E6B2BB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37C240C"/>
    <w:multiLevelType w:val="hybridMultilevel"/>
    <w:tmpl w:val="2168EDBA"/>
    <w:lvl w:ilvl="0" w:tplc="4CDC2CC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4C03977"/>
    <w:multiLevelType w:val="hybridMultilevel"/>
    <w:tmpl w:val="8B90A082"/>
    <w:lvl w:ilvl="0" w:tplc="4CDC2CC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EA54E44"/>
    <w:multiLevelType w:val="hybridMultilevel"/>
    <w:tmpl w:val="BE3CB9B6"/>
    <w:lvl w:ilvl="0" w:tplc="4CDC2CC6">
      <w:start w:val="1"/>
      <w:numFmt w:val="bullet"/>
      <w:lvlText w:val=""/>
      <w:lvlJc w:val="left"/>
      <w:pPr>
        <w:tabs>
          <w:tab w:val="num" w:pos="502"/>
        </w:tabs>
        <w:ind w:left="502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19" w15:restartNumberingAfterBreak="0">
    <w:nsid w:val="221B22B7"/>
    <w:multiLevelType w:val="hybridMultilevel"/>
    <w:tmpl w:val="1F648F16"/>
    <w:lvl w:ilvl="0" w:tplc="4CDC2CC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3842761"/>
    <w:multiLevelType w:val="hybridMultilevel"/>
    <w:tmpl w:val="F78C57B4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21" w15:restartNumberingAfterBreak="0">
    <w:nsid w:val="3491650C"/>
    <w:multiLevelType w:val="hybridMultilevel"/>
    <w:tmpl w:val="7182010A"/>
    <w:lvl w:ilvl="0" w:tplc="7B7CEB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5497C13"/>
    <w:multiLevelType w:val="hybridMultilevel"/>
    <w:tmpl w:val="57B408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CDC2CC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24F019F"/>
    <w:multiLevelType w:val="hybridMultilevel"/>
    <w:tmpl w:val="AE6008C4"/>
    <w:lvl w:ilvl="0" w:tplc="0419000F">
      <w:start w:val="1"/>
      <w:numFmt w:val="decimal"/>
      <w:lvlText w:val="%1."/>
      <w:lvlJc w:val="left"/>
      <w:pPr>
        <w:ind w:left="1509" w:hanging="360"/>
      </w:pPr>
    </w:lvl>
    <w:lvl w:ilvl="1" w:tplc="04190019" w:tentative="1">
      <w:start w:val="1"/>
      <w:numFmt w:val="lowerLetter"/>
      <w:lvlText w:val="%2."/>
      <w:lvlJc w:val="left"/>
      <w:pPr>
        <w:ind w:left="2229" w:hanging="360"/>
      </w:pPr>
    </w:lvl>
    <w:lvl w:ilvl="2" w:tplc="0419001B" w:tentative="1">
      <w:start w:val="1"/>
      <w:numFmt w:val="lowerRoman"/>
      <w:lvlText w:val="%3."/>
      <w:lvlJc w:val="right"/>
      <w:pPr>
        <w:ind w:left="2949" w:hanging="180"/>
      </w:pPr>
    </w:lvl>
    <w:lvl w:ilvl="3" w:tplc="0419000F" w:tentative="1">
      <w:start w:val="1"/>
      <w:numFmt w:val="decimal"/>
      <w:lvlText w:val="%4."/>
      <w:lvlJc w:val="left"/>
      <w:pPr>
        <w:ind w:left="3669" w:hanging="360"/>
      </w:pPr>
    </w:lvl>
    <w:lvl w:ilvl="4" w:tplc="04190019" w:tentative="1">
      <w:start w:val="1"/>
      <w:numFmt w:val="lowerLetter"/>
      <w:lvlText w:val="%5."/>
      <w:lvlJc w:val="left"/>
      <w:pPr>
        <w:ind w:left="4389" w:hanging="360"/>
      </w:pPr>
    </w:lvl>
    <w:lvl w:ilvl="5" w:tplc="0419001B" w:tentative="1">
      <w:start w:val="1"/>
      <w:numFmt w:val="lowerRoman"/>
      <w:lvlText w:val="%6."/>
      <w:lvlJc w:val="right"/>
      <w:pPr>
        <w:ind w:left="5109" w:hanging="180"/>
      </w:pPr>
    </w:lvl>
    <w:lvl w:ilvl="6" w:tplc="0419000F" w:tentative="1">
      <w:start w:val="1"/>
      <w:numFmt w:val="decimal"/>
      <w:lvlText w:val="%7."/>
      <w:lvlJc w:val="left"/>
      <w:pPr>
        <w:ind w:left="5829" w:hanging="360"/>
      </w:pPr>
    </w:lvl>
    <w:lvl w:ilvl="7" w:tplc="04190019" w:tentative="1">
      <w:start w:val="1"/>
      <w:numFmt w:val="lowerLetter"/>
      <w:lvlText w:val="%8."/>
      <w:lvlJc w:val="left"/>
      <w:pPr>
        <w:ind w:left="6549" w:hanging="360"/>
      </w:pPr>
    </w:lvl>
    <w:lvl w:ilvl="8" w:tplc="0419001B" w:tentative="1">
      <w:start w:val="1"/>
      <w:numFmt w:val="lowerRoman"/>
      <w:lvlText w:val="%9."/>
      <w:lvlJc w:val="right"/>
      <w:pPr>
        <w:ind w:left="7269" w:hanging="180"/>
      </w:pPr>
    </w:lvl>
  </w:abstractNum>
  <w:abstractNum w:abstractNumId="24" w15:restartNumberingAfterBreak="0">
    <w:nsid w:val="457B3BB8"/>
    <w:multiLevelType w:val="hybridMultilevel"/>
    <w:tmpl w:val="62F4A46E"/>
    <w:lvl w:ilvl="0" w:tplc="2B12D4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222757"/>
    <w:multiLevelType w:val="hybridMultilevel"/>
    <w:tmpl w:val="F79266E0"/>
    <w:lvl w:ilvl="0" w:tplc="2B12D4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F8F712D"/>
    <w:multiLevelType w:val="hybridMultilevel"/>
    <w:tmpl w:val="4726F66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FF95C9B"/>
    <w:multiLevelType w:val="hybridMultilevel"/>
    <w:tmpl w:val="FAF66C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11014DA"/>
    <w:multiLevelType w:val="hybridMultilevel"/>
    <w:tmpl w:val="657A863E"/>
    <w:lvl w:ilvl="0" w:tplc="E2A42C88">
      <w:start w:val="1"/>
      <w:numFmt w:val="bullet"/>
      <w:lvlText w:val="-"/>
      <w:lvlJc w:val="left"/>
      <w:pPr>
        <w:tabs>
          <w:tab w:val="num" w:pos="922"/>
        </w:tabs>
        <w:ind w:left="922" w:hanging="227"/>
      </w:pPr>
      <w:rPr>
        <w:rFonts w:ascii="Tahoma" w:hAnsi="Tahoma" w:cs="Times New Roman" w:hint="default"/>
        <w:b w:val="0"/>
        <w:i w:val="0"/>
        <w:caps w:val="0"/>
        <w:strike w:val="0"/>
        <w:dstrike w:val="0"/>
        <w:vanish w:val="0"/>
        <w:webHidden w:val="0"/>
        <w:color w:val="000000"/>
        <w:sz w:val="28"/>
        <w:szCs w:val="28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15613DB"/>
    <w:multiLevelType w:val="hybridMultilevel"/>
    <w:tmpl w:val="FF70F790"/>
    <w:lvl w:ilvl="0" w:tplc="AF608276">
      <w:start w:val="1"/>
      <w:numFmt w:val="decimal"/>
      <w:lvlText w:val="%1."/>
      <w:lvlJc w:val="left"/>
      <w:pPr>
        <w:ind w:left="144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53826B98"/>
    <w:multiLevelType w:val="hybridMultilevel"/>
    <w:tmpl w:val="0C7EC1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B132539"/>
    <w:multiLevelType w:val="hybridMultilevel"/>
    <w:tmpl w:val="85D48CE2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32" w15:restartNumberingAfterBreak="0">
    <w:nsid w:val="5C404712"/>
    <w:multiLevelType w:val="hybridMultilevel"/>
    <w:tmpl w:val="73982692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33" w15:restartNumberingAfterBreak="0">
    <w:nsid w:val="5F324303"/>
    <w:multiLevelType w:val="hybridMultilevel"/>
    <w:tmpl w:val="1936A5FA"/>
    <w:lvl w:ilvl="0" w:tplc="4CDC2CC6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5F9B16A6"/>
    <w:multiLevelType w:val="hybridMultilevel"/>
    <w:tmpl w:val="1DE2B3DC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66422E1D"/>
    <w:multiLevelType w:val="hybridMultilevel"/>
    <w:tmpl w:val="FC3E8326"/>
    <w:lvl w:ilvl="0" w:tplc="BE9E542E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6" w15:restartNumberingAfterBreak="0">
    <w:nsid w:val="6A3B1DA4"/>
    <w:multiLevelType w:val="hybridMultilevel"/>
    <w:tmpl w:val="8EF26196"/>
    <w:lvl w:ilvl="0" w:tplc="4CDC2C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4CDC2CC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E44634B"/>
    <w:multiLevelType w:val="hybridMultilevel"/>
    <w:tmpl w:val="3730AD90"/>
    <w:lvl w:ilvl="0" w:tplc="03F29766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  <w:szCs w:val="1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35D7987"/>
    <w:multiLevelType w:val="hybridMultilevel"/>
    <w:tmpl w:val="01183502"/>
    <w:lvl w:ilvl="0" w:tplc="2AD48F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4024E59"/>
    <w:multiLevelType w:val="hybridMultilevel"/>
    <w:tmpl w:val="8D8E03DC"/>
    <w:lvl w:ilvl="0" w:tplc="F97247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77063E7"/>
    <w:multiLevelType w:val="hybridMultilevel"/>
    <w:tmpl w:val="3CBC7012"/>
    <w:lvl w:ilvl="0" w:tplc="F97247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ADF07E7"/>
    <w:multiLevelType w:val="hybridMultilevel"/>
    <w:tmpl w:val="D26059C8"/>
    <w:lvl w:ilvl="0" w:tplc="4CDC2CC6">
      <w:start w:val="1"/>
      <w:numFmt w:val="bullet"/>
      <w:lvlText w:val=""/>
      <w:lvlJc w:val="left"/>
      <w:pPr>
        <w:tabs>
          <w:tab w:val="num" w:pos="502"/>
        </w:tabs>
        <w:ind w:left="502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0"/>
  </w:num>
  <w:num w:numId="10">
    <w:abstractNumId w:val="37"/>
  </w:num>
  <w:num w:numId="11">
    <w:abstractNumId w:val="26"/>
  </w:num>
  <w:num w:numId="12">
    <w:abstractNumId w:val="35"/>
  </w:num>
  <w:num w:numId="13">
    <w:abstractNumId w:val="33"/>
  </w:num>
  <w:num w:numId="14">
    <w:abstractNumId w:val="12"/>
  </w:num>
  <w:num w:numId="15">
    <w:abstractNumId w:val="20"/>
  </w:num>
  <w:num w:numId="16">
    <w:abstractNumId w:val="11"/>
  </w:num>
  <w:num w:numId="17">
    <w:abstractNumId w:val="32"/>
  </w:num>
  <w:num w:numId="18">
    <w:abstractNumId w:val="41"/>
  </w:num>
  <w:num w:numId="19">
    <w:abstractNumId w:val="31"/>
  </w:num>
  <w:num w:numId="20">
    <w:abstractNumId w:val="18"/>
  </w:num>
  <w:num w:numId="21">
    <w:abstractNumId w:val="8"/>
  </w:num>
  <w:num w:numId="22">
    <w:abstractNumId w:val="9"/>
  </w:num>
  <w:num w:numId="23">
    <w:abstractNumId w:val="17"/>
  </w:num>
  <w:num w:numId="24">
    <w:abstractNumId w:val="19"/>
  </w:num>
  <w:num w:numId="25">
    <w:abstractNumId w:val="16"/>
  </w:num>
  <w:num w:numId="26">
    <w:abstractNumId w:val="30"/>
  </w:num>
  <w:num w:numId="27">
    <w:abstractNumId w:val="22"/>
  </w:num>
  <w:num w:numId="28">
    <w:abstractNumId w:val="36"/>
  </w:num>
  <w:num w:numId="29">
    <w:abstractNumId w:val="40"/>
  </w:num>
  <w:num w:numId="30">
    <w:abstractNumId w:val="39"/>
  </w:num>
  <w:num w:numId="31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0"/>
  </w:num>
  <w:num w:numId="33">
    <w:abstractNumId w:val="38"/>
  </w:num>
  <w:num w:numId="34">
    <w:abstractNumId w:val="24"/>
  </w:num>
  <w:num w:numId="35">
    <w:abstractNumId w:val="34"/>
  </w:num>
  <w:num w:numId="36">
    <w:abstractNumId w:val="25"/>
  </w:num>
  <w:num w:numId="37">
    <w:abstractNumId w:val="23"/>
  </w:num>
  <w:num w:numId="38">
    <w:abstractNumId w:val="27"/>
  </w:num>
  <w:num w:numId="39">
    <w:abstractNumId w:val="29"/>
  </w:num>
  <w:num w:numId="40">
    <w:abstractNumId w:val="21"/>
  </w:num>
  <w:num w:numId="41">
    <w:abstractNumId w:val="14"/>
  </w:num>
  <w:num w:numId="42">
    <w:abstractNumId w:val="15"/>
  </w:num>
  <w:num w:numId="4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6B20"/>
    <w:rsid w:val="0000033F"/>
    <w:rsid w:val="0000615D"/>
    <w:rsid w:val="00006515"/>
    <w:rsid w:val="00010CF8"/>
    <w:rsid w:val="000122F3"/>
    <w:rsid w:val="00014B7D"/>
    <w:rsid w:val="00017E04"/>
    <w:rsid w:val="00024757"/>
    <w:rsid w:val="000377C8"/>
    <w:rsid w:val="000378C8"/>
    <w:rsid w:val="00043AA4"/>
    <w:rsid w:val="00043EB9"/>
    <w:rsid w:val="00054C6A"/>
    <w:rsid w:val="000664C2"/>
    <w:rsid w:val="00082DEC"/>
    <w:rsid w:val="000835A5"/>
    <w:rsid w:val="00086686"/>
    <w:rsid w:val="000876F1"/>
    <w:rsid w:val="00087E5E"/>
    <w:rsid w:val="00090FC4"/>
    <w:rsid w:val="00091914"/>
    <w:rsid w:val="000927C2"/>
    <w:rsid w:val="00094E8E"/>
    <w:rsid w:val="000A1BD3"/>
    <w:rsid w:val="000A1E17"/>
    <w:rsid w:val="000A5F5B"/>
    <w:rsid w:val="000A5FF9"/>
    <w:rsid w:val="000C215C"/>
    <w:rsid w:val="000C2D34"/>
    <w:rsid w:val="000C3977"/>
    <w:rsid w:val="000C39A3"/>
    <w:rsid w:val="000D48F2"/>
    <w:rsid w:val="000D745C"/>
    <w:rsid w:val="000E3415"/>
    <w:rsid w:val="000F010B"/>
    <w:rsid w:val="000F2DC0"/>
    <w:rsid w:val="000F4B39"/>
    <w:rsid w:val="000F4B60"/>
    <w:rsid w:val="000F5D6A"/>
    <w:rsid w:val="001004E7"/>
    <w:rsid w:val="00103C03"/>
    <w:rsid w:val="00115737"/>
    <w:rsid w:val="001167E8"/>
    <w:rsid w:val="001179BC"/>
    <w:rsid w:val="001208BB"/>
    <w:rsid w:val="001266C8"/>
    <w:rsid w:val="00126908"/>
    <w:rsid w:val="00126C9E"/>
    <w:rsid w:val="00126F70"/>
    <w:rsid w:val="00130DE9"/>
    <w:rsid w:val="00132217"/>
    <w:rsid w:val="001322D9"/>
    <w:rsid w:val="00132A44"/>
    <w:rsid w:val="00134D73"/>
    <w:rsid w:val="001361FF"/>
    <w:rsid w:val="001364CF"/>
    <w:rsid w:val="001406AB"/>
    <w:rsid w:val="00147ADF"/>
    <w:rsid w:val="001508CC"/>
    <w:rsid w:val="001537A6"/>
    <w:rsid w:val="001566D0"/>
    <w:rsid w:val="0016017D"/>
    <w:rsid w:val="001635BC"/>
    <w:rsid w:val="00163E78"/>
    <w:rsid w:val="00170AFC"/>
    <w:rsid w:val="00181F9F"/>
    <w:rsid w:val="00185AEC"/>
    <w:rsid w:val="00187E54"/>
    <w:rsid w:val="001909FB"/>
    <w:rsid w:val="00191243"/>
    <w:rsid w:val="001A35C8"/>
    <w:rsid w:val="001B174E"/>
    <w:rsid w:val="001B247F"/>
    <w:rsid w:val="001B3AD3"/>
    <w:rsid w:val="001B4582"/>
    <w:rsid w:val="001B4CA4"/>
    <w:rsid w:val="001B6EB9"/>
    <w:rsid w:val="001D1A82"/>
    <w:rsid w:val="001E4C8D"/>
    <w:rsid w:val="001E5C06"/>
    <w:rsid w:val="001E6ECA"/>
    <w:rsid w:val="001F09B6"/>
    <w:rsid w:val="001F52D5"/>
    <w:rsid w:val="00201ADB"/>
    <w:rsid w:val="00201F88"/>
    <w:rsid w:val="00202760"/>
    <w:rsid w:val="00203CB4"/>
    <w:rsid w:val="00203E12"/>
    <w:rsid w:val="002046AA"/>
    <w:rsid w:val="00210D64"/>
    <w:rsid w:val="00210F02"/>
    <w:rsid w:val="0021161C"/>
    <w:rsid w:val="0021236D"/>
    <w:rsid w:val="002127BA"/>
    <w:rsid w:val="002202A9"/>
    <w:rsid w:val="00236D5E"/>
    <w:rsid w:val="002372B7"/>
    <w:rsid w:val="0024414C"/>
    <w:rsid w:val="00245B2E"/>
    <w:rsid w:val="002470A4"/>
    <w:rsid w:val="00251C2C"/>
    <w:rsid w:val="00256317"/>
    <w:rsid w:val="00261AF3"/>
    <w:rsid w:val="00266F35"/>
    <w:rsid w:val="00272479"/>
    <w:rsid w:val="00273617"/>
    <w:rsid w:val="00275A0D"/>
    <w:rsid w:val="00293427"/>
    <w:rsid w:val="00294031"/>
    <w:rsid w:val="002A11A1"/>
    <w:rsid w:val="002B0229"/>
    <w:rsid w:val="002B1DF0"/>
    <w:rsid w:val="002B362D"/>
    <w:rsid w:val="002B64DA"/>
    <w:rsid w:val="002C7507"/>
    <w:rsid w:val="002D4049"/>
    <w:rsid w:val="002D70C2"/>
    <w:rsid w:val="002E1047"/>
    <w:rsid w:val="002E6F0D"/>
    <w:rsid w:val="002F3D27"/>
    <w:rsid w:val="002F413E"/>
    <w:rsid w:val="002F4677"/>
    <w:rsid w:val="0030333D"/>
    <w:rsid w:val="003047DA"/>
    <w:rsid w:val="00306609"/>
    <w:rsid w:val="003120C3"/>
    <w:rsid w:val="003176FF"/>
    <w:rsid w:val="00324D59"/>
    <w:rsid w:val="00326EDB"/>
    <w:rsid w:val="003363E3"/>
    <w:rsid w:val="00340433"/>
    <w:rsid w:val="00340DB3"/>
    <w:rsid w:val="00343D27"/>
    <w:rsid w:val="00344738"/>
    <w:rsid w:val="00347DB1"/>
    <w:rsid w:val="003532F4"/>
    <w:rsid w:val="00357363"/>
    <w:rsid w:val="0036096E"/>
    <w:rsid w:val="00370F98"/>
    <w:rsid w:val="00375A0F"/>
    <w:rsid w:val="00375A73"/>
    <w:rsid w:val="00375EF8"/>
    <w:rsid w:val="003760B8"/>
    <w:rsid w:val="00380156"/>
    <w:rsid w:val="00387A0D"/>
    <w:rsid w:val="00390E56"/>
    <w:rsid w:val="00391F4C"/>
    <w:rsid w:val="00395AAA"/>
    <w:rsid w:val="003A1FEF"/>
    <w:rsid w:val="003B0093"/>
    <w:rsid w:val="003B082B"/>
    <w:rsid w:val="003B0F41"/>
    <w:rsid w:val="003B1BBE"/>
    <w:rsid w:val="003B3CB9"/>
    <w:rsid w:val="003C6D4F"/>
    <w:rsid w:val="003E6AB0"/>
    <w:rsid w:val="003F162C"/>
    <w:rsid w:val="003F6F2B"/>
    <w:rsid w:val="00404B6C"/>
    <w:rsid w:val="00406B20"/>
    <w:rsid w:val="0040785D"/>
    <w:rsid w:val="00407F6C"/>
    <w:rsid w:val="00410A94"/>
    <w:rsid w:val="00411A0C"/>
    <w:rsid w:val="00411FD2"/>
    <w:rsid w:val="00426AFA"/>
    <w:rsid w:val="00427500"/>
    <w:rsid w:val="0043073E"/>
    <w:rsid w:val="004326A9"/>
    <w:rsid w:val="00432FA1"/>
    <w:rsid w:val="00434075"/>
    <w:rsid w:val="00437F70"/>
    <w:rsid w:val="00445AB9"/>
    <w:rsid w:val="00445B70"/>
    <w:rsid w:val="00450340"/>
    <w:rsid w:val="00450F91"/>
    <w:rsid w:val="004512AA"/>
    <w:rsid w:val="00457AF5"/>
    <w:rsid w:val="00460EF7"/>
    <w:rsid w:val="004706D2"/>
    <w:rsid w:val="00470F10"/>
    <w:rsid w:val="00475CC1"/>
    <w:rsid w:val="00476963"/>
    <w:rsid w:val="0048375C"/>
    <w:rsid w:val="00484AB1"/>
    <w:rsid w:val="00492571"/>
    <w:rsid w:val="0049320D"/>
    <w:rsid w:val="00497BEF"/>
    <w:rsid w:val="004A27D2"/>
    <w:rsid w:val="004A604D"/>
    <w:rsid w:val="004A6815"/>
    <w:rsid w:val="004A7C91"/>
    <w:rsid w:val="004B2EC8"/>
    <w:rsid w:val="004B5481"/>
    <w:rsid w:val="004B6A7E"/>
    <w:rsid w:val="004C141A"/>
    <w:rsid w:val="004C1D43"/>
    <w:rsid w:val="004C5F88"/>
    <w:rsid w:val="004D03CE"/>
    <w:rsid w:val="004D5BBA"/>
    <w:rsid w:val="004D6101"/>
    <w:rsid w:val="004E4EBB"/>
    <w:rsid w:val="004E68D8"/>
    <w:rsid w:val="004E6E00"/>
    <w:rsid w:val="004F1219"/>
    <w:rsid w:val="004F20B1"/>
    <w:rsid w:val="004F3B19"/>
    <w:rsid w:val="004F7560"/>
    <w:rsid w:val="00501A98"/>
    <w:rsid w:val="00505890"/>
    <w:rsid w:val="00516A91"/>
    <w:rsid w:val="005226EE"/>
    <w:rsid w:val="00530DAA"/>
    <w:rsid w:val="00532042"/>
    <w:rsid w:val="005368E6"/>
    <w:rsid w:val="005401FF"/>
    <w:rsid w:val="00540DA5"/>
    <w:rsid w:val="005445BB"/>
    <w:rsid w:val="005600D2"/>
    <w:rsid w:val="00566DC8"/>
    <w:rsid w:val="00567158"/>
    <w:rsid w:val="005754BD"/>
    <w:rsid w:val="00576BDD"/>
    <w:rsid w:val="0057748B"/>
    <w:rsid w:val="00580E55"/>
    <w:rsid w:val="00587769"/>
    <w:rsid w:val="00590308"/>
    <w:rsid w:val="005909CE"/>
    <w:rsid w:val="00590E00"/>
    <w:rsid w:val="005915A8"/>
    <w:rsid w:val="00592855"/>
    <w:rsid w:val="00595278"/>
    <w:rsid w:val="0059690A"/>
    <w:rsid w:val="005A1E3B"/>
    <w:rsid w:val="005A25B1"/>
    <w:rsid w:val="005A4B16"/>
    <w:rsid w:val="005B3E94"/>
    <w:rsid w:val="005B4896"/>
    <w:rsid w:val="005B533F"/>
    <w:rsid w:val="005C315E"/>
    <w:rsid w:val="005C749D"/>
    <w:rsid w:val="005C79BD"/>
    <w:rsid w:val="005D0650"/>
    <w:rsid w:val="005E0EC4"/>
    <w:rsid w:val="005E4E66"/>
    <w:rsid w:val="005E7192"/>
    <w:rsid w:val="005F164F"/>
    <w:rsid w:val="005F2736"/>
    <w:rsid w:val="005F4688"/>
    <w:rsid w:val="0060143F"/>
    <w:rsid w:val="00603991"/>
    <w:rsid w:val="00612E3A"/>
    <w:rsid w:val="00614A40"/>
    <w:rsid w:val="006165A9"/>
    <w:rsid w:val="00617C7A"/>
    <w:rsid w:val="00620950"/>
    <w:rsid w:val="00622987"/>
    <w:rsid w:val="006248A6"/>
    <w:rsid w:val="00625C7A"/>
    <w:rsid w:val="0062675C"/>
    <w:rsid w:val="00634F6F"/>
    <w:rsid w:val="00636EB2"/>
    <w:rsid w:val="006465A9"/>
    <w:rsid w:val="00651725"/>
    <w:rsid w:val="006552D2"/>
    <w:rsid w:val="00663B04"/>
    <w:rsid w:val="00666240"/>
    <w:rsid w:val="00693786"/>
    <w:rsid w:val="006A151D"/>
    <w:rsid w:val="006A2648"/>
    <w:rsid w:val="006A2735"/>
    <w:rsid w:val="006A290B"/>
    <w:rsid w:val="006B1386"/>
    <w:rsid w:val="006B4D2F"/>
    <w:rsid w:val="006B5072"/>
    <w:rsid w:val="006C2ED8"/>
    <w:rsid w:val="006C6CBC"/>
    <w:rsid w:val="006C71EB"/>
    <w:rsid w:val="006E002B"/>
    <w:rsid w:val="006E4326"/>
    <w:rsid w:val="006E5CA7"/>
    <w:rsid w:val="007009CC"/>
    <w:rsid w:val="00703C26"/>
    <w:rsid w:val="0070450F"/>
    <w:rsid w:val="007153D9"/>
    <w:rsid w:val="007211B5"/>
    <w:rsid w:val="00721DD3"/>
    <w:rsid w:val="00725BF1"/>
    <w:rsid w:val="007314A0"/>
    <w:rsid w:val="00734A4A"/>
    <w:rsid w:val="00736B78"/>
    <w:rsid w:val="007375F9"/>
    <w:rsid w:val="00740764"/>
    <w:rsid w:val="00742474"/>
    <w:rsid w:val="0074368C"/>
    <w:rsid w:val="00747BC2"/>
    <w:rsid w:val="00756139"/>
    <w:rsid w:val="00774F79"/>
    <w:rsid w:val="007832AE"/>
    <w:rsid w:val="0078677D"/>
    <w:rsid w:val="007951FC"/>
    <w:rsid w:val="00796D28"/>
    <w:rsid w:val="00797D0E"/>
    <w:rsid w:val="007A4DF1"/>
    <w:rsid w:val="007B0AB0"/>
    <w:rsid w:val="007B1CB6"/>
    <w:rsid w:val="007B55FC"/>
    <w:rsid w:val="007B62C0"/>
    <w:rsid w:val="007B6748"/>
    <w:rsid w:val="007C0FDC"/>
    <w:rsid w:val="007C1512"/>
    <w:rsid w:val="007C719F"/>
    <w:rsid w:val="007D0477"/>
    <w:rsid w:val="007D064F"/>
    <w:rsid w:val="007D2063"/>
    <w:rsid w:val="007D2E6B"/>
    <w:rsid w:val="007D5124"/>
    <w:rsid w:val="007E7EFB"/>
    <w:rsid w:val="007F0174"/>
    <w:rsid w:val="007F39BA"/>
    <w:rsid w:val="00805242"/>
    <w:rsid w:val="00811951"/>
    <w:rsid w:val="00812F71"/>
    <w:rsid w:val="00817F61"/>
    <w:rsid w:val="00822CEA"/>
    <w:rsid w:val="0082386C"/>
    <w:rsid w:val="00823995"/>
    <w:rsid w:val="00825B98"/>
    <w:rsid w:val="00826F0C"/>
    <w:rsid w:val="00836D64"/>
    <w:rsid w:val="0084047B"/>
    <w:rsid w:val="008451E6"/>
    <w:rsid w:val="008470FD"/>
    <w:rsid w:val="008508EA"/>
    <w:rsid w:val="0085123F"/>
    <w:rsid w:val="0085191A"/>
    <w:rsid w:val="0085374F"/>
    <w:rsid w:val="0085414D"/>
    <w:rsid w:val="00861BDA"/>
    <w:rsid w:val="00866284"/>
    <w:rsid w:val="00872C62"/>
    <w:rsid w:val="00872EB2"/>
    <w:rsid w:val="008749C1"/>
    <w:rsid w:val="00882AB2"/>
    <w:rsid w:val="008869E5"/>
    <w:rsid w:val="0089075B"/>
    <w:rsid w:val="00891D2E"/>
    <w:rsid w:val="00893A77"/>
    <w:rsid w:val="00896BF6"/>
    <w:rsid w:val="008A029B"/>
    <w:rsid w:val="008A1684"/>
    <w:rsid w:val="008A236E"/>
    <w:rsid w:val="008A77E3"/>
    <w:rsid w:val="008B13A3"/>
    <w:rsid w:val="008B6A9F"/>
    <w:rsid w:val="008B7C6A"/>
    <w:rsid w:val="008B7F57"/>
    <w:rsid w:val="008C0EAC"/>
    <w:rsid w:val="008C17D8"/>
    <w:rsid w:val="008C293D"/>
    <w:rsid w:val="008C7C66"/>
    <w:rsid w:val="008D2493"/>
    <w:rsid w:val="008D316F"/>
    <w:rsid w:val="008D6CD9"/>
    <w:rsid w:val="008E50A2"/>
    <w:rsid w:val="008E6426"/>
    <w:rsid w:val="008E6DE4"/>
    <w:rsid w:val="008F6EC8"/>
    <w:rsid w:val="00902218"/>
    <w:rsid w:val="00904844"/>
    <w:rsid w:val="00910964"/>
    <w:rsid w:val="009114E1"/>
    <w:rsid w:val="00914754"/>
    <w:rsid w:val="00915C0B"/>
    <w:rsid w:val="00915ECB"/>
    <w:rsid w:val="00926EB3"/>
    <w:rsid w:val="00927BE5"/>
    <w:rsid w:val="00942D1A"/>
    <w:rsid w:val="00943B37"/>
    <w:rsid w:val="00947707"/>
    <w:rsid w:val="009614D9"/>
    <w:rsid w:val="00970283"/>
    <w:rsid w:val="00971147"/>
    <w:rsid w:val="009711D6"/>
    <w:rsid w:val="0098358D"/>
    <w:rsid w:val="009842DC"/>
    <w:rsid w:val="00985CB1"/>
    <w:rsid w:val="009960C7"/>
    <w:rsid w:val="009974A9"/>
    <w:rsid w:val="009977E6"/>
    <w:rsid w:val="009A15BB"/>
    <w:rsid w:val="009A2766"/>
    <w:rsid w:val="009A46DF"/>
    <w:rsid w:val="009A4A2B"/>
    <w:rsid w:val="009A4AC5"/>
    <w:rsid w:val="009A4FE4"/>
    <w:rsid w:val="009B00A7"/>
    <w:rsid w:val="009B09DF"/>
    <w:rsid w:val="009B0DE8"/>
    <w:rsid w:val="009B47F8"/>
    <w:rsid w:val="009B6B05"/>
    <w:rsid w:val="009B7A6A"/>
    <w:rsid w:val="009C0C35"/>
    <w:rsid w:val="009C6D49"/>
    <w:rsid w:val="009C6E75"/>
    <w:rsid w:val="009D1C5D"/>
    <w:rsid w:val="009D46F0"/>
    <w:rsid w:val="009E0F94"/>
    <w:rsid w:val="009E1B6B"/>
    <w:rsid w:val="009E225E"/>
    <w:rsid w:val="009E2856"/>
    <w:rsid w:val="00A05423"/>
    <w:rsid w:val="00A11FD9"/>
    <w:rsid w:val="00A130C4"/>
    <w:rsid w:val="00A139FB"/>
    <w:rsid w:val="00A14D23"/>
    <w:rsid w:val="00A15107"/>
    <w:rsid w:val="00A17447"/>
    <w:rsid w:val="00A20E5A"/>
    <w:rsid w:val="00A21DBF"/>
    <w:rsid w:val="00A21EB2"/>
    <w:rsid w:val="00A227CD"/>
    <w:rsid w:val="00A234CF"/>
    <w:rsid w:val="00A23CC3"/>
    <w:rsid w:val="00A260D4"/>
    <w:rsid w:val="00A343A4"/>
    <w:rsid w:val="00A4267F"/>
    <w:rsid w:val="00A43393"/>
    <w:rsid w:val="00A468A5"/>
    <w:rsid w:val="00A475D0"/>
    <w:rsid w:val="00A53CCF"/>
    <w:rsid w:val="00A61311"/>
    <w:rsid w:val="00A62195"/>
    <w:rsid w:val="00A70F5E"/>
    <w:rsid w:val="00A720C3"/>
    <w:rsid w:val="00A73393"/>
    <w:rsid w:val="00A77023"/>
    <w:rsid w:val="00A86149"/>
    <w:rsid w:val="00A86301"/>
    <w:rsid w:val="00A92C8A"/>
    <w:rsid w:val="00A94081"/>
    <w:rsid w:val="00A95AC0"/>
    <w:rsid w:val="00A97AEA"/>
    <w:rsid w:val="00AA50FE"/>
    <w:rsid w:val="00AA5880"/>
    <w:rsid w:val="00AB32C4"/>
    <w:rsid w:val="00AC0BA5"/>
    <w:rsid w:val="00AC2D6E"/>
    <w:rsid w:val="00AC37AB"/>
    <w:rsid w:val="00AC3D9D"/>
    <w:rsid w:val="00AC4F2B"/>
    <w:rsid w:val="00AC541A"/>
    <w:rsid w:val="00AC55E2"/>
    <w:rsid w:val="00AD0DC6"/>
    <w:rsid w:val="00AD1DE0"/>
    <w:rsid w:val="00AD4DDD"/>
    <w:rsid w:val="00AD60B1"/>
    <w:rsid w:val="00AD7A90"/>
    <w:rsid w:val="00AE148F"/>
    <w:rsid w:val="00AE1CFD"/>
    <w:rsid w:val="00AE5F02"/>
    <w:rsid w:val="00AE6AD4"/>
    <w:rsid w:val="00AF0728"/>
    <w:rsid w:val="00AF2DAA"/>
    <w:rsid w:val="00AF6E5C"/>
    <w:rsid w:val="00B210CF"/>
    <w:rsid w:val="00B22E97"/>
    <w:rsid w:val="00B23E82"/>
    <w:rsid w:val="00B2641D"/>
    <w:rsid w:val="00B2717A"/>
    <w:rsid w:val="00B300BB"/>
    <w:rsid w:val="00B34260"/>
    <w:rsid w:val="00B41AAD"/>
    <w:rsid w:val="00B42831"/>
    <w:rsid w:val="00B45F7B"/>
    <w:rsid w:val="00B4690B"/>
    <w:rsid w:val="00B505CE"/>
    <w:rsid w:val="00B51780"/>
    <w:rsid w:val="00B657DA"/>
    <w:rsid w:val="00B66DAA"/>
    <w:rsid w:val="00B707E1"/>
    <w:rsid w:val="00B76060"/>
    <w:rsid w:val="00B87A73"/>
    <w:rsid w:val="00B905F2"/>
    <w:rsid w:val="00B91562"/>
    <w:rsid w:val="00B9288B"/>
    <w:rsid w:val="00B95CD6"/>
    <w:rsid w:val="00BA14A2"/>
    <w:rsid w:val="00BA6A95"/>
    <w:rsid w:val="00BB366A"/>
    <w:rsid w:val="00BB7E10"/>
    <w:rsid w:val="00BD24C3"/>
    <w:rsid w:val="00BD3FB7"/>
    <w:rsid w:val="00BE34BE"/>
    <w:rsid w:val="00BE3520"/>
    <w:rsid w:val="00BE44E7"/>
    <w:rsid w:val="00C01385"/>
    <w:rsid w:val="00C122EE"/>
    <w:rsid w:val="00C1333D"/>
    <w:rsid w:val="00C14E42"/>
    <w:rsid w:val="00C164C9"/>
    <w:rsid w:val="00C17CB2"/>
    <w:rsid w:val="00C27462"/>
    <w:rsid w:val="00C303DF"/>
    <w:rsid w:val="00C32603"/>
    <w:rsid w:val="00C326A6"/>
    <w:rsid w:val="00C3658D"/>
    <w:rsid w:val="00C41E4B"/>
    <w:rsid w:val="00C42824"/>
    <w:rsid w:val="00C4439F"/>
    <w:rsid w:val="00C453B3"/>
    <w:rsid w:val="00C50F70"/>
    <w:rsid w:val="00C541EB"/>
    <w:rsid w:val="00C5469C"/>
    <w:rsid w:val="00C55C5A"/>
    <w:rsid w:val="00C57F68"/>
    <w:rsid w:val="00C62DED"/>
    <w:rsid w:val="00C63E8C"/>
    <w:rsid w:val="00C66694"/>
    <w:rsid w:val="00C71A60"/>
    <w:rsid w:val="00C71FB2"/>
    <w:rsid w:val="00C76334"/>
    <w:rsid w:val="00C7662F"/>
    <w:rsid w:val="00C85F61"/>
    <w:rsid w:val="00C879F8"/>
    <w:rsid w:val="00C93DE4"/>
    <w:rsid w:val="00C94F77"/>
    <w:rsid w:val="00CA0FAB"/>
    <w:rsid w:val="00CA110E"/>
    <w:rsid w:val="00CB1370"/>
    <w:rsid w:val="00CB267D"/>
    <w:rsid w:val="00CB6133"/>
    <w:rsid w:val="00CC2185"/>
    <w:rsid w:val="00CC37B1"/>
    <w:rsid w:val="00CC475D"/>
    <w:rsid w:val="00CC4766"/>
    <w:rsid w:val="00CC4E6E"/>
    <w:rsid w:val="00CD0B7F"/>
    <w:rsid w:val="00CD6A3A"/>
    <w:rsid w:val="00CF3E89"/>
    <w:rsid w:val="00CF5D59"/>
    <w:rsid w:val="00CF64A5"/>
    <w:rsid w:val="00D003B0"/>
    <w:rsid w:val="00D0335D"/>
    <w:rsid w:val="00D059D9"/>
    <w:rsid w:val="00D07F31"/>
    <w:rsid w:val="00D12548"/>
    <w:rsid w:val="00D176AF"/>
    <w:rsid w:val="00D20296"/>
    <w:rsid w:val="00D24A4E"/>
    <w:rsid w:val="00D31651"/>
    <w:rsid w:val="00D317F1"/>
    <w:rsid w:val="00D33206"/>
    <w:rsid w:val="00D347FB"/>
    <w:rsid w:val="00D40989"/>
    <w:rsid w:val="00D4249C"/>
    <w:rsid w:val="00D425EA"/>
    <w:rsid w:val="00D46CFF"/>
    <w:rsid w:val="00D56A6D"/>
    <w:rsid w:val="00D57B34"/>
    <w:rsid w:val="00D57FF3"/>
    <w:rsid w:val="00D6084B"/>
    <w:rsid w:val="00D60DE0"/>
    <w:rsid w:val="00D655C3"/>
    <w:rsid w:val="00D669E5"/>
    <w:rsid w:val="00D73414"/>
    <w:rsid w:val="00D744D9"/>
    <w:rsid w:val="00D767AB"/>
    <w:rsid w:val="00D76FD6"/>
    <w:rsid w:val="00D77226"/>
    <w:rsid w:val="00D84027"/>
    <w:rsid w:val="00D85D7C"/>
    <w:rsid w:val="00D903CD"/>
    <w:rsid w:val="00D907B7"/>
    <w:rsid w:val="00D91693"/>
    <w:rsid w:val="00D9444E"/>
    <w:rsid w:val="00DB1D2F"/>
    <w:rsid w:val="00DB397A"/>
    <w:rsid w:val="00DD0558"/>
    <w:rsid w:val="00DD1EFE"/>
    <w:rsid w:val="00DD5D5C"/>
    <w:rsid w:val="00DE4BD8"/>
    <w:rsid w:val="00DF0237"/>
    <w:rsid w:val="00DF0EB2"/>
    <w:rsid w:val="00DF5B92"/>
    <w:rsid w:val="00E06072"/>
    <w:rsid w:val="00E061A6"/>
    <w:rsid w:val="00E0765D"/>
    <w:rsid w:val="00E2029F"/>
    <w:rsid w:val="00E20F93"/>
    <w:rsid w:val="00E211C7"/>
    <w:rsid w:val="00E2234E"/>
    <w:rsid w:val="00E24C9A"/>
    <w:rsid w:val="00E257F7"/>
    <w:rsid w:val="00E27BC1"/>
    <w:rsid w:val="00E4057F"/>
    <w:rsid w:val="00E41852"/>
    <w:rsid w:val="00E43763"/>
    <w:rsid w:val="00E45F6C"/>
    <w:rsid w:val="00E47431"/>
    <w:rsid w:val="00E541CB"/>
    <w:rsid w:val="00E7119F"/>
    <w:rsid w:val="00E76FE3"/>
    <w:rsid w:val="00E85E91"/>
    <w:rsid w:val="00E9718C"/>
    <w:rsid w:val="00EA41DE"/>
    <w:rsid w:val="00EA7F54"/>
    <w:rsid w:val="00EB2D72"/>
    <w:rsid w:val="00EB7BA8"/>
    <w:rsid w:val="00EC74C8"/>
    <w:rsid w:val="00ED50C3"/>
    <w:rsid w:val="00ED68F7"/>
    <w:rsid w:val="00EE71FD"/>
    <w:rsid w:val="00EF1956"/>
    <w:rsid w:val="00EF5C3B"/>
    <w:rsid w:val="00EF6FA9"/>
    <w:rsid w:val="00F0224C"/>
    <w:rsid w:val="00F063CE"/>
    <w:rsid w:val="00F119D9"/>
    <w:rsid w:val="00F14EC1"/>
    <w:rsid w:val="00F16264"/>
    <w:rsid w:val="00F20200"/>
    <w:rsid w:val="00F21940"/>
    <w:rsid w:val="00F33BC8"/>
    <w:rsid w:val="00F40A88"/>
    <w:rsid w:val="00F42473"/>
    <w:rsid w:val="00F4519F"/>
    <w:rsid w:val="00F52840"/>
    <w:rsid w:val="00F53D21"/>
    <w:rsid w:val="00F53D32"/>
    <w:rsid w:val="00F56951"/>
    <w:rsid w:val="00F57439"/>
    <w:rsid w:val="00F633B3"/>
    <w:rsid w:val="00F63B4A"/>
    <w:rsid w:val="00F74D4B"/>
    <w:rsid w:val="00F74EB4"/>
    <w:rsid w:val="00F76FDA"/>
    <w:rsid w:val="00F77276"/>
    <w:rsid w:val="00F86206"/>
    <w:rsid w:val="00F86E39"/>
    <w:rsid w:val="00F87670"/>
    <w:rsid w:val="00F91B12"/>
    <w:rsid w:val="00F94A12"/>
    <w:rsid w:val="00F951BC"/>
    <w:rsid w:val="00F96FC1"/>
    <w:rsid w:val="00FA2BC6"/>
    <w:rsid w:val="00FA2DBF"/>
    <w:rsid w:val="00FA46E8"/>
    <w:rsid w:val="00FB1321"/>
    <w:rsid w:val="00FB390B"/>
    <w:rsid w:val="00FB79A4"/>
    <w:rsid w:val="00FD1891"/>
    <w:rsid w:val="00FD568E"/>
    <w:rsid w:val="00FE0452"/>
    <w:rsid w:val="00FE3131"/>
    <w:rsid w:val="00FE39CF"/>
    <w:rsid w:val="00FE3E7A"/>
    <w:rsid w:val="00FF4272"/>
    <w:rsid w:val="00FF7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699FEA7"/>
  <w15:docId w15:val="{89BC39F0-30F8-4C77-92EC-776E343628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57439"/>
    <w:rPr>
      <w:sz w:val="24"/>
      <w:szCs w:val="24"/>
      <w:lang w:eastAsia="ar-SA"/>
    </w:rPr>
  </w:style>
  <w:style w:type="paragraph" w:styleId="1">
    <w:name w:val="heading 1"/>
    <w:basedOn w:val="a"/>
    <w:next w:val="a"/>
    <w:qFormat/>
    <w:rsid w:val="00A77023"/>
    <w:pPr>
      <w:keepNext/>
      <w:ind w:left="1416" w:firstLine="708"/>
      <w:outlineLvl w:val="0"/>
    </w:pPr>
    <w:rPr>
      <w:b/>
    </w:rPr>
  </w:style>
  <w:style w:type="paragraph" w:styleId="2">
    <w:name w:val="heading 2"/>
    <w:basedOn w:val="a"/>
    <w:next w:val="a"/>
    <w:qFormat/>
    <w:rsid w:val="00A77023"/>
    <w:pPr>
      <w:keepNext/>
      <w:ind w:firstLine="360"/>
      <w:outlineLvl w:val="1"/>
    </w:pPr>
    <w:rPr>
      <w:b/>
    </w:rPr>
  </w:style>
  <w:style w:type="paragraph" w:styleId="3">
    <w:name w:val="heading 3"/>
    <w:basedOn w:val="a"/>
    <w:next w:val="a"/>
    <w:link w:val="30"/>
    <w:qFormat/>
    <w:rsid w:val="00A77023"/>
    <w:pPr>
      <w:keepNext/>
      <w:ind w:firstLine="360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A77023"/>
    <w:pPr>
      <w:keepNext/>
      <w:ind w:firstLine="720"/>
      <w:jc w:val="both"/>
      <w:outlineLvl w:val="3"/>
    </w:pPr>
    <w:rPr>
      <w:rFonts w:ascii="Arial" w:hAnsi="Arial"/>
      <w:i/>
      <w:color w:val="FF0000"/>
    </w:rPr>
  </w:style>
  <w:style w:type="paragraph" w:styleId="5">
    <w:name w:val="heading 5"/>
    <w:basedOn w:val="a"/>
    <w:next w:val="a"/>
    <w:qFormat/>
    <w:rsid w:val="00A77023"/>
    <w:pPr>
      <w:keepNext/>
      <w:ind w:firstLine="360"/>
      <w:jc w:val="center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A77023"/>
    <w:pPr>
      <w:keepNext/>
      <w:ind w:firstLine="360"/>
      <w:jc w:val="both"/>
      <w:outlineLvl w:val="5"/>
    </w:pPr>
    <w:rPr>
      <w:b/>
      <w:i/>
    </w:rPr>
  </w:style>
  <w:style w:type="paragraph" w:styleId="7">
    <w:name w:val="heading 7"/>
    <w:basedOn w:val="a"/>
    <w:next w:val="a"/>
    <w:qFormat/>
    <w:rsid w:val="00A77023"/>
    <w:pPr>
      <w:keepNext/>
      <w:ind w:firstLine="720"/>
      <w:jc w:val="center"/>
      <w:outlineLvl w:val="6"/>
    </w:pPr>
    <w:rPr>
      <w:b/>
      <w:sz w:val="28"/>
    </w:rPr>
  </w:style>
  <w:style w:type="paragraph" w:styleId="8">
    <w:name w:val="heading 8"/>
    <w:basedOn w:val="a"/>
    <w:next w:val="a"/>
    <w:qFormat/>
    <w:rsid w:val="00A77023"/>
    <w:pPr>
      <w:keepNext/>
      <w:ind w:firstLine="720"/>
      <w:jc w:val="both"/>
      <w:outlineLvl w:val="7"/>
    </w:pPr>
    <w:rPr>
      <w:b/>
      <w:i/>
      <w:lang w:val="it-IT"/>
    </w:rPr>
  </w:style>
  <w:style w:type="paragraph" w:styleId="9">
    <w:name w:val="heading 9"/>
    <w:basedOn w:val="a"/>
    <w:next w:val="a"/>
    <w:qFormat/>
    <w:rsid w:val="00A77023"/>
    <w:pPr>
      <w:keepNext/>
      <w:ind w:firstLine="720"/>
      <w:jc w:val="both"/>
      <w:outlineLvl w:val="8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A77023"/>
    <w:rPr>
      <w:rFonts w:ascii="Symbol" w:hAnsi="Symbol"/>
    </w:rPr>
  </w:style>
  <w:style w:type="character" w:customStyle="1" w:styleId="WW8Num2z0">
    <w:name w:val="WW8Num2z0"/>
    <w:rsid w:val="00A77023"/>
    <w:rPr>
      <w:rFonts w:ascii="Symbol" w:hAnsi="Symbol"/>
    </w:rPr>
  </w:style>
  <w:style w:type="character" w:customStyle="1" w:styleId="WW8Num2z1">
    <w:name w:val="WW8Num2z1"/>
    <w:rsid w:val="00A77023"/>
    <w:rPr>
      <w:rFonts w:ascii="Courier New" w:hAnsi="Courier New"/>
    </w:rPr>
  </w:style>
  <w:style w:type="character" w:customStyle="1" w:styleId="WW8Num2z2">
    <w:name w:val="WW8Num2z2"/>
    <w:rsid w:val="00A77023"/>
    <w:rPr>
      <w:rFonts w:ascii="Wingdings" w:hAnsi="Wingdings"/>
    </w:rPr>
  </w:style>
  <w:style w:type="character" w:customStyle="1" w:styleId="WW8Num3z0">
    <w:name w:val="WW8Num3z0"/>
    <w:rsid w:val="00A77023"/>
    <w:rPr>
      <w:rFonts w:ascii="Symbol" w:hAnsi="Symbol"/>
    </w:rPr>
  </w:style>
  <w:style w:type="character" w:customStyle="1" w:styleId="WW8Num4z0">
    <w:name w:val="WW8Num4z0"/>
    <w:rsid w:val="00A77023"/>
    <w:rPr>
      <w:rFonts w:ascii="Symbol" w:hAnsi="Symbol"/>
    </w:rPr>
  </w:style>
  <w:style w:type="character" w:customStyle="1" w:styleId="WW8Num5z0">
    <w:name w:val="WW8Num5z0"/>
    <w:rsid w:val="00A77023"/>
    <w:rPr>
      <w:rFonts w:ascii="Symbol" w:hAnsi="Symbol"/>
    </w:rPr>
  </w:style>
  <w:style w:type="character" w:customStyle="1" w:styleId="WW8Num6z0">
    <w:name w:val="WW8Num6z0"/>
    <w:rsid w:val="00A77023"/>
    <w:rPr>
      <w:rFonts w:ascii="Symbol" w:hAnsi="Symbol"/>
    </w:rPr>
  </w:style>
  <w:style w:type="character" w:customStyle="1" w:styleId="WW8Num10z0">
    <w:name w:val="WW8Num10z0"/>
    <w:rsid w:val="00A77023"/>
    <w:rPr>
      <w:rFonts w:ascii="Symbol" w:hAnsi="Symbol"/>
    </w:rPr>
  </w:style>
  <w:style w:type="character" w:customStyle="1" w:styleId="WW8Num10z1">
    <w:name w:val="WW8Num10z1"/>
    <w:rsid w:val="00A77023"/>
    <w:rPr>
      <w:rFonts w:ascii="Courier New" w:hAnsi="Courier New"/>
    </w:rPr>
  </w:style>
  <w:style w:type="character" w:customStyle="1" w:styleId="WW8Num10z2">
    <w:name w:val="WW8Num10z2"/>
    <w:rsid w:val="00A77023"/>
    <w:rPr>
      <w:rFonts w:ascii="Wingdings" w:hAnsi="Wingdings"/>
    </w:rPr>
  </w:style>
  <w:style w:type="character" w:customStyle="1" w:styleId="WW8Num10z3">
    <w:name w:val="WW8Num10z3"/>
    <w:rsid w:val="00A77023"/>
    <w:rPr>
      <w:rFonts w:ascii="Symbol" w:hAnsi="Symbol"/>
    </w:rPr>
  </w:style>
  <w:style w:type="character" w:customStyle="1" w:styleId="20">
    <w:name w:val="Основной шрифт абзаца2"/>
    <w:rsid w:val="00A77023"/>
  </w:style>
  <w:style w:type="character" w:customStyle="1" w:styleId="WW8Num1z1">
    <w:name w:val="WW8Num1z1"/>
    <w:rsid w:val="00A77023"/>
    <w:rPr>
      <w:rFonts w:ascii="Courier New" w:hAnsi="Courier New" w:cs="Courier New"/>
    </w:rPr>
  </w:style>
  <w:style w:type="character" w:customStyle="1" w:styleId="WW8Num1z2">
    <w:name w:val="WW8Num1z2"/>
    <w:rsid w:val="00A77023"/>
    <w:rPr>
      <w:rFonts w:ascii="Wingdings" w:hAnsi="Wingdings"/>
    </w:rPr>
  </w:style>
  <w:style w:type="character" w:customStyle="1" w:styleId="WW8Num3z1">
    <w:name w:val="WW8Num3z1"/>
    <w:rsid w:val="00A77023"/>
    <w:rPr>
      <w:rFonts w:ascii="Courier New" w:hAnsi="Courier New"/>
    </w:rPr>
  </w:style>
  <w:style w:type="character" w:customStyle="1" w:styleId="WW8Num3z2">
    <w:name w:val="WW8Num3z2"/>
    <w:rsid w:val="00A77023"/>
    <w:rPr>
      <w:rFonts w:ascii="Wingdings" w:hAnsi="Wingdings"/>
    </w:rPr>
  </w:style>
  <w:style w:type="character" w:customStyle="1" w:styleId="WW8Num5z1">
    <w:name w:val="WW8Num5z1"/>
    <w:rsid w:val="00A77023"/>
    <w:rPr>
      <w:rFonts w:ascii="Courier New" w:hAnsi="Courier New"/>
    </w:rPr>
  </w:style>
  <w:style w:type="character" w:customStyle="1" w:styleId="WW8Num5z2">
    <w:name w:val="WW8Num5z2"/>
    <w:rsid w:val="00A77023"/>
    <w:rPr>
      <w:rFonts w:ascii="Wingdings" w:hAnsi="Wingdings"/>
    </w:rPr>
  </w:style>
  <w:style w:type="character" w:customStyle="1" w:styleId="WW8Num8z0">
    <w:name w:val="WW8Num8z0"/>
    <w:rsid w:val="00A77023"/>
    <w:rPr>
      <w:rFonts w:ascii="Symbol" w:hAnsi="Symbol"/>
    </w:rPr>
  </w:style>
  <w:style w:type="character" w:customStyle="1" w:styleId="WW8Num8z1">
    <w:name w:val="WW8Num8z1"/>
    <w:rsid w:val="00A77023"/>
    <w:rPr>
      <w:rFonts w:ascii="Courier New" w:hAnsi="Courier New"/>
    </w:rPr>
  </w:style>
  <w:style w:type="character" w:customStyle="1" w:styleId="WW8Num8z2">
    <w:name w:val="WW8Num8z2"/>
    <w:rsid w:val="00A77023"/>
    <w:rPr>
      <w:rFonts w:ascii="Wingdings" w:hAnsi="Wingdings"/>
    </w:rPr>
  </w:style>
  <w:style w:type="character" w:customStyle="1" w:styleId="WW8Num9z0">
    <w:name w:val="WW8Num9z0"/>
    <w:rsid w:val="00A77023"/>
    <w:rPr>
      <w:rFonts w:ascii="Symbol" w:hAnsi="Symbol"/>
    </w:rPr>
  </w:style>
  <w:style w:type="character" w:customStyle="1" w:styleId="WW8Num12z0">
    <w:name w:val="WW8Num12z0"/>
    <w:rsid w:val="00A77023"/>
    <w:rPr>
      <w:rFonts w:ascii="Symbol" w:hAnsi="Symbol"/>
    </w:rPr>
  </w:style>
  <w:style w:type="character" w:customStyle="1" w:styleId="WW8Num13z0">
    <w:name w:val="WW8Num13z0"/>
    <w:rsid w:val="00A77023"/>
    <w:rPr>
      <w:rFonts w:ascii="Symbol" w:hAnsi="Symbol"/>
    </w:rPr>
  </w:style>
  <w:style w:type="character" w:customStyle="1" w:styleId="WW8Num13z1">
    <w:name w:val="WW8Num13z1"/>
    <w:rsid w:val="00A77023"/>
    <w:rPr>
      <w:rFonts w:ascii="Courier New" w:hAnsi="Courier New" w:cs="Courier New"/>
    </w:rPr>
  </w:style>
  <w:style w:type="character" w:customStyle="1" w:styleId="WW8Num13z2">
    <w:name w:val="WW8Num13z2"/>
    <w:rsid w:val="00A77023"/>
    <w:rPr>
      <w:rFonts w:ascii="Wingdings" w:hAnsi="Wingdings"/>
    </w:rPr>
  </w:style>
  <w:style w:type="character" w:customStyle="1" w:styleId="WW8Num16z0">
    <w:name w:val="WW8Num16z0"/>
    <w:rsid w:val="00A77023"/>
    <w:rPr>
      <w:rFonts w:ascii="Symbol" w:hAnsi="Symbol"/>
    </w:rPr>
  </w:style>
  <w:style w:type="character" w:customStyle="1" w:styleId="WW8Num17z0">
    <w:name w:val="WW8Num17z0"/>
    <w:rsid w:val="00A77023"/>
    <w:rPr>
      <w:rFonts w:ascii="Symbol" w:hAnsi="Symbol"/>
    </w:rPr>
  </w:style>
  <w:style w:type="character" w:customStyle="1" w:styleId="WW8Num18z0">
    <w:name w:val="WW8Num18z0"/>
    <w:rsid w:val="00A77023"/>
    <w:rPr>
      <w:rFonts w:ascii="Symbol" w:hAnsi="Symbol"/>
    </w:rPr>
  </w:style>
  <w:style w:type="character" w:customStyle="1" w:styleId="WW8Num19z0">
    <w:name w:val="WW8Num19z0"/>
    <w:rsid w:val="00A77023"/>
    <w:rPr>
      <w:rFonts w:ascii="Symbol" w:hAnsi="Symbol"/>
    </w:rPr>
  </w:style>
  <w:style w:type="character" w:customStyle="1" w:styleId="WW8Num20z0">
    <w:name w:val="WW8Num20z0"/>
    <w:rsid w:val="00A77023"/>
    <w:rPr>
      <w:rFonts w:ascii="Symbol" w:hAnsi="Symbol"/>
    </w:rPr>
  </w:style>
  <w:style w:type="character" w:customStyle="1" w:styleId="WW8Num20z1">
    <w:name w:val="WW8Num20z1"/>
    <w:rsid w:val="00A77023"/>
    <w:rPr>
      <w:rFonts w:ascii="Courier New" w:hAnsi="Courier New" w:cs="Courier New"/>
    </w:rPr>
  </w:style>
  <w:style w:type="character" w:customStyle="1" w:styleId="WW8Num20z2">
    <w:name w:val="WW8Num20z2"/>
    <w:rsid w:val="00A77023"/>
    <w:rPr>
      <w:rFonts w:ascii="Wingdings" w:hAnsi="Wingdings"/>
    </w:rPr>
  </w:style>
  <w:style w:type="character" w:customStyle="1" w:styleId="10">
    <w:name w:val="Основной шрифт абзаца1"/>
    <w:rsid w:val="00A77023"/>
  </w:style>
  <w:style w:type="character" w:customStyle="1" w:styleId="a3">
    <w:name w:val="Символ сноски"/>
    <w:rsid w:val="00A77023"/>
    <w:rPr>
      <w:vertAlign w:val="superscript"/>
    </w:rPr>
  </w:style>
  <w:style w:type="character" w:styleId="a4">
    <w:name w:val="page number"/>
    <w:basedOn w:val="10"/>
    <w:rsid w:val="00A77023"/>
  </w:style>
  <w:style w:type="character" w:customStyle="1" w:styleId="11">
    <w:name w:val="Знак сноски1"/>
    <w:rsid w:val="00A77023"/>
    <w:rPr>
      <w:vertAlign w:val="superscript"/>
    </w:rPr>
  </w:style>
  <w:style w:type="character" w:customStyle="1" w:styleId="a5">
    <w:name w:val="Символы концевой сноски"/>
    <w:rsid w:val="00A77023"/>
    <w:rPr>
      <w:vertAlign w:val="superscript"/>
    </w:rPr>
  </w:style>
  <w:style w:type="character" w:customStyle="1" w:styleId="WW-">
    <w:name w:val="WW-Символы концевой сноски"/>
    <w:rsid w:val="00A77023"/>
  </w:style>
  <w:style w:type="character" w:styleId="a6">
    <w:name w:val="footnote reference"/>
    <w:semiHidden/>
    <w:rsid w:val="00A77023"/>
    <w:rPr>
      <w:vertAlign w:val="superscript"/>
    </w:rPr>
  </w:style>
  <w:style w:type="character" w:styleId="a7">
    <w:name w:val="endnote reference"/>
    <w:semiHidden/>
    <w:rsid w:val="00A77023"/>
    <w:rPr>
      <w:vertAlign w:val="superscript"/>
    </w:rPr>
  </w:style>
  <w:style w:type="paragraph" w:customStyle="1" w:styleId="12">
    <w:name w:val="Заголовок1"/>
    <w:basedOn w:val="a"/>
    <w:next w:val="a8"/>
    <w:rsid w:val="00A77023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8">
    <w:name w:val="Body Text"/>
    <w:basedOn w:val="a"/>
    <w:rsid w:val="00A77023"/>
    <w:pPr>
      <w:jc w:val="both"/>
    </w:pPr>
  </w:style>
  <w:style w:type="paragraph" w:styleId="a9">
    <w:name w:val="List"/>
    <w:basedOn w:val="a8"/>
    <w:rsid w:val="00A77023"/>
    <w:rPr>
      <w:rFonts w:cs="Tahoma"/>
    </w:rPr>
  </w:style>
  <w:style w:type="paragraph" w:customStyle="1" w:styleId="21">
    <w:name w:val="Название2"/>
    <w:basedOn w:val="a"/>
    <w:rsid w:val="00A77023"/>
    <w:pPr>
      <w:suppressLineNumbers/>
      <w:spacing w:before="120" w:after="120"/>
    </w:pPr>
    <w:rPr>
      <w:rFonts w:cs="Tahoma"/>
      <w:i/>
      <w:iCs/>
    </w:rPr>
  </w:style>
  <w:style w:type="paragraph" w:customStyle="1" w:styleId="22">
    <w:name w:val="Указатель2"/>
    <w:basedOn w:val="a"/>
    <w:rsid w:val="00A77023"/>
    <w:pPr>
      <w:suppressLineNumbers/>
    </w:pPr>
    <w:rPr>
      <w:rFonts w:cs="Tahoma"/>
    </w:rPr>
  </w:style>
  <w:style w:type="paragraph" w:customStyle="1" w:styleId="13">
    <w:name w:val="Название1"/>
    <w:basedOn w:val="a"/>
    <w:rsid w:val="00A77023"/>
    <w:pPr>
      <w:suppressLineNumbers/>
      <w:spacing w:before="120" w:after="120"/>
    </w:pPr>
    <w:rPr>
      <w:rFonts w:cs="Tahoma"/>
      <w:i/>
      <w:iCs/>
    </w:rPr>
  </w:style>
  <w:style w:type="paragraph" w:customStyle="1" w:styleId="14">
    <w:name w:val="Указатель1"/>
    <w:basedOn w:val="a"/>
    <w:rsid w:val="00A77023"/>
    <w:pPr>
      <w:suppressLineNumbers/>
    </w:pPr>
    <w:rPr>
      <w:rFonts w:cs="Tahoma"/>
    </w:rPr>
  </w:style>
  <w:style w:type="paragraph" w:styleId="aa">
    <w:name w:val="Body Text Indent"/>
    <w:basedOn w:val="a"/>
    <w:rsid w:val="00A77023"/>
    <w:pPr>
      <w:ind w:firstLine="360"/>
    </w:pPr>
  </w:style>
  <w:style w:type="paragraph" w:customStyle="1" w:styleId="210">
    <w:name w:val="Основной текст с отступом 21"/>
    <w:basedOn w:val="a"/>
    <w:rsid w:val="00A77023"/>
    <w:pPr>
      <w:ind w:firstLine="360"/>
      <w:jc w:val="both"/>
    </w:pPr>
  </w:style>
  <w:style w:type="paragraph" w:customStyle="1" w:styleId="31">
    <w:name w:val="Основной текст с отступом 31"/>
    <w:basedOn w:val="a"/>
    <w:rsid w:val="00A77023"/>
    <w:pPr>
      <w:ind w:firstLine="709"/>
    </w:pPr>
  </w:style>
  <w:style w:type="paragraph" w:styleId="ab">
    <w:name w:val="footnote text"/>
    <w:basedOn w:val="a"/>
    <w:link w:val="ac"/>
    <w:semiHidden/>
    <w:rsid w:val="00A77023"/>
    <w:rPr>
      <w:sz w:val="20"/>
    </w:rPr>
  </w:style>
  <w:style w:type="paragraph" w:styleId="ad">
    <w:name w:val="footer"/>
    <w:basedOn w:val="a"/>
    <w:rsid w:val="00A77023"/>
    <w:pPr>
      <w:tabs>
        <w:tab w:val="center" w:pos="4677"/>
        <w:tab w:val="right" w:pos="9355"/>
      </w:tabs>
    </w:pPr>
  </w:style>
  <w:style w:type="paragraph" w:customStyle="1" w:styleId="310">
    <w:name w:val="Основной текст 31"/>
    <w:basedOn w:val="a"/>
    <w:rsid w:val="00A77023"/>
    <w:pPr>
      <w:jc w:val="both"/>
    </w:pPr>
    <w:rPr>
      <w:b/>
      <w:sz w:val="28"/>
    </w:rPr>
  </w:style>
  <w:style w:type="paragraph" w:styleId="ae">
    <w:name w:val="Title"/>
    <w:basedOn w:val="a"/>
    <w:next w:val="af"/>
    <w:qFormat/>
    <w:rsid w:val="00A77023"/>
    <w:pPr>
      <w:jc w:val="center"/>
    </w:pPr>
    <w:rPr>
      <w:b/>
      <w:sz w:val="28"/>
    </w:rPr>
  </w:style>
  <w:style w:type="paragraph" w:styleId="af">
    <w:name w:val="Subtitle"/>
    <w:basedOn w:val="12"/>
    <w:next w:val="a8"/>
    <w:link w:val="af0"/>
    <w:uiPriority w:val="11"/>
    <w:qFormat/>
    <w:rsid w:val="00A77023"/>
    <w:pPr>
      <w:jc w:val="center"/>
    </w:pPr>
    <w:rPr>
      <w:rFonts w:cs="Times New Roman"/>
      <w:i/>
      <w:iCs/>
    </w:rPr>
  </w:style>
  <w:style w:type="paragraph" w:customStyle="1" w:styleId="15">
    <w:name w:val="Текст1"/>
    <w:basedOn w:val="a"/>
    <w:rsid w:val="00A77023"/>
    <w:rPr>
      <w:rFonts w:ascii="Courier New" w:hAnsi="Courier New"/>
      <w:sz w:val="20"/>
      <w:szCs w:val="20"/>
    </w:rPr>
  </w:style>
  <w:style w:type="paragraph" w:customStyle="1" w:styleId="16">
    <w:name w:val="Стиль1"/>
    <w:rsid w:val="00A77023"/>
    <w:pPr>
      <w:suppressAutoHyphens/>
      <w:spacing w:line="360" w:lineRule="auto"/>
      <w:ind w:firstLine="720"/>
      <w:jc w:val="both"/>
    </w:pPr>
    <w:rPr>
      <w:sz w:val="24"/>
      <w:lang w:eastAsia="ar-SA"/>
    </w:rPr>
  </w:style>
  <w:style w:type="paragraph" w:customStyle="1" w:styleId="211">
    <w:name w:val="Основной текст 21"/>
    <w:basedOn w:val="a"/>
    <w:rsid w:val="00A77023"/>
    <w:pPr>
      <w:spacing w:after="120" w:line="480" w:lineRule="auto"/>
    </w:pPr>
  </w:style>
  <w:style w:type="paragraph" w:styleId="af1">
    <w:name w:val="Normal (Web)"/>
    <w:basedOn w:val="a"/>
    <w:rsid w:val="00A77023"/>
    <w:pPr>
      <w:spacing w:before="100" w:after="100"/>
    </w:pPr>
  </w:style>
  <w:style w:type="paragraph" w:styleId="af2">
    <w:name w:val="header"/>
    <w:basedOn w:val="a"/>
    <w:link w:val="af3"/>
    <w:rsid w:val="00A77023"/>
    <w:pPr>
      <w:tabs>
        <w:tab w:val="center" w:pos="4677"/>
        <w:tab w:val="right" w:pos="9355"/>
      </w:tabs>
    </w:pPr>
  </w:style>
  <w:style w:type="paragraph" w:customStyle="1" w:styleId="af4">
    <w:name w:val="Содержимое врезки"/>
    <w:basedOn w:val="a8"/>
    <w:rsid w:val="00A77023"/>
  </w:style>
  <w:style w:type="paragraph" w:customStyle="1" w:styleId="af5">
    <w:name w:val="Содержимое таблицы"/>
    <w:basedOn w:val="a"/>
    <w:rsid w:val="00A77023"/>
    <w:pPr>
      <w:suppressLineNumbers/>
    </w:pPr>
  </w:style>
  <w:style w:type="paragraph" w:customStyle="1" w:styleId="af6">
    <w:name w:val="Заголовок таблицы"/>
    <w:basedOn w:val="af5"/>
    <w:rsid w:val="00A77023"/>
    <w:pPr>
      <w:jc w:val="center"/>
    </w:pPr>
    <w:rPr>
      <w:b/>
      <w:bCs/>
    </w:rPr>
  </w:style>
  <w:style w:type="table" w:styleId="af7">
    <w:name w:val="Table Grid"/>
    <w:basedOn w:val="a1"/>
    <w:rsid w:val="004D03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c">
    <w:name w:val="Текст сноски Знак"/>
    <w:link w:val="ab"/>
    <w:semiHidden/>
    <w:rsid w:val="00C14E42"/>
    <w:rPr>
      <w:szCs w:val="24"/>
      <w:lang w:val="ru-RU" w:eastAsia="ar-SA" w:bidi="ar-SA"/>
    </w:rPr>
  </w:style>
  <w:style w:type="paragraph" w:customStyle="1" w:styleId="af8">
    <w:name w:val="Знак Знак Знак"/>
    <w:basedOn w:val="a"/>
    <w:rsid w:val="000A5FF9"/>
    <w:pPr>
      <w:spacing w:after="160" w:line="240" w:lineRule="exact"/>
    </w:pPr>
    <w:rPr>
      <w:rFonts w:ascii="Verdana" w:hAnsi="Verdana"/>
      <w:sz w:val="20"/>
      <w:szCs w:val="20"/>
      <w:lang w:eastAsia="ru-RU"/>
    </w:rPr>
  </w:style>
  <w:style w:type="character" w:customStyle="1" w:styleId="FontStyle73">
    <w:name w:val="Font Style73"/>
    <w:rsid w:val="00130DE9"/>
    <w:rPr>
      <w:rFonts w:ascii="Times New Roman" w:hAnsi="Times New Roman" w:cs="Times New Roman"/>
      <w:sz w:val="26"/>
      <w:szCs w:val="26"/>
    </w:rPr>
  </w:style>
  <w:style w:type="paragraph" w:styleId="23">
    <w:name w:val="Body Text 2"/>
    <w:basedOn w:val="a"/>
    <w:rsid w:val="00130DE9"/>
    <w:pPr>
      <w:spacing w:after="120" w:line="480" w:lineRule="auto"/>
    </w:pPr>
    <w:rPr>
      <w:lang w:eastAsia="ru-RU"/>
    </w:rPr>
  </w:style>
  <w:style w:type="paragraph" w:customStyle="1" w:styleId="Style9">
    <w:name w:val="Style9"/>
    <w:basedOn w:val="a"/>
    <w:rsid w:val="00896BF6"/>
    <w:pPr>
      <w:widowControl w:val="0"/>
      <w:autoSpaceDE w:val="0"/>
      <w:autoSpaceDN w:val="0"/>
      <w:adjustRightInd w:val="0"/>
      <w:jc w:val="both"/>
    </w:pPr>
    <w:rPr>
      <w:lang w:eastAsia="ru-RU"/>
    </w:rPr>
  </w:style>
  <w:style w:type="character" w:customStyle="1" w:styleId="FontStyle72">
    <w:name w:val="Font Style72"/>
    <w:rsid w:val="00896BF6"/>
    <w:rPr>
      <w:rFonts w:ascii="Times New Roman" w:hAnsi="Times New Roman" w:cs="Times New Roman"/>
      <w:b/>
      <w:bCs/>
      <w:sz w:val="26"/>
      <w:szCs w:val="26"/>
    </w:rPr>
  </w:style>
  <w:style w:type="table" w:styleId="17">
    <w:name w:val="Table Grid 1"/>
    <w:basedOn w:val="a1"/>
    <w:rsid w:val="00D33206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9">
    <w:name w:val="Strong"/>
    <w:qFormat/>
    <w:rsid w:val="0036096E"/>
    <w:rPr>
      <w:b/>
      <w:bCs/>
    </w:rPr>
  </w:style>
  <w:style w:type="paragraph" w:customStyle="1" w:styleId="afa">
    <w:name w:val="+Заголовок"/>
    <w:basedOn w:val="a"/>
    <w:rsid w:val="002372B7"/>
    <w:pPr>
      <w:jc w:val="center"/>
    </w:pPr>
    <w:rPr>
      <w:rFonts w:ascii="Tahoma" w:hAnsi="Tahoma" w:cs="Tahoma"/>
      <w:b/>
      <w:caps/>
      <w:sz w:val="22"/>
      <w:lang w:eastAsia="ru-RU"/>
    </w:rPr>
  </w:style>
  <w:style w:type="character" w:customStyle="1" w:styleId="FontStyle50">
    <w:name w:val="Font Style50"/>
    <w:rsid w:val="00F76FDA"/>
    <w:rPr>
      <w:rFonts w:ascii="Times New Roman" w:hAnsi="Times New Roman" w:cs="Times New Roman"/>
      <w:b/>
      <w:bCs/>
      <w:sz w:val="22"/>
      <w:szCs w:val="22"/>
    </w:rPr>
  </w:style>
  <w:style w:type="paragraph" w:styleId="afb">
    <w:name w:val="Balloon Text"/>
    <w:basedOn w:val="a"/>
    <w:semiHidden/>
    <w:rsid w:val="00866284"/>
    <w:rPr>
      <w:rFonts w:ascii="Tahoma" w:hAnsi="Tahoma" w:cs="Tahoma"/>
      <w:sz w:val="16"/>
      <w:szCs w:val="16"/>
    </w:rPr>
  </w:style>
  <w:style w:type="character" w:customStyle="1" w:styleId="af3">
    <w:name w:val="Верхний колонтитул Знак"/>
    <w:link w:val="af2"/>
    <w:locked/>
    <w:rsid w:val="00C32603"/>
    <w:rPr>
      <w:sz w:val="24"/>
      <w:szCs w:val="24"/>
      <w:lang w:val="ru-RU" w:eastAsia="ar-SA" w:bidi="ar-SA"/>
    </w:rPr>
  </w:style>
  <w:style w:type="paragraph" w:customStyle="1" w:styleId="24">
    <w:name w:val="Знак2"/>
    <w:basedOn w:val="a"/>
    <w:rsid w:val="008A1684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25">
    <w:name w:val="List 2"/>
    <w:basedOn w:val="a"/>
    <w:rsid w:val="00A343A4"/>
    <w:pPr>
      <w:ind w:left="566" w:hanging="283"/>
      <w:contextualSpacing/>
    </w:pPr>
  </w:style>
  <w:style w:type="paragraph" w:customStyle="1" w:styleId="18">
    <w:name w:val="Обычный1"/>
    <w:rsid w:val="009E1B6B"/>
    <w:pPr>
      <w:widowControl w:val="0"/>
      <w:snapToGrid w:val="0"/>
      <w:ind w:left="200"/>
      <w:jc w:val="both"/>
    </w:pPr>
    <w:rPr>
      <w:sz w:val="18"/>
    </w:rPr>
  </w:style>
  <w:style w:type="paragraph" w:customStyle="1" w:styleId="26">
    <w:name w:val="Обычный2"/>
    <w:rsid w:val="009E1B6B"/>
    <w:pPr>
      <w:suppressAutoHyphens/>
    </w:pPr>
    <w:rPr>
      <w:rFonts w:ascii="Courier New" w:hAnsi="Courier New"/>
      <w:lang w:eastAsia="ar-SA"/>
    </w:rPr>
  </w:style>
  <w:style w:type="paragraph" w:customStyle="1" w:styleId="212">
    <w:name w:val="Список 21"/>
    <w:basedOn w:val="a"/>
    <w:rsid w:val="00F52840"/>
    <w:pPr>
      <w:suppressAutoHyphens/>
      <w:ind w:left="566" w:hanging="283"/>
    </w:pPr>
  </w:style>
  <w:style w:type="character" w:customStyle="1" w:styleId="af0">
    <w:name w:val="Подзаголовок Знак"/>
    <w:link w:val="af"/>
    <w:uiPriority w:val="11"/>
    <w:rsid w:val="00DF5B92"/>
    <w:rPr>
      <w:rFonts w:ascii="Arial" w:eastAsia="Lucida Sans Unicode" w:hAnsi="Arial" w:cs="Tahoma"/>
      <w:i/>
      <w:iCs/>
      <w:sz w:val="28"/>
      <w:szCs w:val="28"/>
      <w:lang w:eastAsia="ar-SA"/>
    </w:rPr>
  </w:style>
  <w:style w:type="character" w:customStyle="1" w:styleId="30">
    <w:name w:val="Заголовок 3 Знак"/>
    <w:basedOn w:val="a0"/>
    <w:link w:val="3"/>
    <w:rsid w:val="00590E00"/>
    <w:rPr>
      <w:b/>
      <w:sz w:val="28"/>
      <w:szCs w:val="24"/>
      <w:lang w:eastAsia="ar-SA"/>
    </w:rPr>
  </w:style>
  <w:style w:type="character" w:styleId="afc">
    <w:name w:val="Hyperlink"/>
    <w:basedOn w:val="a0"/>
    <w:rsid w:val="00590E00"/>
    <w:rPr>
      <w:color w:val="0000FF" w:themeColor="hyperlink"/>
      <w:u w:val="single"/>
    </w:rPr>
  </w:style>
  <w:style w:type="paragraph" w:styleId="afd">
    <w:name w:val="List Paragraph"/>
    <w:basedOn w:val="a"/>
    <w:uiPriority w:val="34"/>
    <w:qFormat/>
    <w:rsid w:val="00AE1CFD"/>
    <w:pPr>
      <w:ind w:left="720"/>
      <w:contextualSpacing/>
    </w:pPr>
  </w:style>
  <w:style w:type="paragraph" w:customStyle="1" w:styleId="ConsNormal">
    <w:name w:val="ConsNormal"/>
    <w:rsid w:val="002C7507"/>
    <w:pPr>
      <w:overflowPunct w:val="0"/>
      <w:autoSpaceDE w:val="0"/>
      <w:autoSpaceDN w:val="0"/>
      <w:adjustRightInd w:val="0"/>
      <w:ind w:right="19771" w:firstLine="539"/>
      <w:jc w:val="both"/>
    </w:pPr>
    <w:rPr>
      <w:rFonts w:ascii="Courier New" w:hAnsi="Courier New"/>
      <w:lang w:val="en-US"/>
    </w:rPr>
  </w:style>
  <w:style w:type="character" w:styleId="afe">
    <w:name w:val="Intense Emphasis"/>
    <w:uiPriority w:val="21"/>
    <w:qFormat/>
    <w:rsid w:val="002C7507"/>
    <w:rPr>
      <w:b/>
      <w:bCs/>
      <w:i/>
      <w:iCs/>
      <w:color w:val="4F81B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47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8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83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7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0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0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5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6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6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1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4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44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9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44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0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2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3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22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1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7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6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7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2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9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1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1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znanium.com/catalog/product/989894" TargetMode="Externa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7C6733-8E64-44FD-A527-7764F8E4F4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35</Pages>
  <Words>9758</Words>
  <Characters>55627</Characters>
  <Application>Microsoft Office Word</Application>
  <DocSecurity>0</DocSecurity>
  <Lines>463</Lines>
  <Paragraphs>130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ПРОГРАММЫ НПО</vt:lpstr>
    </vt:vector>
  </TitlesOfParts>
  <Company>Krokoz™</Company>
  <LinksUpToDate>false</LinksUpToDate>
  <CharactersWithSpaces>65255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ПРОГРАММЫ НПО</dc:title>
  <dc:creator>Alexander</dc:creator>
  <cp:lastModifiedBy>klm3008</cp:lastModifiedBy>
  <cp:revision>3</cp:revision>
  <cp:lastPrinted>2019-01-10T12:40:00Z</cp:lastPrinted>
  <dcterms:created xsi:type="dcterms:W3CDTF">2022-10-17T05:38:00Z</dcterms:created>
  <dcterms:modified xsi:type="dcterms:W3CDTF">2022-12-14T08:30:00Z</dcterms:modified>
</cp:coreProperties>
</file>